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A95C8" w14:textId="77777777" w:rsidR="00B66B79" w:rsidRPr="003151F9" w:rsidRDefault="00B66B79" w:rsidP="00335D86">
      <w:pPr>
        <w:rPr>
          <w:rFonts w:ascii="Arial" w:eastAsia="Batang" w:hAnsi="Arial" w:cs="Arial"/>
          <w:b/>
        </w:rPr>
      </w:pPr>
    </w:p>
    <w:p w14:paraId="13A0EC28" w14:textId="77777777" w:rsidR="00B66B79" w:rsidRPr="003151F9" w:rsidRDefault="00B66B79" w:rsidP="00B66B79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hd w:val="pct5" w:color="auto" w:fill="FFFFFF"/>
        <w:jc w:val="center"/>
        <w:rPr>
          <w:rFonts w:ascii="Arial" w:eastAsia="Batang" w:hAnsi="Arial" w:cs="Arial"/>
          <w:b/>
          <w:bCs/>
        </w:rPr>
      </w:pPr>
      <w:r w:rsidRPr="003151F9">
        <w:rPr>
          <w:rFonts w:ascii="Arial" w:eastAsia="Batang" w:hAnsi="Arial" w:cs="Arial"/>
          <w:b/>
          <w:bCs/>
        </w:rPr>
        <w:t>DOCUMENTO DI GARA UNICO EUROPEO</w:t>
      </w:r>
      <w:r w:rsidR="001C4D2F" w:rsidRPr="003151F9">
        <w:rPr>
          <w:rFonts w:ascii="Arial" w:eastAsia="Batang" w:hAnsi="Arial" w:cs="Arial"/>
          <w:b/>
          <w:bCs/>
        </w:rPr>
        <w:t xml:space="preserve"> –</w:t>
      </w:r>
      <w:r w:rsidR="001C4D2F" w:rsidRPr="003151F9">
        <w:rPr>
          <w:rFonts w:ascii="Arial" w:eastAsia="Batang" w:hAnsi="Arial" w:cs="Arial"/>
          <w:b/>
          <w:bCs/>
          <w:color w:val="1F4E79"/>
        </w:rPr>
        <w:t xml:space="preserve"> IMPRESA AUSILIARIA</w:t>
      </w:r>
    </w:p>
    <w:p w14:paraId="1F906D7C" w14:textId="77777777" w:rsidR="00B66B79" w:rsidRPr="003151F9" w:rsidRDefault="00B66B79" w:rsidP="00B66B79">
      <w:pPr>
        <w:jc w:val="both"/>
        <w:rPr>
          <w:rFonts w:ascii="Arial" w:eastAsia="Batang" w:hAnsi="Arial" w:cs="Arial"/>
          <w:b/>
          <w:bCs/>
        </w:rPr>
      </w:pPr>
    </w:p>
    <w:p w14:paraId="02C4F54F" w14:textId="77777777" w:rsidR="00BE0FC9" w:rsidRPr="003151F9" w:rsidRDefault="00B66B79" w:rsidP="00BE0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eastAsia="Batang" w:hAnsi="Arial" w:cs="Arial"/>
          <w:b/>
          <w:bCs/>
        </w:rPr>
      </w:pPr>
      <w:r w:rsidRPr="003151F9">
        <w:rPr>
          <w:rFonts w:ascii="Arial" w:eastAsia="Batang" w:hAnsi="Arial" w:cs="Arial"/>
          <w:b/>
          <w:bCs/>
        </w:rPr>
        <w:t>Parte I</w:t>
      </w:r>
    </w:p>
    <w:p w14:paraId="59038135" w14:textId="77777777" w:rsidR="00B66B79" w:rsidRPr="003151F9" w:rsidRDefault="00BE0FC9" w:rsidP="00BE0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eastAsia="Batang" w:hAnsi="Arial" w:cs="Arial"/>
          <w:b/>
          <w:bCs/>
        </w:rPr>
      </w:pPr>
      <w:r w:rsidRPr="003151F9">
        <w:rPr>
          <w:rFonts w:ascii="Arial" w:eastAsia="Batang" w:hAnsi="Arial" w:cs="Arial"/>
          <w:b/>
          <w:bCs/>
        </w:rPr>
        <w:t>I</w:t>
      </w:r>
      <w:r w:rsidR="00B66B79" w:rsidRPr="003151F9">
        <w:rPr>
          <w:rFonts w:ascii="Arial" w:eastAsia="Batang" w:hAnsi="Arial" w:cs="Arial"/>
          <w:b/>
          <w:bCs/>
        </w:rPr>
        <w:t>NFORMAZIONI SULLA PROCEDURA DI APPALTO</w:t>
      </w:r>
      <w:r w:rsidR="006A01A8" w:rsidRPr="003151F9">
        <w:rPr>
          <w:rFonts w:ascii="Arial" w:eastAsia="Batang" w:hAnsi="Arial" w:cs="Arial"/>
          <w:b/>
          <w:bCs/>
        </w:rPr>
        <w:t xml:space="preserve"> E SULL’AMMINISTRAZIONE AGGIUDICATRICE</w:t>
      </w:r>
    </w:p>
    <w:p w14:paraId="7680C038" w14:textId="77777777" w:rsidR="00BE0FC9" w:rsidRPr="003151F9" w:rsidRDefault="00BE0FC9" w:rsidP="00B66B79">
      <w:pPr>
        <w:jc w:val="both"/>
        <w:rPr>
          <w:rFonts w:ascii="Arial" w:eastAsia="Batang" w:hAnsi="Arial" w:cs="Arial"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3"/>
        <w:gridCol w:w="6905"/>
      </w:tblGrid>
      <w:tr w:rsidR="00BE0FC9" w:rsidRPr="003151F9" w14:paraId="7CF6336A" w14:textId="77777777" w:rsidTr="00EE58E8">
        <w:tc>
          <w:tcPr>
            <w:tcW w:w="2802" w:type="dxa"/>
            <w:shd w:val="clear" w:color="auto" w:fill="auto"/>
          </w:tcPr>
          <w:p w14:paraId="445B1FC0" w14:textId="77777777" w:rsidR="00BE0FC9" w:rsidRPr="003151F9" w:rsidRDefault="00BE0FC9" w:rsidP="00EE58E8">
            <w:pPr>
              <w:jc w:val="both"/>
              <w:rPr>
                <w:rFonts w:ascii="Arial" w:eastAsia="Batang" w:hAnsi="Arial" w:cs="Arial"/>
                <w:b/>
                <w:bCs/>
                <w:i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2"/>
                <w:szCs w:val="22"/>
              </w:rPr>
              <w:t>Identità del committente</w:t>
            </w:r>
            <w:r w:rsidR="000976E6" w:rsidRPr="003151F9">
              <w:rPr>
                <w:rFonts w:ascii="Arial" w:eastAsia="Batang" w:hAnsi="Arial" w:cs="Arial"/>
                <w:bCs/>
                <w:sz w:val="22"/>
                <w:szCs w:val="22"/>
              </w:rPr>
              <w:t xml:space="preserve"> </w:t>
            </w:r>
            <w:r w:rsidR="000976E6" w:rsidRPr="003151F9">
              <w:rPr>
                <w:rFonts w:ascii="Arial" w:eastAsia="Batang" w:hAnsi="Arial" w:cs="Arial"/>
                <w:b/>
                <w:bCs/>
                <w:i/>
                <w:sz w:val="20"/>
                <w:szCs w:val="22"/>
              </w:rPr>
              <w:t>(1)</w:t>
            </w:r>
          </w:p>
          <w:p w14:paraId="76DDE8E1" w14:textId="77777777" w:rsidR="00A84F09" w:rsidRPr="003151F9" w:rsidRDefault="00A84F09" w:rsidP="00EE58E8">
            <w:pPr>
              <w:jc w:val="both"/>
              <w:rPr>
                <w:rFonts w:ascii="Arial" w:eastAsia="Batang" w:hAnsi="Arial" w:cs="Arial"/>
                <w:bCs/>
                <w:sz w:val="22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2"/>
                <w:szCs w:val="22"/>
              </w:rPr>
              <w:t>Nome</w:t>
            </w:r>
          </w:p>
          <w:p w14:paraId="3A3C01AA" w14:textId="77777777" w:rsidR="00A84F09" w:rsidRPr="003151F9" w:rsidRDefault="00A84F09" w:rsidP="00EE58E8">
            <w:pPr>
              <w:jc w:val="both"/>
              <w:rPr>
                <w:rFonts w:ascii="Arial" w:eastAsia="Batang" w:hAnsi="Arial" w:cs="Arial"/>
                <w:bCs/>
                <w:sz w:val="22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2"/>
                <w:szCs w:val="22"/>
              </w:rPr>
              <w:t>Codice fiscale</w:t>
            </w:r>
          </w:p>
          <w:p w14:paraId="2B18AF66" w14:textId="77777777" w:rsidR="00A84F09" w:rsidRPr="003151F9" w:rsidRDefault="00A84F09" w:rsidP="00EE58E8">
            <w:pPr>
              <w:jc w:val="both"/>
              <w:rPr>
                <w:rFonts w:ascii="Arial" w:eastAsia="Batang" w:hAnsi="Arial" w:cs="Arial"/>
                <w:bCs/>
                <w:sz w:val="22"/>
                <w:szCs w:val="22"/>
              </w:rPr>
            </w:pPr>
          </w:p>
        </w:tc>
        <w:tc>
          <w:tcPr>
            <w:tcW w:w="6976" w:type="dxa"/>
            <w:shd w:val="clear" w:color="auto" w:fill="auto"/>
          </w:tcPr>
          <w:p w14:paraId="6D0DB152" w14:textId="77777777" w:rsidR="00BE0FC9" w:rsidRPr="003151F9" w:rsidRDefault="00BE0FC9" w:rsidP="00EE58E8">
            <w:pPr>
              <w:jc w:val="both"/>
              <w:rPr>
                <w:rFonts w:ascii="Arial" w:eastAsia="Batang" w:hAnsi="Arial" w:cs="Arial"/>
                <w:bCs/>
                <w:sz w:val="22"/>
                <w:szCs w:val="22"/>
              </w:rPr>
            </w:pPr>
          </w:p>
          <w:p w14:paraId="41588BC1" w14:textId="77777777" w:rsidR="00BE0FC9" w:rsidRPr="003151F9" w:rsidRDefault="00BE0FC9" w:rsidP="00EE58E8">
            <w:pPr>
              <w:jc w:val="both"/>
              <w:rPr>
                <w:rFonts w:ascii="Arial" w:eastAsia="Batang" w:hAnsi="Arial" w:cs="Arial"/>
                <w:bCs/>
                <w:sz w:val="22"/>
                <w:szCs w:val="22"/>
              </w:rPr>
            </w:pPr>
          </w:p>
        </w:tc>
      </w:tr>
      <w:tr w:rsidR="00BE0FC9" w:rsidRPr="003151F9" w14:paraId="249BE98F" w14:textId="77777777" w:rsidTr="00EE58E8">
        <w:tc>
          <w:tcPr>
            <w:tcW w:w="2802" w:type="dxa"/>
            <w:shd w:val="clear" w:color="auto" w:fill="auto"/>
          </w:tcPr>
          <w:p w14:paraId="0C1F7494" w14:textId="77777777" w:rsidR="00BE0FC9" w:rsidRPr="003151F9" w:rsidRDefault="00BE0FC9" w:rsidP="00BE0FC9">
            <w:pPr>
              <w:rPr>
                <w:rFonts w:ascii="Arial" w:eastAsia="Batang" w:hAnsi="Arial" w:cs="Arial"/>
                <w:bCs/>
                <w:sz w:val="22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2"/>
                <w:szCs w:val="22"/>
              </w:rPr>
              <w:t>Breve descrizione dell’appalto</w:t>
            </w:r>
          </w:p>
        </w:tc>
        <w:tc>
          <w:tcPr>
            <w:tcW w:w="6976" w:type="dxa"/>
            <w:shd w:val="clear" w:color="auto" w:fill="auto"/>
          </w:tcPr>
          <w:p w14:paraId="2DC80A0A" w14:textId="77777777" w:rsidR="00BE0FC9" w:rsidRPr="003151F9" w:rsidRDefault="00BE0FC9" w:rsidP="00EE58E8">
            <w:pPr>
              <w:jc w:val="both"/>
              <w:rPr>
                <w:rFonts w:ascii="Arial" w:eastAsia="Batang" w:hAnsi="Arial" w:cs="Arial"/>
                <w:bCs/>
                <w:sz w:val="22"/>
                <w:szCs w:val="22"/>
              </w:rPr>
            </w:pPr>
          </w:p>
          <w:p w14:paraId="6E35E4EA" w14:textId="77777777" w:rsidR="00BE0FC9" w:rsidRPr="003151F9" w:rsidRDefault="00BE0FC9" w:rsidP="00EE58E8">
            <w:pPr>
              <w:jc w:val="both"/>
              <w:rPr>
                <w:rFonts w:ascii="Arial" w:eastAsia="Batang" w:hAnsi="Arial" w:cs="Arial"/>
                <w:bCs/>
                <w:sz w:val="22"/>
                <w:szCs w:val="22"/>
              </w:rPr>
            </w:pPr>
          </w:p>
        </w:tc>
      </w:tr>
      <w:tr w:rsidR="00BE0FC9" w:rsidRPr="003151F9" w14:paraId="3175D620" w14:textId="77777777" w:rsidTr="00EE58E8">
        <w:tc>
          <w:tcPr>
            <w:tcW w:w="2802" w:type="dxa"/>
            <w:shd w:val="clear" w:color="auto" w:fill="auto"/>
          </w:tcPr>
          <w:p w14:paraId="0C5BD2DE" w14:textId="77777777" w:rsidR="00BE0FC9" w:rsidRPr="003151F9" w:rsidRDefault="00BE0FC9" w:rsidP="00EE58E8">
            <w:pPr>
              <w:jc w:val="both"/>
              <w:rPr>
                <w:rFonts w:ascii="Arial" w:eastAsia="Batang" w:hAnsi="Arial" w:cs="Arial"/>
                <w:bCs/>
                <w:sz w:val="22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2"/>
                <w:szCs w:val="22"/>
              </w:rPr>
              <w:t>Riferimenti dell’appalto</w:t>
            </w:r>
          </w:p>
        </w:tc>
        <w:tc>
          <w:tcPr>
            <w:tcW w:w="6976" w:type="dxa"/>
            <w:shd w:val="clear" w:color="auto" w:fill="auto"/>
          </w:tcPr>
          <w:p w14:paraId="39B53FCD" w14:textId="77777777" w:rsidR="00BE0FC9" w:rsidRPr="003151F9" w:rsidRDefault="00BE0FC9" w:rsidP="00EE58E8">
            <w:pPr>
              <w:jc w:val="both"/>
              <w:rPr>
                <w:rFonts w:ascii="Arial" w:eastAsia="Batang" w:hAnsi="Arial" w:cs="Arial"/>
                <w:bCs/>
                <w:sz w:val="22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2"/>
                <w:szCs w:val="22"/>
              </w:rPr>
              <w:t>CIG    _________________________________</w:t>
            </w:r>
          </w:p>
          <w:p w14:paraId="795D7B4E" w14:textId="77777777" w:rsidR="00BE0FC9" w:rsidRPr="003151F9" w:rsidRDefault="00BE0FC9" w:rsidP="00EE58E8">
            <w:pPr>
              <w:jc w:val="both"/>
              <w:rPr>
                <w:rFonts w:ascii="Arial" w:eastAsia="Batang" w:hAnsi="Arial" w:cs="Arial"/>
                <w:bCs/>
                <w:sz w:val="22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2"/>
                <w:szCs w:val="22"/>
              </w:rPr>
              <w:t>CUP   _________________________________</w:t>
            </w:r>
          </w:p>
          <w:p w14:paraId="12504564" w14:textId="77777777" w:rsidR="00C8110F" w:rsidRPr="003151F9" w:rsidRDefault="00C8110F" w:rsidP="00EE58E8">
            <w:pPr>
              <w:jc w:val="both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2"/>
                <w:szCs w:val="22"/>
              </w:rPr>
              <w:t xml:space="preserve">Codice progetto 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>(ove l’appalto sia finanziato o cofinanziato con fondi europei)</w:t>
            </w:r>
          </w:p>
          <w:p w14:paraId="2C82D017" w14:textId="77777777" w:rsidR="00C8110F" w:rsidRPr="003151F9" w:rsidRDefault="00C8110F" w:rsidP="00EE58E8">
            <w:pPr>
              <w:jc w:val="both"/>
              <w:rPr>
                <w:rFonts w:ascii="Arial" w:eastAsia="Batang" w:hAnsi="Arial" w:cs="Arial"/>
                <w:bCs/>
                <w:sz w:val="22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2"/>
                <w:szCs w:val="22"/>
              </w:rPr>
              <w:t>_____________________________________________</w:t>
            </w:r>
          </w:p>
        </w:tc>
      </w:tr>
    </w:tbl>
    <w:p w14:paraId="10A46651" w14:textId="77777777" w:rsidR="00BE0FC9" w:rsidRPr="003151F9" w:rsidRDefault="00BE0FC9" w:rsidP="00B66B79">
      <w:pPr>
        <w:jc w:val="both"/>
        <w:rPr>
          <w:rFonts w:ascii="Arial" w:eastAsia="Batang" w:hAnsi="Arial" w:cs="Arial"/>
          <w:bCs/>
          <w:sz w:val="22"/>
          <w:szCs w:val="22"/>
        </w:rPr>
      </w:pPr>
    </w:p>
    <w:p w14:paraId="0DF5D8FE" w14:textId="77777777" w:rsidR="006A01A8" w:rsidRPr="003151F9" w:rsidRDefault="000976E6" w:rsidP="00B66B79">
      <w:pPr>
        <w:jc w:val="both"/>
        <w:rPr>
          <w:rFonts w:ascii="Arial" w:eastAsia="Batang" w:hAnsi="Arial" w:cs="Arial"/>
          <w:bCs/>
          <w:i/>
          <w:sz w:val="20"/>
          <w:szCs w:val="22"/>
        </w:rPr>
      </w:pPr>
      <w:r w:rsidRPr="003151F9">
        <w:rPr>
          <w:rFonts w:ascii="Arial" w:eastAsia="Batang" w:hAnsi="Arial" w:cs="Arial"/>
          <w:b/>
          <w:bCs/>
          <w:i/>
          <w:sz w:val="20"/>
          <w:szCs w:val="22"/>
        </w:rPr>
        <w:t>(1)</w:t>
      </w:r>
      <w:r w:rsidRPr="003151F9">
        <w:rPr>
          <w:rFonts w:ascii="Arial" w:eastAsia="Batang" w:hAnsi="Arial" w:cs="Arial"/>
          <w:bCs/>
          <w:i/>
          <w:sz w:val="20"/>
          <w:szCs w:val="22"/>
        </w:rPr>
        <w:t xml:space="preserve"> </w:t>
      </w:r>
      <w:r w:rsidR="00BE0FC9" w:rsidRPr="003151F9">
        <w:rPr>
          <w:rFonts w:ascii="Arial" w:eastAsia="Batang" w:hAnsi="Arial" w:cs="Arial"/>
          <w:bCs/>
          <w:i/>
          <w:sz w:val="20"/>
          <w:szCs w:val="22"/>
        </w:rPr>
        <w:t xml:space="preserve"> La </w:t>
      </w:r>
      <w:r w:rsidR="006A01A8" w:rsidRPr="003151F9">
        <w:rPr>
          <w:rFonts w:ascii="Arial" w:eastAsia="Batang" w:hAnsi="Arial" w:cs="Arial"/>
          <w:bCs/>
          <w:i/>
          <w:sz w:val="20"/>
          <w:szCs w:val="22"/>
        </w:rPr>
        <w:t xml:space="preserve">parte I del Documento deve essere compilata dall’Amministrazione aggiudicatrice, tutte le altre informazioni in tutte le sezioni del documento devono essere inserite dall’operatore economico. </w:t>
      </w:r>
    </w:p>
    <w:p w14:paraId="2B923827" w14:textId="77777777" w:rsidR="006A01A8" w:rsidRPr="003151F9" w:rsidRDefault="006A01A8" w:rsidP="00B66B79">
      <w:pPr>
        <w:jc w:val="both"/>
        <w:rPr>
          <w:rFonts w:ascii="Arial" w:eastAsia="Batang" w:hAnsi="Arial" w:cs="Arial"/>
          <w:b/>
          <w:bCs/>
        </w:rPr>
      </w:pPr>
    </w:p>
    <w:p w14:paraId="23810CA2" w14:textId="77777777" w:rsidR="00BE0FC9" w:rsidRPr="003151F9" w:rsidRDefault="00BE0FC9" w:rsidP="006A01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eastAsia="Batang" w:hAnsi="Arial" w:cs="Arial"/>
          <w:b/>
          <w:bCs/>
          <w:caps/>
        </w:rPr>
      </w:pPr>
      <w:r w:rsidRPr="003151F9">
        <w:rPr>
          <w:rFonts w:ascii="Arial" w:eastAsia="Batang" w:hAnsi="Arial" w:cs="Arial"/>
          <w:b/>
          <w:bCs/>
          <w:caps/>
        </w:rPr>
        <w:t>PARTE II</w:t>
      </w:r>
    </w:p>
    <w:p w14:paraId="28CE5BE0" w14:textId="77777777" w:rsidR="00B66B79" w:rsidRPr="003151F9" w:rsidRDefault="00B66B79" w:rsidP="006A01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eastAsia="Batang" w:hAnsi="Arial" w:cs="Arial"/>
          <w:b/>
          <w:bCs/>
          <w:caps/>
        </w:rPr>
      </w:pPr>
      <w:r w:rsidRPr="003151F9">
        <w:rPr>
          <w:rFonts w:ascii="Arial" w:eastAsia="Batang" w:hAnsi="Arial" w:cs="Arial"/>
          <w:b/>
          <w:bCs/>
          <w:caps/>
        </w:rPr>
        <w:t>Informazioni sull’operatore economico</w:t>
      </w:r>
    </w:p>
    <w:p w14:paraId="0FA75C9F" w14:textId="77777777" w:rsidR="00B66B79" w:rsidRPr="003151F9" w:rsidRDefault="00B66B79" w:rsidP="00B66B79">
      <w:pPr>
        <w:jc w:val="center"/>
        <w:rPr>
          <w:rFonts w:ascii="Arial" w:eastAsia="Batang" w:hAnsi="Arial" w:cs="Arial"/>
          <w:b/>
          <w:bCs/>
        </w:rPr>
      </w:pPr>
    </w:p>
    <w:p w14:paraId="2298F4BD" w14:textId="77777777" w:rsidR="00B66B79" w:rsidRPr="003151F9" w:rsidRDefault="00B66B79" w:rsidP="002E46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Batang" w:hAnsi="Arial" w:cs="Arial"/>
          <w:b/>
          <w:bCs/>
        </w:rPr>
      </w:pPr>
      <w:r w:rsidRPr="003151F9">
        <w:rPr>
          <w:rFonts w:ascii="Arial" w:eastAsia="Batang" w:hAnsi="Arial" w:cs="Arial"/>
          <w:b/>
          <w:bCs/>
        </w:rPr>
        <w:t>A</w:t>
      </w:r>
      <w:r w:rsidR="002E464B" w:rsidRPr="003151F9">
        <w:rPr>
          <w:rFonts w:ascii="Arial" w:eastAsia="Batang" w:hAnsi="Arial" w:cs="Arial"/>
          <w:b/>
          <w:bCs/>
        </w:rPr>
        <w:t xml:space="preserve"> </w:t>
      </w:r>
      <w:r w:rsidRPr="003151F9">
        <w:rPr>
          <w:rFonts w:ascii="Arial" w:eastAsia="Batang" w:hAnsi="Arial" w:cs="Arial"/>
          <w:b/>
          <w:bCs/>
        </w:rPr>
        <w:t>- Informazioni sull’operatore economico</w:t>
      </w:r>
    </w:p>
    <w:p w14:paraId="60F1BA3E" w14:textId="77777777" w:rsidR="00BE0FC9" w:rsidRPr="003151F9" w:rsidRDefault="00BE0FC9" w:rsidP="00BE0FC9">
      <w:pPr>
        <w:pStyle w:val="NormaleWeb"/>
        <w:spacing w:before="0" w:beforeAutospacing="0" w:after="0" w:afterAutospacing="0"/>
        <w:rPr>
          <w:rFonts w:ascii="Arial" w:eastAsia="Batang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0"/>
        <w:gridCol w:w="7558"/>
      </w:tblGrid>
      <w:tr w:rsidR="00454616" w:rsidRPr="003151F9" w14:paraId="1A6EE7D9" w14:textId="77777777" w:rsidTr="00EE58E8">
        <w:tc>
          <w:tcPr>
            <w:tcW w:w="9778" w:type="dxa"/>
            <w:gridSpan w:val="2"/>
            <w:shd w:val="clear" w:color="auto" w:fill="F2F2F2"/>
          </w:tcPr>
          <w:p w14:paraId="3482D695" w14:textId="77777777" w:rsidR="00454616" w:rsidRPr="003151F9" w:rsidRDefault="00454616" w:rsidP="00EE58E8">
            <w:pPr>
              <w:pStyle w:val="NormaleWeb"/>
              <w:spacing w:before="0" w:beforeAutospacing="0" w:after="0" w:afterAutospacing="0"/>
              <w:jc w:val="center"/>
              <w:rPr>
                <w:rFonts w:ascii="Arial" w:eastAsia="Batang" w:hAnsi="Arial" w:cs="Arial"/>
                <w:sz w:val="22"/>
                <w:szCs w:val="22"/>
              </w:rPr>
            </w:pPr>
            <w:r w:rsidRPr="003151F9">
              <w:rPr>
                <w:rFonts w:ascii="Arial" w:eastAsia="Batang" w:hAnsi="Arial" w:cs="Arial"/>
                <w:sz w:val="22"/>
                <w:szCs w:val="22"/>
              </w:rPr>
              <w:t>DATI IDENTIFICATIVI</w:t>
            </w:r>
          </w:p>
        </w:tc>
      </w:tr>
      <w:tr w:rsidR="00BE0FC9" w:rsidRPr="003151F9" w14:paraId="244576E0" w14:textId="77777777" w:rsidTr="00EE58E8">
        <w:tc>
          <w:tcPr>
            <w:tcW w:w="2802" w:type="dxa"/>
            <w:shd w:val="clear" w:color="auto" w:fill="auto"/>
          </w:tcPr>
          <w:p w14:paraId="2BC141E1" w14:textId="77777777" w:rsidR="00BE0FC9" w:rsidRPr="003151F9" w:rsidRDefault="00BE0FC9" w:rsidP="00EE58E8">
            <w:pPr>
              <w:jc w:val="both"/>
              <w:rPr>
                <w:rFonts w:ascii="Arial" w:eastAsia="Batang" w:hAnsi="Arial" w:cs="Arial"/>
                <w:bCs/>
                <w:sz w:val="22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2"/>
                <w:szCs w:val="22"/>
              </w:rPr>
              <w:t>Nominativo completo</w:t>
            </w:r>
          </w:p>
        </w:tc>
        <w:tc>
          <w:tcPr>
            <w:tcW w:w="6976" w:type="dxa"/>
            <w:shd w:val="clear" w:color="auto" w:fill="auto"/>
          </w:tcPr>
          <w:p w14:paraId="30092A9B" w14:textId="77777777" w:rsidR="00BE0FC9" w:rsidRPr="003151F9" w:rsidRDefault="00BE0FC9" w:rsidP="00EE58E8">
            <w:pPr>
              <w:jc w:val="both"/>
              <w:rPr>
                <w:rFonts w:ascii="Arial" w:eastAsia="Batang" w:hAnsi="Arial" w:cs="Arial"/>
                <w:bCs/>
                <w:sz w:val="22"/>
                <w:szCs w:val="22"/>
              </w:rPr>
            </w:pPr>
          </w:p>
          <w:p w14:paraId="6AB45C4A" w14:textId="77777777" w:rsidR="00BE0FC9" w:rsidRPr="003151F9" w:rsidRDefault="00BE0FC9" w:rsidP="00EE58E8">
            <w:pPr>
              <w:jc w:val="both"/>
              <w:rPr>
                <w:rFonts w:ascii="Arial" w:eastAsia="Batang" w:hAnsi="Arial" w:cs="Arial"/>
                <w:bCs/>
                <w:sz w:val="22"/>
                <w:szCs w:val="22"/>
              </w:rPr>
            </w:pPr>
          </w:p>
        </w:tc>
      </w:tr>
      <w:tr w:rsidR="00BE0FC9" w:rsidRPr="003151F9" w14:paraId="7A290C82" w14:textId="77777777" w:rsidTr="00EE58E8">
        <w:tc>
          <w:tcPr>
            <w:tcW w:w="2802" w:type="dxa"/>
            <w:shd w:val="clear" w:color="auto" w:fill="auto"/>
          </w:tcPr>
          <w:p w14:paraId="17EE29BF" w14:textId="77777777" w:rsidR="00BE0FC9" w:rsidRPr="003151F9" w:rsidRDefault="00BE0FC9" w:rsidP="002D1FC9">
            <w:pPr>
              <w:rPr>
                <w:rFonts w:ascii="Arial" w:eastAsia="Batang" w:hAnsi="Arial" w:cs="Arial"/>
                <w:bCs/>
                <w:sz w:val="22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2"/>
                <w:szCs w:val="22"/>
              </w:rPr>
              <w:t>Sede legale</w:t>
            </w:r>
          </w:p>
        </w:tc>
        <w:tc>
          <w:tcPr>
            <w:tcW w:w="6976" w:type="dxa"/>
            <w:shd w:val="clear" w:color="auto" w:fill="auto"/>
          </w:tcPr>
          <w:p w14:paraId="26C44AF9" w14:textId="77777777" w:rsidR="00BE0FC9" w:rsidRPr="003151F9" w:rsidRDefault="00BE0FC9" w:rsidP="00EE58E8">
            <w:pPr>
              <w:jc w:val="both"/>
              <w:rPr>
                <w:rFonts w:ascii="Arial" w:eastAsia="Batang" w:hAnsi="Arial" w:cs="Arial"/>
                <w:bCs/>
                <w:sz w:val="22"/>
                <w:szCs w:val="22"/>
              </w:rPr>
            </w:pPr>
          </w:p>
          <w:p w14:paraId="537CE9FA" w14:textId="77777777" w:rsidR="00BE0FC9" w:rsidRPr="003151F9" w:rsidRDefault="00BE0FC9" w:rsidP="00EE58E8">
            <w:pPr>
              <w:jc w:val="both"/>
              <w:rPr>
                <w:rFonts w:ascii="Arial" w:eastAsia="Batang" w:hAnsi="Arial" w:cs="Arial"/>
                <w:bCs/>
                <w:sz w:val="22"/>
                <w:szCs w:val="22"/>
              </w:rPr>
            </w:pPr>
          </w:p>
        </w:tc>
      </w:tr>
      <w:tr w:rsidR="00BE0FC9" w:rsidRPr="003151F9" w14:paraId="0D1F7D9E" w14:textId="77777777" w:rsidTr="00EE58E8">
        <w:tc>
          <w:tcPr>
            <w:tcW w:w="2802" w:type="dxa"/>
            <w:shd w:val="clear" w:color="auto" w:fill="auto"/>
          </w:tcPr>
          <w:p w14:paraId="13D1DEA0" w14:textId="77777777" w:rsidR="00BE0FC9" w:rsidRPr="003151F9" w:rsidRDefault="00BE0FC9" w:rsidP="00EE58E8">
            <w:pPr>
              <w:jc w:val="both"/>
              <w:rPr>
                <w:rFonts w:ascii="Arial" w:eastAsia="Batang" w:hAnsi="Arial" w:cs="Arial"/>
                <w:bCs/>
                <w:sz w:val="22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2"/>
                <w:szCs w:val="22"/>
              </w:rPr>
              <w:t>Telefono e fax</w:t>
            </w:r>
          </w:p>
        </w:tc>
        <w:tc>
          <w:tcPr>
            <w:tcW w:w="6976" w:type="dxa"/>
            <w:shd w:val="clear" w:color="auto" w:fill="auto"/>
          </w:tcPr>
          <w:p w14:paraId="75565C4A" w14:textId="77777777" w:rsidR="00BE0FC9" w:rsidRPr="003151F9" w:rsidRDefault="00BE0FC9" w:rsidP="00EE58E8">
            <w:pPr>
              <w:jc w:val="both"/>
              <w:rPr>
                <w:rFonts w:ascii="Arial" w:eastAsia="Batang" w:hAnsi="Arial" w:cs="Arial"/>
                <w:bCs/>
                <w:sz w:val="22"/>
                <w:szCs w:val="22"/>
              </w:rPr>
            </w:pPr>
          </w:p>
        </w:tc>
      </w:tr>
      <w:tr w:rsidR="00BE0FC9" w:rsidRPr="003151F9" w14:paraId="351FF003" w14:textId="77777777" w:rsidTr="00EE58E8">
        <w:tc>
          <w:tcPr>
            <w:tcW w:w="2802" w:type="dxa"/>
            <w:shd w:val="clear" w:color="auto" w:fill="auto"/>
          </w:tcPr>
          <w:p w14:paraId="0C22DE42" w14:textId="77777777" w:rsidR="00BE0FC9" w:rsidRPr="003151F9" w:rsidRDefault="00BE0FC9" w:rsidP="00EE58E8">
            <w:pPr>
              <w:jc w:val="both"/>
              <w:rPr>
                <w:rFonts w:ascii="Arial" w:eastAsia="Batang" w:hAnsi="Arial" w:cs="Arial"/>
                <w:bCs/>
                <w:sz w:val="22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2"/>
                <w:szCs w:val="22"/>
              </w:rPr>
              <w:t>Mail e PEC</w:t>
            </w:r>
          </w:p>
        </w:tc>
        <w:tc>
          <w:tcPr>
            <w:tcW w:w="6976" w:type="dxa"/>
            <w:shd w:val="clear" w:color="auto" w:fill="auto"/>
          </w:tcPr>
          <w:p w14:paraId="30B544DF" w14:textId="77777777" w:rsidR="00BE0FC9" w:rsidRPr="003151F9" w:rsidRDefault="00BE0FC9" w:rsidP="00EE58E8">
            <w:pPr>
              <w:jc w:val="both"/>
              <w:rPr>
                <w:rFonts w:ascii="Arial" w:eastAsia="Batang" w:hAnsi="Arial" w:cs="Arial"/>
                <w:bCs/>
                <w:sz w:val="22"/>
                <w:szCs w:val="22"/>
              </w:rPr>
            </w:pPr>
          </w:p>
        </w:tc>
      </w:tr>
      <w:tr w:rsidR="00BE0FC9" w:rsidRPr="003151F9" w14:paraId="28B86FEF" w14:textId="77777777" w:rsidTr="00EE58E8">
        <w:tc>
          <w:tcPr>
            <w:tcW w:w="2802" w:type="dxa"/>
            <w:shd w:val="clear" w:color="auto" w:fill="auto"/>
          </w:tcPr>
          <w:p w14:paraId="25476421" w14:textId="77777777" w:rsidR="00BE0FC9" w:rsidRPr="003151F9" w:rsidRDefault="00BE0FC9" w:rsidP="00EE58E8">
            <w:pPr>
              <w:jc w:val="both"/>
              <w:rPr>
                <w:rFonts w:ascii="Arial" w:eastAsia="Batang" w:hAnsi="Arial" w:cs="Arial"/>
                <w:bCs/>
                <w:sz w:val="22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2"/>
                <w:szCs w:val="22"/>
              </w:rPr>
              <w:t xml:space="preserve">c.f. e/o </w:t>
            </w:r>
            <w:proofErr w:type="spellStart"/>
            <w:r w:rsidRPr="003151F9">
              <w:rPr>
                <w:rFonts w:ascii="Arial" w:eastAsia="Batang" w:hAnsi="Arial" w:cs="Arial"/>
                <w:bCs/>
                <w:sz w:val="22"/>
                <w:szCs w:val="22"/>
              </w:rPr>
              <w:t>p.iva</w:t>
            </w:r>
            <w:proofErr w:type="spellEnd"/>
            <w:r w:rsidR="000976E6" w:rsidRPr="003151F9">
              <w:rPr>
                <w:rFonts w:ascii="Arial" w:eastAsia="Batang" w:hAnsi="Arial" w:cs="Arial"/>
                <w:bCs/>
                <w:sz w:val="22"/>
                <w:szCs w:val="22"/>
              </w:rPr>
              <w:t xml:space="preserve"> </w:t>
            </w:r>
            <w:r w:rsidR="000976E6" w:rsidRPr="003151F9">
              <w:rPr>
                <w:rFonts w:ascii="Arial" w:eastAsia="Batang" w:hAnsi="Arial" w:cs="Arial"/>
                <w:b/>
                <w:bCs/>
                <w:i/>
                <w:sz w:val="20"/>
                <w:szCs w:val="22"/>
              </w:rPr>
              <w:t>(2)</w:t>
            </w:r>
          </w:p>
        </w:tc>
        <w:tc>
          <w:tcPr>
            <w:tcW w:w="6976" w:type="dxa"/>
            <w:shd w:val="clear" w:color="auto" w:fill="auto"/>
          </w:tcPr>
          <w:p w14:paraId="3ED912F1" w14:textId="77777777" w:rsidR="00BE0FC9" w:rsidRPr="003151F9" w:rsidRDefault="00BE0FC9" w:rsidP="00EE58E8">
            <w:pPr>
              <w:jc w:val="both"/>
              <w:rPr>
                <w:rFonts w:ascii="Arial" w:eastAsia="Batang" w:hAnsi="Arial" w:cs="Arial"/>
                <w:bCs/>
                <w:sz w:val="22"/>
                <w:szCs w:val="22"/>
              </w:rPr>
            </w:pPr>
          </w:p>
        </w:tc>
      </w:tr>
      <w:tr w:rsidR="00BE0FC9" w:rsidRPr="003151F9" w14:paraId="5A55D011" w14:textId="77777777" w:rsidTr="00EE58E8">
        <w:tc>
          <w:tcPr>
            <w:tcW w:w="2802" w:type="dxa"/>
            <w:shd w:val="clear" w:color="auto" w:fill="auto"/>
          </w:tcPr>
          <w:p w14:paraId="46AAE922" w14:textId="77777777" w:rsidR="00BE0FC9" w:rsidRPr="003151F9" w:rsidRDefault="00A63EBC" w:rsidP="00EE58E8">
            <w:pPr>
              <w:jc w:val="both"/>
              <w:rPr>
                <w:rFonts w:ascii="Arial" w:eastAsia="Batang" w:hAnsi="Arial" w:cs="Arial"/>
                <w:bCs/>
                <w:sz w:val="22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2"/>
                <w:szCs w:val="22"/>
              </w:rPr>
              <w:t>Persona a cui inviare</w:t>
            </w:r>
            <w:r w:rsidR="002E464B" w:rsidRPr="003151F9">
              <w:rPr>
                <w:rFonts w:ascii="Arial" w:eastAsia="Batang" w:hAnsi="Arial" w:cs="Arial"/>
                <w:bCs/>
                <w:sz w:val="22"/>
                <w:szCs w:val="22"/>
              </w:rPr>
              <w:t xml:space="preserve"> ogni comunicazione attinente </w:t>
            </w:r>
            <w:proofErr w:type="gramStart"/>
            <w:r w:rsidRPr="003151F9">
              <w:rPr>
                <w:rFonts w:ascii="Arial" w:eastAsia="Batang" w:hAnsi="Arial" w:cs="Arial"/>
                <w:bCs/>
                <w:sz w:val="22"/>
                <w:szCs w:val="22"/>
              </w:rPr>
              <w:t>lo</w:t>
            </w:r>
            <w:proofErr w:type="gramEnd"/>
            <w:r w:rsidRPr="003151F9">
              <w:rPr>
                <w:rFonts w:ascii="Arial" w:eastAsia="Batang" w:hAnsi="Arial" w:cs="Arial"/>
                <w:bCs/>
                <w:sz w:val="22"/>
                <w:szCs w:val="22"/>
              </w:rPr>
              <w:t xml:space="preserve"> svolgimento della gara e alla quale potranno essere inviate eventuali comunicazioni, richieste ed integrazioni e chiarimenti</w:t>
            </w:r>
            <w:r w:rsidR="002E464B" w:rsidRPr="003151F9">
              <w:rPr>
                <w:rFonts w:ascii="Arial" w:eastAsia="Batang" w:hAnsi="Arial" w:cs="Arial"/>
                <w:bCs/>
                <w:sz w:val="22"/>
                <w:szCs w:val="22"/>
              </w:rPr>
              <w:t xml:space="preserve"> (referente)</w:t>
            </w:r>
          </w:p>
        </w:tc>
        <w:tc>
          <w:tcPr>
            <w:tcW w:w="6976" w:type="dxa"/>
            <w:shd w:val="clear" w:color="auto" w:fill="auto"/>
          </w:tcPr>
          <w:p w14:paraId="25BE97DE" w14:textId="77777777" w:rsidR="00BE0FC9" w:rsidRPr="003151F9" w:rsidRDefault="002E464B" w:rsidP="00EE58E8">
            <w:pPr>
              <w:jc w:val="both"/>
              <w:rPr>
                <w:rFonts w:ascii="Arial" w:eastAsia="Batang" w:hAnsi="Arial" w:cs="Arial"/>
                <w:bCs/>
                <w:sz w:val="22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2"/>
                <w:szCs w:val="22"/>
              </w:rPr>
              <w:t>n</w:t>
            </w:r>
            <w:r w:rsidR="00A63EBC" w:rsidRPr="003151F9">
              <w:rPr>
                <w:rFonts w:ascii="Arial" w:eastAsia="Batang" w:hAnsi="Arial" w:cs="Arial"/>
                <w:bCs/>
                <w:sz w:val="22"/>
                <w:szCs w:val="22"/>
              </w:rPr>
              <w:t xml:space="preserve">ominativo </w:t>
            </w:r>
          </w:p>
          <w:p w14:paraId="1BD4E350" w14:textId="77777777" w:rsidR="00A63EBC" w:rsidRPr="003151F9" w:rsidRDefault="00A63EBC" w:rsidP="00EE58E8">
            <w:pPr>
              <w:jc w:val="both"/>
              <w:rPr>
                <w:rFonts w:ascii="Arial" w:eastAsia="Batang" w:hAnsi="Arial" w:cs="Arial"/>
                <w:bCs/>
                <w:sz w:val="22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2"/>
                <w:szCs w:val="22"/>
              </w:rPr>
              <w:t xml:space="preserve">____________________________________________________________ </w:t>
            </w:r>
          </w:p>
          <w:p w14:paraId="5121285D" w14:textId="77777777" w:rsidR="00A63EBC" w:rsidRPr="003151F9" w:rsidRDefault="002E464B" w:rsidP="00EE58E8">
            <w:pPr>
              <w:jc w:val="both"/>
              <w:rPr>
                <w:rFonts w:ascii="Arial" w:eastAsia="Batang" w:hAnsi="Arial" w:cs="Arial"/>
                <w:bCs/>
                <w:sz w:val="22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2"/>
                <w:szCs w:val="22"/>
              </w:rPr>
              <w:t>t</w:t>
            </w:r>
            <w:r w:rsidR="00A63EBC" w:rsidRPr="003151F9">
              <w:rPr>
                <w:rFonts w:ascii="Arial" w:eastAsia="Batang" w:hAnsi="Arial" w:cs="Arial"/>
                <w:bCs/>
                <w:sz w:val="22"/>
                <w:szCs w:val="22"/>
              </w:rPr>
              <w:t>elefono, fax e indirizzo di posta elettronica</w:t>
            </w:r>
          </w:p>
          <w:p w14:paraId="00164963" w14:textId="77777777" w:rsidR="00A63EBC" w:rsidRPr="003151F9" w:rsidRDefault="00A63EBC" w:rsidP="00A63EBC">
            <w:pPr>
              <w:jc w:val="both"/>
              <w:rPr>
                <w:rFonts w:ascii="Arial" w:eastAsia="Batang" w:hAnsi="Arial" w:cs="Arial"/>
                <w:bCs/>
                <w:sz w:val="22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2"/>
                <w:szCs w:val="22"/>
              </w:rPr>
              <w:t xml:space="preserve">____________________________________________________________ </w:t>
            </w:r>
          </w:p>
          <w:p w14:paraId="720A0705" w14:textId="77777777" w:rsidR="00A63EBC" w:rsidRPr="003151F9" w:rsidRDefault="002E464B" w:rsidP="00A63EBC">
            <w:pPr>
              <w:jc w:val="both"/>
              <w:rPr>
                <w:rFonts w:ascii="Arial" w:eastAsia="Batang" w:hAnsi="Arial" w:cs="Arial"/>
                <w:bCs/>
                <w:sz w:val="22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2"/>
                <w:szCs w:val="22"/>
              </w:rPr>
              <w:t>i</w:t>
            </w:r>
            <w:r w:rsidR="00A63EBC" w:rsidRPr="003151F9">
              <w:rPr>
                <w:rFonts w:ascii="Arial" w:eastAsia="Batang" w:hAnsi="Arial" w:cs="Arial"/>
                <w:bCs/>
                <w:sz w:val="22"/>
                <w:szCs w:val="22"/>
              </w:rPr>
              <w:t>ndirizzo di posta elettronica certificata</w:t>
            </w:r>
          </w:p>
          <w:p w14:paraId="05BC4388" w14:textId="77777777" w:rsidR="00A63EBC" w:rsidRPr="003151F9" w:rsidRDefault="00A63EBC" w:rsidP="00A63EBC">
            <w:pPr>
              <w:jc w:val="both"/>
              <w:rPr>
                <w:rFonts w:ascii="Arial" w:eastAsia="Batang" w:hAnsi="Arial" w:cs="Arial"/>
                <w:bCs/>
                <w:sz w:val="22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2"/>
                <w:szCs w:val="22"/>
              </w:rPr>
              <w:t xml:space="preserve">____________________________________________________________ </w:t>
            </w:r>
          </w:p>
          <w:p w14:paraId="22776B23" w14:textId="77777777" w:rsidR="00A63EBC" w:rsidRPr="003151F9" w:rsidRDefault="00A63EBC" w:rsidP="00EE58E8">
            <w:pPr>
              <w:jc w:val="both"/>
              <w:rPr>
                <w:rFonts w:ascii="Arial" w:eastAsia="Batang" w:hAnsi="Arial" w:cs="Arial"/>
                <w:bCs/>
                <w:sz w:val="22"/>
                <w:szCs w:val="22"/>
              </w:rPr>
            </w:pPr>
          </w:p>
        </w:tc>
      </w:tr>
    </w:tbl>
    <w:p w14:paraId="291BF86A" w14:textId="77777777" w:rsidR="00B66B79" w:rsidRPr="003151F9" w:rsidRDefault="000976E6" w:rsidP="00D74BBA">
      <w:pPr>
        <w:pStyle w:val="NormaleWeb"/>
        <w:jc w:val="both"/>
        <w:rPr>
          <w:rFonts w:ascii="Arial" w:eastAsia="Batang" w:hAnsi="Arial" w:cs="Arial"/>
          <w:bCs/>
          <w:i/>
          <w:sz w:val="20"/>
          <w:szCs w:val="22"/>
        </w:rPr>
      </w:pPr>
      <w:r w:rsidRPr="003151F9">
        <w:rPr>
          <w:rFonts w:ascii="Arial" w:eastAsia="Batang" w:hAnsi="Arial" w:cs="Arial"/>
          <w:b/>
          <w:bCs/>
          <w:i/>
          <w:sz w:val="20"/>
          <w:szCs w:val="22"/>
        </w:rPr>
        <w:t>(2)</w:t>
      </w:r>
      <w:r w:rsidR="00BE0FC9" w:rsidRPr="003151F9">
        <w:rPr>
          <w:rFonts w:ascii="Arial" w:eastAsia="Batang" w:hAnsi="Arial" w:cs="Arial"/>
          <w:bCs/>
          <w:i/>
          <w:sz w:val="20"/>
          <w:szCs w:val="22"/>
        </w:rPr>
        <w:t xml:space="preserve"> </w:t>
      </w:r>
      <w:r w:rsidR="00B66B79" w:rsidRPr="003151F9">
        <w:rPr>
          <w:rFonts w:ascii="Arial" w:eastAsia="Batang" w:hAnsi="Arial" w:cs="Arial"/>
          <w:bCs/>
          <w:i/>
          <w:sz w:val="20"/>
          <w:szCs w:val="22"/>
        </w:rPr>
        <w:t xml:space="preserve">qualora non fosse applicabile un numero di </w:t>
      </w:r>
      <w:r w:rsidR="00BE0FC9" w:rsidRPr="003151F9">
        <w:rPr>
          <w:rFonts w:ascii="Arial" w:eastAsia="Batang" w:hAnsi="Arial" w:cs="Arial"/>
          <w:bCs/>
          <w:i/>
          <w:sz w:val="20"/>
          <w:szCs w:val="22"/>
        </w:rPr>
        <w:t>partita i</w:t>
      </w:r>
      <w:r w:rsidR="00B66B79" w:rsidRPr="003151F9">
        <w:rPr>
          <w:rFonts w:ascii="Arial" w:eastAsia="Batang" w:hAnsi="Arial" w:cs="Arial"/>
          <w:bCs/>
          <w:i/>
          <w:sz w:val="20"/>
          <w:szCs w:val="22"/>
        </w:rPr>
        <w:t>va indicare un altro numero di identificazione nazion</w:t>
      </w:r>
      <w:r w:rsidR="00BE0FC9" w:rsidRPr="003151F9">
        <w:rPr>
          <w:rFonts w:ascii="Arial" w:eastAsia="Batang" w:hAnsi="Arial" w:cs="Arial"/>
          <w:bCs/>
          <w:i/>
          <w:sz w:val="20"/>
          <w:szCs w:val="22"/>
        </w:rPr>
        <w:t xml:space="preserve">ale se richiesto e applicabile </w:t>
      </w:r>
    </w:p>
    <w:p w14:paraId="3115C4FD" w14:textId="77777777" w:rsidR="003431BE" w:rsidRPr="003151F9" w:rsidRDefault="003431BE" w:rsidP="00B66B79">
      <w:pPr>
        <w:pStyle w:val="Corpodeltesto"/>
        <w:kinsoku w:val="0"/>
        <w:overflowPunct w:val="0"/>
        <w:rPr>
          <w:rFonts w:ascii="Arial" w:hAnsi="Arial" w:cs="Arial"/>
          <w:b/>
          <w:color w:val="030000"/>
          <w:w w:val="105"/>
          <w:sz w:val="14"/>
          <w:szCs w:val="14"/>
        </w:rPr>
      </w:pPr>
    </w:p>
    <w:p w14:paraId="2B32E684" w14:textId="77777777" w:rsidR="00B66B79" w:rsidRPr="003151F9" w:rsidRDefault="003431BE" w:rsidP="00E46F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Batang" w:hAnsi="Arial" w:cs="Arial"/>
          <w:b/>
          <w:bCs/>
        </w:rPr>
      </w:pPr>
      <w:r w:rsidRPr="003151F9">
        <w:rPr>
          <w:rFonts w:ascii="Arial" w:eastAsia="Batang" w:hAnsi="Arial" w:cs="Arial"/>
          <w:b/>
          <w:bCs/>
        </w:rPr>
        <w:t>B - Informazioni sui rappresentanti dell’operatore economico</w:t>
      </w:r>
    </w:p>
    <w:p w14:paraId="5AC2302A" w14:textId="77777777" w:rsidR="006A01A8" w:rsidRPr="003151F9" w:rsidRDefault="006A01A8" w:rsidP="00E46FC5">
      <w:pPr>
        <w:pStyle w:val="Corpodeltesto"/>
        <w:kinsoku w:val="0"/>
        <w:overflowPunct w:val="0"/>
        <w:spacing w:before="14" w:line="260" w:lineRule="auto"/>
        <w:ind w:right="-1"/>
        <w:rPr>
          <w:rFonts w:ascii="Arial" w:hAnsi="Arial" w:cs="Arial"/>
          <w:i/>
          <w:iCs/>
          <w:color w:val="030000"/>
          <w:sz w:val="22"/>
          <w:szCs w:val="22"/>
        </w:rPr>
      </w:pPr>
    </w:p>
    <w:p w14:paraId="66BEAFC5" w14:textId="77777777" w:rsidR="00B66B79" w:rsidRPr="003151F9" w:rsidRDefault="00B66B79" w:rsidP="00E46FC5">
      <w:pPr>
        <w:pStyle w:val="Corpodeltesto"/>
        <w:kinsoku w:val="0"/>
        <w:overflowPunct w:val="0"/>
        <w:spacing w:before="14" w:line="260" w:lineRule="auto"/>
        <w:ind w:right="-1"/>
        <w:rPr>
          <w:rFonts w:ascii="Arial" w:hAnsi="Arial" w:cs="Arial"/>
          <w:iCs/>
          <w:color w:val="030000"/>
          <w:sz w:val="22"/>
          <w:szCs w:val="22"/>
        </w:rPr>
      </w:pPr>
      <w:r w:rsidRPr="003151F9">
        <w:rPr>
          <w:rFonts w:ascii="Arial" w:hAnsi="Arial" w:cs="Arial"/>
          <w:iCs/>
          <w:color w:val="030000"/>
          <w:sz w:val="22"/>
          <w:szCs w:val="22"/>
        </w:rPr>
        <w:t>Indicare</w:t>
      </w:r>
      <w:r w:rsidRPr="003151F9">
        <w:rPr>
          <w:rFonts w:ascii="Arial" w:hAnsi="Arial" w:cs="Arial"/>
          <w:iCs/>
          <w:color w:val="030000"/>
          <w:spacing w:val="17"/>
          <w:sz w:val="22"/>
          <w:szCs w:val="22"/>
        </w:rPr>
        <w:t xml:space="preserve"> </w:t>
      </w:r>
      <w:r w:rsidRPr="003151F9">
        <w:rPr>
          <w:rFonts w:ascii="Arial" w:hAnsi="Arial" w:cs="Arial"/>
          <w:iCs/>
          <w:color w:val="030000"/>
          <w:sz w:val="22"/>
          <w:szCs w:val="22"/>
        </w:rPr>
        <w:t>nome</w:t>
      </w:r>
      <w:r w:rsidRPr="003151F9">
        <w:rPr>
          <w:rFonts w:ascii="Arial" w:hAnsi="Arial" w:cs="Arial"/>
          <w:iCs/>
          <w:color w:val="030000"/>
          <w:spacing w:val="20"/>
          <w:sz w:val="22"/>
          <w:szCs w:val="22"/>
        </w:rPr>
        <w:t xml:space="preserve"> </w:t>
      </w:r>
      <w:r w:rsidRPr="003151F9">
        <w:rPr>
          <w:rFonts w:ascii="Arial" w:hAnsi="Arial" w:cs="Arial"/>
          <w:iCs/>
          <w:color w:val="030000"/>
          <w:sz w:val="22"/>
          <w:szCs w:val="22"/>
        </w:rPr>
        <w:t>e</w:t>
      </w:r>
      <w:r w:rsidRPr="003151F9">
        <w:rPr>
          <w:rFonts w:ascii="Arial" w:hAnsi="Arial" w:cs="Arial"/>
          <w:iCs/>
          <w:color w:val="030000"/>
          <w:spacing w:val="9"/>
          <w:sz w:val="22"/>
          <w:szCs w:val="22"/>
        </w:rPr>
        <w:t xml:space="preserve"> </w:t>
      </w:r>
      <w:r w:rsidRPr="003151F9">
        <w:rPr>
          <w:rFonts w:ascii="Arial" w:hAnsi="Arial" w:cs="Arial"/>
          <w:iCs/>
          <w:color w:val="030000"/>
          <w:sz w:val="22"/>
          <w:szCs w:val="22"/>
        </w:rPr>
        <w:t>indirizzo</w:t>
      </w:r>
      <w:r w:rsidRPr="003151F9">
        <w:rPr>
          <w:rFonts w:ascii="Arial" w:hAnsi="Arial" w:cs="Arial"/>
          <w:iCs/>
          <w:color w:val="030000"/>
          <w:spacing w:val="23"/>
          <w:sz w:val="22"/>
          <w:szCs w:val="22"/>
        </w:rPr>
        <w:t xml:space="preserve"> </w:t>
      </w:r>
      <w:r w:rsidRPr="003151F9">
        <w:rPr>
          <w:rFonts w:ascii="Arial" w:hAnsi="Arial" w:cs="Arial"/>
          <w:iCs/>
          <w:color w:val="030000"/>
          <w:sz w:val="22"/>
          <w:szCs w:val="22"/>
        </w:rPr>
        <w:t>delle</w:t>
      </w:r>
      <w:r w:rsidRPr="003151F9">
        <w:rPr>
          <w:rFonts w:ascii="Arial" w:hAnsi="Arial" w:cs="Arial"/>
          <w:iCs/>
          <w:color w:val="030000"/>
          <w:spacing w:val="10"/>
          <w:sz w:val="22"/>
          <w:szCs w:val="22"/>
        </w:rPr>
        <w:t xml:space="preserve"> </w:t>
      </w:r>
      <w:r w:rsidRPr="003151F9">
        <w:rPr>
          <w:rFonts w:ascii="Arial" w:hAnsi="Arial" w:cs="Arial"/>
          <w:iCs/>
          <w:color w:val="030000"/>
          <w:sz w:val="22"/>
          <w:szCs w:val="22"/>
        </w:rPr>
        <w:t>persone</w:t>
      </w:r>
      <w:r w:rsidRPr="003151F9">
        <w:rPr>
          <w:rFonts w:ascii="Arial" w:hAnsi="Arial" w:cs="Arial"/>
          <w:iCs/>
          <w:color w:val="030000"/>
          <w:spacing w:val="28"/>
          <w:sz w:val="22"/>
          <w:szCs w:val="22"/>
        </w:rPr>
        <w:t xml:space="preserve"> </w:t>
      </w:r>
      <w:r w:rsidRPr="003151F9">
        <w:rPr>
          <w:rFonts w:ascii="Arial" w:hAnsi="Arial" w:cs="Arial"/>
          <w:iCs/>
          <w:color w:val="030000"/>
          <w:sz w:val="22"/>
          <w:szCs w:val="22"/>
        </w:rPr>
        <w:t>abilitate</w:t>
      </w:r>
      <w:r w:rsidRPr="003151F9">
        <w:rPr>
          <w:rFonts w:ascii="Arial" w:hAnsi="Arial" w:cs="Arial"/>
          <w:iCs/>
          <w:color w:val="030000"/>
          <w:spacing w:val="22"/>
          <w:sz w:val="22"/>
          <w:szCs w:val="22"/>
        </w:rPr>
        <w:t xml:space="preserve"> </w:t>
      </w:r>
      <w:r w:rsidRPr="003151F9">
        <w:rPr>
          <w:rFonts w:ascii="Arial" w:hAnsi="Arial" w:cs="Arial"/>
          <w:iCs/>
          <w:color w:val="030000"/>
          <w:sz w:val="22"/>
          <w:szCs w:val="22"/>
        </w:rPr>
        <w:t>ad</w:t>
      </w:r>
      <w:r w:rsidRPr="003151F9">
        <w:rPr>
          <w:rFonts w:ascii="Arial" w:hAnsi="Arial" w:cs="Arial"/>
          <w:iCs/>
          <w:color w:val="030000"/>
          <w:spacing w:val="15"/>
          <w:sz w:val="22"/>
          <w:szCs w:val="22"/>
        </w:rPr>
        <w:t xml:space="preserve"> </w:t>
      </w:r>
      <w:r w:rsidRPr="003151F9">
        <w:rPr>
          <w:rFonts w:ascii="Arial" w:hAnsi="Arial" w:cs="Arial"/>
          <w:iCs/>
          <w:color w:val="030000"/>
          <w:sz w:val="22"/>
          <w:szCs w:val="22"/>
        </w:rPr>
        <w:t>agire</w:t>
      </w:r>
      <w:r w:rsidRPr="003151F9">
        <w:rPr>
          <w:rFonts w:ascii="Arial" w:hAnsi="Arial" w:cs="Arial"/>
          <w:iCs/>
          <w:color w:val="030000"/>
          <w:spacing w:val="18"/>
          <w:sz w:val="22"/>
          <w:szCs w:val="22"/>
        </w:rPr>
        <w:t xml:space="preserve"> </w:t>
      </w:r>
      <w:r w:rsidRPr="003151F9">
        <w:rPr>
          <w:rFonts w:ascii="Arial" w:hAnsi="Arial" w:cs="Arial"/>
          <w:iCs/>
          <w:color w:val="030000"/>
          <w:sz w:val="22"/>
          <w:szCs w:val="22"/>
        </w:rPr>
        <w:t>come</w:t>
      </w:r>
      <w:r w:rsidRPr="003151F9">
        <w:rPr>
          <w:rFonts w:ascii="Arial" w:hAnsi="Arial" w:cs="Arial"/>
          <w:iCs/>
          <w:color w:val="030000"/>
          <w:spacing w:val="12"/>
          <w:sz w:val="22"/>
          <w:szCs w:val="22"/>
        </w:rPr>
        <w:t xml:space="preserve"> </w:t>
      </w:r>
      <w:r w:rsidRPr="003151F9">
        <w:rPr>
          <w:rFonts w:ascii="Arial" w:hAnsi="Arial" w:cs="Arial"/>
          <w:iCs/>
          <w:color w:val="030000"/>
          <w:sz w:val="22"/>
          <w:szCs w:val="22"/>
        </w:rPr>
        <w:t>rappresentanti</w:t>
      </w:r>
      <w:r w:rsidRPr="003151F9">
        <w:rPr>
          <w:rFonts w:ascii="Arial" w:hAnsi="Arial" w:cs="Arial"/>
          <w:iCs/>
          <w:color w:val="030000"/>
          <w:spacing w:val="32"/>
          <w:sz w:val="22"/>
          <w:szCs w:val="22"/>
        </w:rPr>
        <w:t xml:space="preserve"> </w:t>
      </w:r>
      <w:r w:rsidRPr="003151F9">
        <w:rPr>
          <w:rFonts w:ascii="Arial" w:hAnsi="Arial" w:cs="Arial"/>
          <w:iCs/>
          <w:color w:val="030000"/>
          <w:sz w:val="22"/>
          <w:szCs w:val="22"/>
        </w:rPr>
        <w:t>dell'operatore</w:t>
      </w:r>
      <w:r w:rsidRPr="003151F9">
        <w:rPr>
          <w:rFonts w:ascii="Arial" w:hAnsi="Arial" w:cs="Arial"/>
          <w:iCs/>
          <w:color w:val="030000"/>
          <w:spacing w:val="29"/>
          <w:sz w:val="22"/>
          <w:szCs w:val="22"/>
        </w:rPr>
        <w:t xml:space="preserve"> </w:t>
      </w:r>
      <w:r w:rsidRPr="003151F9">
        <w:rPr>
          <w:rFonts w:ascii="Arial" w:hAnsi="Arial" w:cs="Arial"/>
          <w:iCs/>
          <w:color w:val="030000"/>
          <w:sz w:val="22"/>
          <w:szCs w:val="22"/>
        </w:rPr>
        <w:t>economico</w:t>
      </w:r>
      <w:r w:rsidR="00C8110F" w:rsidRPr="003151F9">
        <w:rPr>
          <w:rFonts w:ascii="Arial" w:hAnsi="Arial" w:cs="Arial"/>
          <w:iCs/>
          <w:color w:val="030000"/>
          <w:sz w:val="22"/>
          <w:szCs w:val="22"/>
        </w:rPr>
        <w:t>, ivi compresi procuratori e institori,</w:t>
      </w:r>
      <w:r w:rsidRPr="003151F9">
        <w:rPr>
          <w:rFonts w:ascii="Arial" w:hAnsi="Arial" w:cs="Arial"/>
          <w:iCs/>
          <w:color w:val="030000"/>
          <w:spacing w:val="22"/>
          <w:sz w:val="22"/>
          <w:szCs w:val="22"/>
        </w:rPr>
        <w:t xml:space="preserve"> </w:t>
      </w:r>
      <w:r w:rsidRPr="003151F9">
        <w:rPr>
          <w:rFonts w:ascii="Arial" w:hAnsi="Arial" w:cs="Arial"/>
          <w:iCs/>
          <w:color w:val="030000"/>
          <w:sz w:val="22"/>
          <w:szCs w:val="22"/>
        </w:rPr>
        <w:t>ai</w:t>
      </w:r>
      <w:r w:rsidRPr="003151F9">
        <w:rPr>
          <w:rFonts w:ascii="Arial" w:hAnsi="Arial" w:cs="Arial"/>
          <w:iCs/>
          <w:color w:val="030000"/>
          <w:spacing w:val="14"/>
          <w:sz w:val="22"/>
          <w:szCs w:val="22"/>
        </w:rPr>
        <w:t xml:space="preserve"> </w:t>
      </w:r>
      <w:r w:rsidRPr="003151F9">
        <w:rPr>
          <w:rFonts w:ascii="Arial" w:hAnsi="Arial" w:cs="Arial"/>
          <w:iCs/>
          <w:color w:val="030000"/>
          <w:sz w:val="22"/>
          <w:szCs w:val="22"/>
        </w:rPr>
        <w:t>fini</w:t>
      </w:r>
      <w:r w:rsidRPr="003151F9">
        <w:rPr>
          <w:rFonts w:ascii="Arial" w:hAnsi="Arial" w:cs="Arial"/>
          <w:iCs/>
          <w:color w:val="030000"/>
          <w:spacing w:val="16"/>
          <w:sz w:val="22"/>
          <w:szCs w:val="22"/>
        </w:rPr>
        <w:t xml:space="preserve"> </w:t>
      </w:r>
      <w:r w:rsidRPr="003151F9">
        <w:rPr>
          <w:rFonts w:ascii="Arial" w:hAnsi="Arial" w:cs="Arial"/>
          <w:iCs/>
          <w:color w:val="030000"/>
          <w:sz w:val="22"/>
          <w:szCs w:val="22"/>
        </w:rPr>
        <w:t>della</w:t>
      </w:r>
      <w:r w:rsidRPr="003151F9">
        <w:rPr>
          <w:rFonts w:ascii="Arial" w:hAnsi="Arial" w:cs="Arial"/>
          <w:iCs/>
          <w:color w:val="030000"/>
          <w:w w:val="97"/>
          <w:sz w:val="22"/>
          <w:szCs w:val="22"/>
        </w:rPr>
        <w:t xml:space="preserve"> </w:t>
      </w:r>
      <w:r w:rsidRPr="003151F9">
        <w:rPr>
          <w:rFonts w:ascii="Arial" w:hAnsi="Arial" w:cs="Arial"/>
          <w:iCs/>
          <w:color w:val="030000"/>
          <w:sz w:val="22"/>
          <w:szCs w:val="22"/>
        </w:rPr>
        <w:t>procedura</w:t>
      </w:r>
      <w:r w:rsidRPr="003151F9">
        <w:rPr>
          <w:rFonts w:ascii="Arial" w:hAnsi="Arial" w:cs="Arial"/>
          <w:iCs/>
          <w:color w:val="030000"/>
          <w:spacing w:val="2"/>
          <w:sz w:val="22"/>
          <w:szCs w:val="22"/>
        </w:rPr>
        <w:t xml:space="preserve"> </w:t>
      </w:r>
      <w:r w:rsidRPr="003151F9">
        <w:rPr>
          <w:rFonts w:ascii="Arial" w:hAnsi="Arial" w:cs="Arial"/>
          <w:iCs/>
          <w:color w:val="030000"/>
          <w:sz w:val="22"/>
          <w:szCs w:val="22"/>
        </w:rPr>
        <w:t>di</w:t>
      </w:r>
      <w:r w:rsidRPr="003151F9">
        <w:rPr>
          <w:rFonts w:ascii="Arial" w:hAnsi="Arial" w:cs="Arial"/>
          <w:iCs/>
          <w:color w:val="030000"/>
          <w:spacing w:val="-9"/>
          <w:sz w:val="22"/>
          <w:szCs w:val="22"/>
        </w:rPr>
        <w:t xml:space="preserve"> </w:t>
      </w:r>
      <w:r w:rsidRPr="003151F9">
        <w:rPr>
          <w:rFonts w:ascii="Arial" w:hAnsi="Arial" w:cs="Arial"/>
          <w:iCs/>
          <w:color w:val="030000"/>
          <w:sz w:val="22"/>
          <w:szCs w:val="22"/>
        </w:rPr>
        <w:t>appalto</w:t>
      </w:r>
      <w:r w:rsidRPr="003151F9">
        <w:rPr>
          <w:rFonts w:ascii="Arial" w:hAnsi="Arial" w:cs="Arial"/>
          <w:iCs/>
          <w:color w:val="030000"/>
          <w:spacing w:val="-4"/>
          <w:sz w:val="22"/>
          <w:szCs w:val="22"/>
        </w:rPr>
        <w:t xml:space="preserve"> </w:t>
      </w:r>
      <w:r w:rsidRPr="003151F9">
        <w:rPr>
          <w:rFonts w:ascii="Arial" w:hAnsi="Arial" w:cs="Arial"/>
          <w:iCs/>
          <w:color w:val="030000"/>
          <w:sz w:val="22"/>
          <w:szCs w:val="22"/>
        </w:rPr>
        <w:t>in</w:t>
      </w:r>
      <w:r w:rsidRPr="003151F9">
        <w:rPr>
          <w:rFonts w:ascii="Arial" w:hAnsi="Arial" w:cs="Arial"/>
          <w:iCs/>
          <w:color w:val="030000"/>
          <w:spacing w:val="-8"/>
          <w:sz w:val="22"/>
          <w:szCs w:val="22"/>
        </w:rPr>
        <w:t xml:space="preserve"> </w:t>
      </w:r>
      <w:r w:rsidRPr="003151F9">
        <w:rPr>
          <w:rFonts w:ascii="Arial" w:hAnsi="Arial" w:cs="Arial"/>
          <w:iCs/>
          <w:color w:val="030000"/>
          <w:sz w:val="22"/>
          <w:szCs w:val="22"/>
        </w:rPr>
        <w:t>oggetto:</w:t>
      </w:r>
    </w:p>
    <w:p w14:paraId="3C6A03B7" w14:textId="77777777" w:rsidR="00B37FF8" w:rsidRPr="003151F9" w:rsidRDefault="00B37FF8" w:rsidP="00B66B79">
      <w:pPr>
        <w:pStyle w:val="Corpodeltesto"/>
        <w:kinsoku w:val="0"/>
        <w:overflowPunct w:val="0"/>
        <w:spacing w:before="14" w:line="260" w:lineRule="auto"/>
        <w:ind w:right="625"/>
        <w:rPr>
          <w:rFonts w:ascii="Arial" w:hAnsi="Arial" w:cs="Arial"/>
          <w:i/>
          <w:iCs/>
          <w:color w:val="030000"/>
          <w:sz w:val="22"/>
          <w:szCs w:val="22"/>
          <w:u w:val="single"/>
        </w:rPr>
      </w:pPr>
      <w:r w:rsidRPr="003151F9">
        <w:rPr>
          <w:rFonts w:ascii="Arial" w:hAnsi="Arial" w:cs="Arial"/>
          <w:i/>
          <w:iCs/>
          <w:color w:val="030000"/>
          <w:sz w:val="22"/>
          <w:szCs w:val="22"/>
          <w:u w:val="single"/>
        </w:rPr>
        <w:t>(compilare solo la sottoclasse B1, B2 o B3 di appartenenza</w:t>
      </w:r>
      <w:r w:rsidR="00895EDF" w:rsidRPr="003151F9">
        <w:rPr>
          <w:rFonts w:ascii="Arial" w:hAnsi="Arial" w:cs="Arial"/>
          <w:i/>
          <w:iCs/>
          <w:color w:val="030000"/>
          <w:sz w:val="22"/>
          <w:szCs w:val="22"/>
          <w:u w:val="single"/>
        </w:rPr>
        <w:t>, aggiungendo un riquadro per ciascuno dei soggetti da indicare</w:t>
      </w:r>
      <w:r w:rsidRPr="003151F9">
        <w:rPr>
          <w:rFonts w:ascii="Arial" w:hAnsi="Arial" w:cs="Arial"/>
          <w:i/>
          <w:iCs/>
          <w:color w:val="030000"/>
          <w:sz w:val="22"/>
          <w:szCs w:val="22"/>
          <w:u w:val="single"/>
        </w:rPr>
        <w:t>)</w:t>
      </w:r>
    </w:p>
    <w:p w14:paraId="4A1D5394" w14:textId="77777777" w:rsidR="00E46FC5" w:rsidRPr="003151F9" w:rsidRDefault="00E46FC5" w:rsidP="00B66B79">
      <w:pPr>
        <w:pStyle w:val="Corpodeltesto"/>
        <w:kinsoku w:val="0"/>
        <w:overflowPunct w:val="0"/>
        <w:spacing w:before="14" w:line="260" w:lineRule="auto"/>
        <w:ind w:right="625"/>
        <w:rPr>
          <w:rFonts w:ascii="Arial" w:hAnsi="Arial" w:cs="Arial"/>
          <w:i/>
          <w:color w:val="000000"/>
          <w:sz w:val="22"/>
          <w:szCs w:val="22"/>
          <w:u w:val="single"/>
        </w:rPr>
      </w:pPr>
    </w:p>
    <w:p w14:paraId="621C3546" w14:textId="77777777" w:rsidR="00E46FC5" w:rsidRPr="003151F9" w:rsidRDefault="00E46FC5" w:rsidP="00E46FC5">
      <w:pPr>
        <w:pStyle w:val="NormaleWeb"/>
        <w:shd w:val="clear" w:color="auto" w:fill="F2F2F2"/>
        <w:spacing w:before="0" w:beforeAutospacing="0" w:after="0" w:afterAutospacing="0"/>
        <w:jc w:val="both"/>
        <w:rPr>
          <w:rFonts w:ascii="Arial" w:eastAsia="Batang" w:hAnsi="Arial" w:cs="Arial"/>
          <w:sz w:val="12"/>
          <w:szCs w:val="12"/>
        </w:rPr>
      </w:pPr>
    </w:p>
    <w:p w14:paraId="6F349678" w14:textId="77777777" w:rsidR="00B66B79" w:rsidRPr="003151F9" w:rsidRDefault="00B66B79" w:rsidP="00E46FC5">
      <w:pPr>
        <w:pStyle w:val="NormaleWeb"/>
        <w:shd w:val="clear" w:color="auto" w:fill="F2F2F2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  <w:r w:rsidRPr="003151F9">
        <w:rPr>
          <w:rFonts w:ascii="Arial" w:eastAsia="Batang" w:hAnsi="Arial" w:cs="Arial"/>
          <w:sz w:val="22"/>
          <w:szCs w:val="22"/>
        </w:rPr>
        <w:t xml:space="preserve">B1 - </w:t>
      </w:r>
      <w:r w:rsidRPr="003151F9">
        <w:rPr>
          <w:rFonts w:ascii="Arial" w:hAnsi="Arial" w:cs="Arial"/>
          <w:b/>
          <w:sz w:val="22"/>
          <w:szCs w:val="22"/>
        </w:rPr>
        <w:t>in caso di impresa individuale</w:t>
      </w:r>
      <w:r w:rsidR="001C1845" w:rsidRPr="003151F9">
        <w:rPr>
          <w:rFonts w:ascii="Arial" w:hAnsi="Arial" w:cs="Arial"/>
          <w:b/>
          <w:sz w:val="22"/>
          <w:szCs w:val="22"/>
        </w:rPr>
        <w:t xml:space="preserve"> </w:t>
      </w:r>
      <w:r w:rsidR="00FB260E" w:rsidRPr="003151F9">
        <w:rPr>
          <w:rFonts w:ascii="Arial" w:hAnsi="Arial" w:cs="Arial"/>
          <w:b/>
          <w:sz w:val="22"/>
          <w:szCs w:val="22"/>
        </w:rPr>
        <w:t xml:space="preserve">o società di persone </w:t>
      </w:r>
      <w:r w:rsidR="001C1845" w:rsidRPr="003151F9">
        <w:rPr>
          <w:rFonts w:ascii="Arial" w:hAnsi="Arial" w:cs="Arial"/>
          <w:b/>
          <w:sz w:val="20"/>
          <w:szCs w:val="22"/>
        </w:rPr>
        <w:t>(6)</w:t>
      </w:r>
    </w:p>
    <w:p w14:paraId="4F7D63D7" w14:textId="77777777" w:rsidR="00E46FC5" w:rsidRPr="003151F9" w:rsidRDefault="00E46FC5" w:rsidP="00E46FC5">
      <w:pPr>
        <w:pStyle w:val="NormaleWeb"/>
        <w:shd w:val="clear" w:color="auto" w:fill="F2F2F2"/>
        <w:spacing w:before="0" w:beforeAutospacing="0" w:after="0" w:afterAutospacing="0"/>
        <w:jc w:val="both"/>
        <w:rPr>
          <w:rFonts w:ascii="Arial" w:hAnsi="Arial" w:cs="Arial"/>
          <w:b/>
          <w:sz w:val="12"/>
          <w:szCs w:val="12"/>
        </w:rPr>
      </w:pPr>
    </w:p>
    <w:p w14:paraId="186C1ED4" w14:textId="77777777" w:rsidR="00E46FC5" w:rsidRPr="003151F9" w:rsidRDefault="00E46FC5" w:rsidP="00F271E8">
      <w:pPr>
        <w:pStyle w:val="NormaleWeb"/>
        <w:spacing w:before="0" w:beforeAutospacing="0" w:after="0" w:afterAutospacing="0"/>
        <w:jc w:val="both"/>
        <w:rPr>
          <w:rFonts w:ascii="Arial" w:eastAsia="Batang" w:hAnsi="Arial" w:cs="Arial"/>
          <w:bCs/>
          <w:i/>
          <w:sz w:val="20"/>
          <w:szCs w:val="22"/>
        </w:rPr>
      </w:pPr>
    </w:p>
    <w:p w14:paraId="06E757D4" w14:textId="77777777" w:rsidR="00F271E8" w:rsidRPr="003151F9" w:rsidRDefault="001C1845" w:rsidP="00F271E8">
      <w:pPr>
        <w:pStyle w:val="NormaleWeb"/>
        <w:spacing w:before="0" w:beforeAutospacing="0" w:after="0" w:afterAutospacing="0"/>
        <w:jc w:val="both"/>
        <w:rPr>
          <w:rFonts w:ascii="Arial" w:eastAsia="Batang" w:hAnsi="Arial" w:cs="Arial"/>
          <w:bCs/>
          <w:i/>
          <w:sz w:val="20"/>
          <w:szCs w:val="22"/>
        </w:rPr>
      </w:pPr>
      <w:r w:rsidRPr="003151F9">
        <w:rPr>
          <w:rFonts w:ascii="Arial" w:eastAsia="Batang" w:hAnsi="Arial" w:cs="Arial"/>
          <w:b/>
          <w:bCs/>
          <w:i/>
          <w:sz w:val="20"/>
          <w:szCs w:val="22"/>
        </w:rPr>
        <w:t>(6)</w:t>
      </w:r>
      <w:r w:rsidRPr="003151F9">
        <w:rPr>
          <w:rFonts w:ascii="Arial" w:eastAsia="Batang" w:hAnsi="Arial" w:cs="Arial"/>
          <w:bCs/>
          <w:i/>
          <w:sz w:val="20"/>
          <w:szCs w:val="22"/>
        </w:rPr>
        <w:t xml:space="preserve"> indicare</w:t>
      </w:r>
      <w:r w:rsidR="00F271E8" w:rsidRPr="003151F9">
        <w:rPr>
          <w:rFonts w:ascii="Arial" w:eastAsia="Batang" w:hAnsi="Arial" w:cs="Arial"/>
          <w:bCs/>
          <w:i/>
          <w:sz w:val="20"/>
          <w:szCs w:val="22"/>
        </w:rPr>
        <w:t xml:space="preserve"> </w:t>
      </w:r>
      <w:r w:rsidR="008A152D" w:rsidRPr="003151F9">
        <w:rPr>
          <w:rFonts w:ascii="Arial" w:eastAsia="Batang" w:hAnsi="Arial" w:cs="Arial"/>
          <w:bCs/>
          <w:i/>
          <w:sz w:val="20"/>
          <w:szCs w:val="22"/>
        </w:rPr>
        <w:t>-</w:t>
      </w:r>
      <w:r w:rsidR="00F271E8" w:rsidRPr="003151F9">
        <w:rPr>
          <w:rFonts w:ascii="Arial" w:eastAsia="Batang" w:hAnsi="Arial" w:cs="Arial"/>
          <w:bCs/>
          <w:i/>
          <w:sz w:val="20"/>
          <w:szCs w:val="22"/>
        </w:rPr>
        <w:t xml:space="preserve"> ove presenti - </w:t>
      </w:r>
      <w:r w:rsidRPr="003151F9">
        <w:rPr>
          <w:rFonts w:ascii="Arial" w:eastAsia="Batang" w:hAnsi="Arial" w:cs="Arial"/>
          <w:bCs/>
          <w:i/>
          <w:sz w:val="20"/>
          <w:szCs w:val="22"/>
        </w:rPr>
        <w:t>TUTTI</w:t>
      </w:r>
      <w:r w:rsidR="00F271E8" w:rsidRPr="003151F9">
        <w:rPr>
          <w:rFonts w:ascii="Arial" w:eastAsia="Batang" w:hAnsi="Arial" w:cs="Arial"/>
          <w:bCs/>
          <w:i/>
          <w:sz w:val="20"/>
          <w:szCs w:val="22"/>
        </w:rPr>
        <w:t>:</w:t>
      </w:r>
    </w:p>
    <w:p w14:paraId="742104F4" w14:textId="77777777" w:rsidR="00F271E8" w:rsidRPr="003151F9" w:rsidRDefault="00F271E8" w:rsidP="00F271E8">
      <w:pPr>
        <w:pStyle w:val="NormaleWeb"/>
        <w:spacing w:before="0" w:beforeAutospacing="0" w:after="0" w:afterAutospacing="0"/>
        <w:jc w:val="both"/>
        <w:rPr>
          <w:rFonts w:ascii="Arial" w:eastAsia="Batang" w:hAnsi="Arial" w:cs="Arial"/>
          <w:bCs/>
          <w:i/>
          <w:sz w:val="20"/>
          <w:szCs w:val="22"/>
        </w:rPr>
      </w:pPr>
      <w:r w:rsidRPr="003151F9">
        <w:rPr>
          <w:rFonts w:ascii="Arial" w:eastAsia="Batang" w:hAnsi="Arial" w:cs="Arial"/>
          <w:bCs/>
          <w:i/>
          <w:sz w:val="20"/>
          <w:szCs w:val="22"/>
        </w:rPr>
        <w:t>-</w:t>
      </w:r>
      <w:r w:rsidR="001C1845" w:rsidRPr="003151F9">
        <w:rPr>
          <w:rFonts w:ascii="Arial" w:eastAsia="Batang" w:hAnsi="Arial" w:cs="Arial"/>
          <w:bCs/>
          <w:i/>
          <w:sz w:val="20"/>
          <w:szCs w:val="22"/>
        </w:rPr>
        <w:t xml:space="preserve"> i titolari </w:t>
      </w:r>
    </w:p>
    <w:p w14:paraId="31C7F389" w14:textId="77777777" w:rsidR="00F271E8" w:rsidRPr="003151F9" w:rsidRDefault="00F271E8" w:rsidP="00F271E8">
      <w:pPr>
        <w:pStyle w:val="NormaleWeb"/>
        <w:spacing w:before="0" w:beforeAutospacing="0" w:after="0" w:afterAutospacing="0"/>
        <w:jc w:val="both"/>
        <w:rPr>
          <w:rFonts w:ascii="Arial" w:eastAsia="Batang" w:hAnsi="Arial" w:cs="Arial"/>
          <w:bCs/>
          <w:i/>
          <w:sz w:val="20"/>
          <w:szCs w:val="22"/>
        </w:rPr>
      </w:pPr>
      <w:r w:rsidRPr="003151F9">
        <w:rPr>
          <w:rFonts w:ascii="Arial" w:eastAsia="Batang" w:hAnsi="Arial" w:cs="Arial"/>
          <w:bCs/>
          <w:i/>
          <w:sz w:val="20"/>
          <w:szCs w:val="22"/>
        </w:rPr>
        <w:t>-</w:t>
      </w:r>
      <w:r w:rsidR="001C1845" w:rsidRPr="003151F9">
        <w:rPr>
          <w:rFonts w:ascii="Arial" w:eastAsia="Batang" w:hAnsi="Arial" w:cs="Arial"/>
          <w:bCs/>
          <w:i/>
          <w:sz w:val="20"/>
          <w:szCs w:val="22"/>
        </w:rPr>
        <w:t xml:space="preserve"> </w:t>
      </w:r>
      <w:r w:rsidRPr="003151F9">
        <w:rPr>
          <w:rFonts w:ascii="Arial" w:eastAsia="Batang" w:hAnsi="Arial" w:cs="Arial"/>
          <w:bCs/>
          <w:i/>
          <w:sz w:val="20"/>
          <w:szCs w:val="22"/>
        </w:rPr>
        <w:t xml:space="preserve">gli </w:t>
      </w:r>
      <w:r w:rsidR="001C1845" w:rsidRPr="003151F9">
        <w:rPr>
          <w:rFonts w:ascii="Arial" w:eastAsia="Batang" w:hAnsi="Arial" w:cs="Arial"/>
          <w:bCs/>
          <w:i/>
          <w:sz w:val="20"/>
          <w:szCs w:val="22"/>
        </w:rPr>
        <w:t>amministratori muniti di rappresentanza</w:t>
      </w:r>
      <w:r w:rsidRPr="003151F9">
        <w:rPr>
          <w:rFonts w:ascii="Arial" w:eastAsia="Batang" w:hAnsi="Arial" w:cs="Arial"/>
          <w:bCs/>
          <w:i/>
          <w:sz w:val="20"/>
          <w:szCs w:val="22"/>
        </w:rPr>
        <w:t xml:space="preserve"> </w:t>
      </w:r>
    </w:p>
    <w:p w14:paraId="5ED6A203" w14:textId="77777777" w:rsidR="00F271E8" w:rsidRPr="003151F9" w:rsidRDefault="00F271E8" w:rsidP="00F271E8">
      <w:pPr>
        <w:pStyle w:val="NormaleWeb"/>
        <w:spacing w:before="0" w:beforeAutospacing="0" w:after="0" w:afterAutospacing="0"/>
        <w:jc w:val="both"/>
        <w:rPr>
          <w:rFonts w:ascii="Arial" w:eastAsia="Batang" w:hAnsi="Arial" w:cs="Arial"/>
          <w:bCs/>
          <w:i/>
          <w:sz w:val="20"/>
          <w:szCs w:val="22"/>
        </w:rPr>
      </w:pPr>
      <w:r w:rsidRPr="003151F9">
        <w:rPr>
          <w:rFonts w:ascii="Arial" w:eastAsia="Batang" w:hAnsi="Arial" w:cs="Arial"/>
          <w:bCs/>
          <w:i/>
          <w:sz w:val="20"/>
          <w:szCs w:val="22"/>
        </w:rPr>
        <w:t>-</w:t>
      </w:r>
      <w:r w:rsidR="001C1845" w:rsidRPr="003151F9">
        <w:rPr>
          <w:rFonts w:ascii="Arial" w:eastAsia="Batang" w:hAnsi="Arial" w:cs="Arial"/>
          <w:bCs/>
          <w:i/>
          <w:sz w:val="20"/>
          <w:szCs w:val="22"/>
        </w:rPr>
        <w:t xml:space="preserve"> i direttori tecnici</w:t>
      </w:r>
    </w:p>
    <w:p w14:paraId="6B1245B9" w14:textId="77777777" w:rsidR="00F271E8" w:rsidRPr="003151F9" w:rsidRDefault="00F271E8" w:rsidP="00F271E8">
      <w:pPr>
        <w:pStyle w:val="NormaleWeb"/>
        <w:spacing w:before="0" w:beforeAutospacing="0" w:after="0" w:afterAutospacing="0"/>
        <w:jc w:val="both"/>
        <w:rPr>
          <w:rFonts w:ascii="Arial" w:eastAsia="Batang" w:hAnsi="Arial" w:cs="Arial"/>
          <w:bCs/>
          <w:i/>
          <w:sz w:val="20"/>
          <w:szCs w:val="22"/>
        </w:rPr>
      </w:pPr>
      <w:r w:rsidRPr="003151F9">
        <w:rPr>
          <w:rFonts w:ascii="Arial" w:eastAsia="Batang" w:hAnsi="Arial" w:cs="Arial"/>
          <w:bCs/>
          <w:i/>
          <w:sz w:val="20"/>
          <w:szCs w:val="22"/>
        </w:rPr>
        <w:t>-</w:t>
      </w:r>
      <w:r w:rsidR="001C1845" w:rsidRPr="003151F9">
        <w:rPr>
          <w:rFonts w:ascii="Arial" w:eastAsia="Batang" w:hAnsi="Arial" w:cs="Arial"/>
          <w:bCs/>
          <w:i/>
          <w:sz w:val="20"/>
          <w:szCs w:val="22"/>
        </w:rPr>
        <w:t xml:space="preserve"> i soci</w:t>
      </w:r>
      <w:r w:rsidRPr="003151F9">
        <w:rPr>
          <w:rFonts w:ascii="Arial" w:eastAsia="Batang" w:hAnsi="Arial" w:cs="Arial"/>
          <w:bCs/>
          <w:i/>
          <w:sz w:val="20"/>
          <w:szCs w:val="22"/>
        </w:rPr>
        <w:t xml:space="preserve"> di s.n.c. e gli accomandatari per le s.a.s.</w:t>
      </w:r>
    </w:p>
    <w:p w14:paraId="3709B4FB" w14:textId="77777777" w:rsidR="00F271E8" w:rsidRPr="003151F9" w:rsidRDefault="00F271E8" w:rsidP="00F271E8">
      <w:pPr>
        <w:pStyle w:val="NormaleWeb"/>
        <w:spacing w:before="0" w:beforeAutospacing="0" w:after="0" w:afterAutospacing="0"/>
        <w:jc w:val="both"/>
        <w:rPr>
          <w:rFonts w:ascii="Arial" w:eastAsia="Batang" w:hAnsi="Arial" w:cs="Arial"/>
          <w:bCs/>
          <w:i/>
          <w:sz w:val="20"/>
          <w:szCs w:val="22"/>
        </w:rPr>
      </w:pPr>
      <w:r w:rsidRPr="003151F9">
        <w:rPr>
          <w:rFonts w:ascii="Arial" w:eastAsia="Batang" w:hAnsi="Arial" w:cs="Arial"/>
          <w:bCs/>
          <w:i/>
          <w:sz w:val="20"/>
          <w:szCs w:val="22"/>
        </w:rPr>
        <w:t>- i</w:t>
      </w:r>
      <w:r w:rsidR="001C1845" w:rsidRPr="003151F9">
        <w:rPr>
          <w:rFonts w:ascii="Arial" w:eastAsia="Batang" w:hAnsi="Arial" w:cs="Arial"/>
          <w:bCs/>
          <w:i/>
          <w:sz w:val="20"/>
          <w:szCs w:val="22"/>
        </w:rPr>
        <w:t xml:space="preserve"> procuratori generali e speciali</w:t>
      </w:r>
      <w:r w:rsidRPr="003151F9">
        <w:rPr>
          <w:rFonts w:ascii="Arial" w:eastAsia="Batang" w:hAnsi="Arial" w:cs="Arial"/>
          <w:bCs/>
          <w:i/>
          <w:sz w:val="20"/>
          <w:szCs w:val="22"/>
        </w:rPr>
        <w:t xml:space="preserve"> e</w:t>
      </w:r>
      <w:r w:rsidR="001C1845" w:rsidRPr="003151F9">
        <w:rPr>
          <w:rFonts w:ascii="Arial" w:eastAsia="Batang" w:hAnsi="Arial" w:cs="Arial"/>
          <w:bCs/>
          <w:i/>
          <w:sz w:val="20"/>
          <w:szCs w:val="22"/>
        </w:rPr>
        <w:t xml:space="preserve"> gli institori</w:t>
      </w:r>
    </w:p>
    <w:p w14:paraId="0A70D4E2" w14:textId="77777777" w:rsidR="006805AB" w:rsidRPr="003151F9" w:rsidRDefault="00F271E8" w:rsidP="00F271E8">
      <w:pPr>
        <w:pStyle w:val="NormaleWeb"/>
        <w:spacing w:before="0" w:beforeAutospacing="0" w:after="0" w:afterAutospacing="0"/>
        <w:jc w:val="both"/>
        <w:rPr>
          <w:rFonts w:ascii="Arial" w:eastAsia="Batang" w:hAnsi="Arial" w:cs="Arial"/>
          <w:bCs/>
          <w:i/>
          <w:sz w:val="20"/>
          <w:szCs w:val="22"/>
        </w:rPr>
      </w:pPr>
      <w:r w:rsidRPr="003151F9">
        <w:rPr>
          <w:rFonts w:ascii="Arial" w:eastAsia="Batang" w:hAnsi="Arial" w:cs="Arial"/>
          <w:bCs/>
          <w:i/>
          <w:sz w:val="20"/>
          <w:szCs w:val="22"/>
        </w:rPr>
        <w:t xml:space="preserve">- </w:t>
      </w:r>
      <w:r w:rsidR="006805AB" w:rsidRPr="003151F9">
        <w:rPr>
          <w:rFonts w:ascii="Arial" w:eastAsia="Batang" w:hAnsi="Arial" w:cs="Arial"/>
          <w:bCs/>
          <w:i/>
          <w:sz w:val="20"/>
          <w:szCs w:val="22"/>
        </w:rPr>
        <w:t>membri degli organi con poteri di direzione o di vigilanza</w:t>
      </w:r>
    </w:p>
    <w:p w14:paraId="25A39175" w14:textId="77777777" w:rsidR="006805AB" w:rsidRPr="003151F9" w:rsidRDefault="006805AB" w:rsidP="00F271E8">
      <w:pPr>
        <w:pStyle w:val="NormaleWeb"/>
        <w:spacing w:before="0" w:beforeAutospacing="0" w:after="0" w:afterAutospacing="0"/>
        <w:jc w:val="both"/>
        <w:rPr>
          <w:rFonts w:ascii="Arial" w:eastAsia="Batang" w:hAnsi="Arial" w:cs="Arial"/>
          <w:bCs/>
          <w:i/>
          <w:sz w:val="20"/>
          <w:szCs w:val="22"/>
        </w:rPr>
      </w:pPr>
      <w:r w:rsidRPr="003151F9">
        <w:rPr>
          <w:rFonts w:ascii="Arial" w:eastAsia="Batang" w:hAnsi="Arial" w:cs="Arial"/>
          <w:bCs/>
          <w:i/>
          <w:sz w:val="20"/>
          <w:szCs w:val="22"/>
        </w:rPr>
        <w:t>- soggetti muniti di poteri di rappresentanza di direzione o controllo</w:t>
      </w:r>
    </w:p>
    <w:p w14:paraId="0F10078E" w14:textId="77777777" w:rsidR="001C1845" w:rsidRPr="003151F9" w:rsidRDefault="00F271E8" w:rsidP="00F271E8">
      <w:pPr>
        <w:pStyle w:val="NormaleWeb"/>
        <w:spacing w:before="0" w:beforeAutospacing="0" w:after="0" w:afterAutospacing="0"/>
        <w:jc w:val="both"/>
        <w:rPr>
          <w:rFonts w:ascii="Arial" w:eastAsia="Batang" w:hAnsi="Arial" w:cs="Arial"/>
          <w:bCs/>
          <w:i/>
          <w:sz w:val="20"/>
          <w:szCs w:val="22"/>
        </w:rPr>
      </w:pPr>
      <w:r w:rsidRPr="003151F9">
        <w:rPr>
          <w:rFonts w:ascii="Arial" w:eastAsia="Batang" w:hAnsi="Arial" w:cs="Arial"/>
          <w:bCs/>
          <w:i/>
          <w:sz w:val="20"/>
          <w:szCs w:val="22"/>
        </w:rPr>
        <w:t>- i</w:t>
      </w:r>
      <w:r w:rsidR="001C1845" w:rsidRPr="003151F9">
        <w:rPr>
          <w:rFonts w:ascii="Arial" w:eastAsia="Batang" w:hAnsi="Arial" w:cs="Arial"/>
          <w:bCs/>
          <w:i/>
          <w:sz w:val="20"/>
          <w:szCs w:val="22"/>
        </w:rPr>
        <w:t xml:space="preserve"> soggetti </w:t>
      </w:r>
      <w:r w:rsidR="00172B2C" w:rsidRPr="003151F9">
        <w:rPr>
          <w:rFonts w:ascii="Arial" w:eastAsia="Batang" w:hAnsi="Arial" w:cs="Arial"/>
          <w:bCs/>
          <w:i/>
          <w:sz w:val="20"/>
          <w:szCs w:val="22"/>
          <w:u w:val="single"/>
        </w:rPr>
        <w:t>CESSATI</w:t>
      </w:r>
      <w:r w:rsidR="001C1845" w:rsidRPr="003151F9">
        <w:rPr>
          <w:rFonts w:ascii="Arial" w:eastAsia="Batang" w:hAnsi="Arial" w:cs="Arial"/>
          <w:bCs/>
          <w:i/>
          <w:sz w:val="20"/>
          <w:szCs w:val="22"/>
        </w:rPr>
        <w:t xml:space="preserve"> dalle cariche societarie – nell’anno antecedente la data di pubblicazione/invio della documentazione di gara (titolare e direttore tecnico se impresa individuale; socio o direttore tecnico se s.n.c.; soci accomandatari o direttore tecnico se s.a.s.)</w:t>
      </w:r>
    </w:p>
    <w:p w14:paraId="74FE8216" w14:textId="77777777" w:rsidR="00F271E8" w:rsidRPr="003151F9" w:rsidRDefault="004E7BC3" w:rsidP="004E7BC3">
      <w:pPr>
        <w:pStyle w:val="NormaleWeb"/>
        <w:jc w:val="both"/>
        <w:rPr>
          <w:rFonts w:ascii="Arial" w:eastAsia="Batang" w:hAnsi="Arial" w:cs="Arial"/>
          <w:bCs/>
          <w:i/>
          <w:sz w:val="20"/>
          <w:szCs w:val="22"/>
        </w:rPr>
      </w:pPr>
      <w:r w:rsidRPr="003151F9">
        <w:rPr>
          <w:rFonts w:ascii="Arial" w:eastAsia="Batang" w:hAnsi="Arial" w:cs="Arial"/>
          <w:b/>
          <w:bCs/>
          <w:sz w:val="20"/>
          <w:szCs w:val="22"/>
        </w:rPr>
        <w:t>N.B. In caso di affitto, cessione di azienda o di ramo di azienda, incorporazione o fusione societaria intervenuta nell’anno antecedente la data di pubblicazione/invio della documentazione di gara sussiste in capo alla società cessionaria, incorporante, o risultante dalla fusione, l’onere di presentare la dichiarazione anche con riferimento a tutti i soggetti ivi indicati che hanno operato presso la società cedente, incorporata o le società fusesi nell’ultimo anno ovvero che sono cessati dalla relativa carica in detto periodo; resta ferma la possibilità di dimostrare la c.d. dissociazione. La richiesta attestazione può essere resa dal legale rappresentante con indicazione nominativa dei soggetti per i quali è rilasciata</w:t>
      </w:r>
      <w:r w:rsidRPr="003151F9">
        <w:rPr>
          <w:rFonts w:ascii="Arial" w:eastAsia="Batang" w:hAnsi="Arial" w:cs="Arial"/>
          <w:bCs/>
          <w:i/>
          <w:sz w:val="20"/>
          <w:szCs w:val="22"/>
        </w:rPr>
        <w:t>.</w:t>
      </w:r>
    </w:p>
    <w:tbl>
      <w:tblPr>
        <w:tblW w:w="9998" w:type="dxa"/>
        <w:tblInd w:w="-1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9"/>
        <w:gridCol w:w="4589"/>
      </w:tblGrid>
      <w:tr w:rsidR="00B66B79" w:rsidRPr="003151F9" w14:paraId="08489F0A" w14:textId="77777777" w:rsidTr="006A01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13"/>
        </w:trPr>
        <w:tc>
          <w:tcPr>
            <w:tcW w:w="5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D18C56" w14:textId="77777777" w:rsidR="00B66B79" w:rsidRPr="003151F9" w:rsidRDefault="001C1845" w:rsidP="00B66B79">
            <w:pPr>
              <w:pStyle w:val="TableParagraph"/>
              <w:kinsoku w:val="0"/>
              <w:overflowPunct w:val="0"/>
              <w:spacing w:before="45"/>
              <w:ind w:left="115"/>
              <w:rPr>
                <w:rFonts w:ascii="Arial" w:hAnsi="Arial" w:cs="Arial"/>
                <w:sz w:val="20"/>
                <w:szCs w:val="18"/>
              </w:rPr>
            </w:pPr>
            <w:r w:rsidRPr="003151F9">
              <w:rPr>
                <w:rFonts w:ascii="Arial" w:hAnsi="Arial" w:cs="Arial"/>
                <w:b/>
                <w:bCs/>
                <w:color w:val="030000"/>
                <w:w w:val="105"/>
                <w:sz w:val="20"/>
                <w:szCs w:val="18"/>
              </w:rPr>
              <w:t>Qualifica:</w:t>
            </w:r>
          </w:p>
        </w:tc>
        <w:tc>
          <w:tcPr>
            <w:tcW w:w="4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01B34F" w14:textId="77777777" w:rsidR="00B66B79" w:rsidRPr="003151F9" w:rsidRDefault="00B66B79" w:rsidP="00B66B79">
            <w:pPr>
              <w:pStyle w:val="TableParagraph"/>
              <w:kinsoku w:val="0"/>
              <w:overflowPunct w:val="0"/>
              <w:spacing w:before="45"/>
              <w:ind w:left="115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1C1845" w:rsidRPr="003151F9" w14:paraId="0C5F40DB" w14:textId="77777777" w:rsidTr="00307D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695"/>
        </w:trPr>
        <w:tc>
          <w:tcPr>
            <w:tcW w:w="5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0A0518" w14:textId="77777777" w:rsidR="001C1845" w:rsidRPr="003151F9" w:rsidRDefault="001C1845" w:rsidP="002D1FC9">
            <w:pPr>
              <w:pStyle w:val="TableParagraph"/>
              <w:kinsoku w:val="0"/>
              <w:overflowPunct w:val="0"/>
              <w:spacing w:before="45"/>
              <w:ind w:left="115"/>
              <w:rPr>
                <w:rFonts w:ascii="Arial" w:hAnsi="Arial" w:cs="Arial"/>
                <w:color w:val="030000"/>
                <w:w w:val="105"/>
                <w:sz w:val="20"/>
                <w:szCs w:val="18"/>
              </w:rPr>
            </w:pPr>
            <w:r w:rsidRPr="003151F9">
              <w:rPr>
                <w:rFonts w:ascii="Arial" w:hAnsi="Arial" w:cs="Arial"/>
                <w:color w:val="030000"/>
                <w:w w:val="105"/>
                <w:sz w:val="20"/>
                <w:szCs w:val="18"/>
              </w:rPr>
              <w:t xml:space="preserve">Poteri di rappresentanza: </w:t>
            </w:r>
          </w:p>
          <w:p w14:paraId="4C7247FA" w14:textId="77777777" w:rsidR="001C1845" w:rsidRPr="003151F9" w:rsidRDefault="001C1845" w:rsidP="002D1FC9">
            <w:pPr>
              <w:pStyle w:val="TableParagraph"/>
              <w:kinsoku w:val="0"/>
              <w:overflowPunct w:val="0"/>
              <w:spacing w:before="45"/>
              <w:ind w:left="115"/>
              <w:rPr>
                <w:rFonts w:ascii="Arial" w:hAnsi="Arial" w:cs="Arial"/>
                <w:color w:val="030000"/>
                <w:w w:val="105"/>
                <w:sz w:val="20"/>
                <w:szCs w:val="18"/>
              </w:rPr>
            </w:pPr>
          </w:p>
          <w:p w14:paraId="57402EFD" w14:textId="77777777" w:rsidR="001C1845" w:rsidRPr="003151F9" w:rsidRDefault="001C1845" w:rsidP="002D1FC9">
            <w:pPr>
              <w:pStyle w:val="TableParagraph"/>
              <w:kinsoku w:val="0"/>
              <w:overflowPunct w:val="0"/>
              <w:spacing w:before="45"/>
              <w:ind w:left="115"/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4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5792B3" w14:textId="77777777" w:rsidR="00307DA0" w:rsidRPr="003151F9" w:rsidRDefault="001C1845" w:rsidP="002D1FC9">
            <w:pPr>
              <w:pStyle w:val="TableParagraph"/>
              <w:kinsoku w:val="0"/>
              <w:overflowPunct w:val="0"/>
              <w:spacing w:before="45"/>
              <w:ind w:left="115"/>
              <w:rPr>
                <w:rFonts w:ascii="Arial" w:hAnsi="Arial" w:cs="Arial"/>
                <w:sz w:val="20"/>
                <w:szCs w:val="18"/>
              </w:rPr>
            </w:pPr>
            <w:r w:rsidRPr="003151F9">
              <w:rPr>
                <w:rFonts w:ascii="Arial" w:hAnsi="Arial" w:cs="Arial"/>
                <w:sz w:val="20"/>
                <w:szCs w:val="18"/>
              </w:rPr>
              <w:t>□</w:t>
            </w:r>
            <w:r w:rsidR="00307DA0" w:rsidRPr="003151F9">
              <w:rPr>
                <w:rFonts w:ascii="Arial" w:hAnsi="Arial" w:cs="Arial"/>
                <w:sz w:val="20"/>
                <w:szCs w:val="18"/>
              </w:rPr>
              <w:t xml:space="preserve"> NO</w:t>
            </w:r>
          </w:p>
          <w:p w14:paraId="3EA3C15B" w14:textId="77777777" w:rsidR="001C1845" w:rsidRPr="003151F9" w:rsidRDefault="001C1845" w:rsidP="002D1FC9">
            <w:pPr>
              <w:pStyle w:val="TableParagraph"/>
              <w:kinsoku w:val="0"/>
              <w:overflowPunct w:val="0"/>
              <w:spacing w:before="45"/>
              <w:ind w:left="115"/>
              <w:rPr>
                <w:rFonts w:ascii="Arial" w:hAnsi="Arial" w:cs="Arial"/>
                <w:sz w:val="20"/>
                <w:szCs w:val="18"/>
              </w:rPr>
            </w:pPr>
            <w:r w:rsidRPr="003151F9">
              <w:rPr>
                <w:rFonts w:ascii="Arial" w:hAnsi="Arial" w:cs="Arial"/>
                <w:sz w:val="20"/>
                <w:szCs w:val="18"/>
              </w:rPr>
              <w:t xml:space="preserve">□ </w:t>
            </w:r>
            <w:proofErr w:type="gramStart"/>
            <w:r w:rsidR="00307DA0" w:rsidRPr="003151F9">
              <w:rPr>
                <w:rFonts w:ascii="Arial" w:hAnsi="Arial" w:cs="Arial"/>
                <w:sz w:val="20"/>
                <w:szCs w:val="18"/>
              </w:rPr>
              <w:t>SI  carica</w:t>
            </w:r>
            <w:proofErr w:type="gramEnd"/>
            <w:r w:rsidR="00307DA0" w:rsidRPr="003151F9">
              <w:rPr>
                <w:rFonts w:ascii="Arial" w:hAnsi="Arial" w:cs="Arial"/>
                <w:sz w:val="20"/>
                <w:szCs w:val="18"/>
              </w:rPr>
              <w:t>/ruolo__________________________________</w:t>
            </w:r>
          </w:p>
          <w:p w14:paraId="2B3DA237" w14:textId="77777777" w:rsidR="00307DA0" w:rsidRPr="003151F9" w:rsidRDefault="00307DA0" w:rsidP="002D1FC9">
            <w:pPr>
              <w:pStyle w:val="TableParagraph"/>
              <w:kinsoku w:val="0"/>
              <w:overflowPunct w:val="0"/>
              <w:spacing w:before="45"/>
              <w:ind w:left="115"/>
              <w:rPr>
                <w:rFonts w:ascii="Arial" w:hAnsi="Arial" w:cs="Arial"/>
                <w:sz w:val="20"/>
                <w:szCs w:val="18"/>
              </w:rPr>
            </w:pPr>
            <w:r w:rsidRPr="003151F9">
              <w:rPr>
                <w:rFonts w:ascii="Arial" w:hAnsi="Arial" w:cs="Arial"/>
                <w:sz w:val="20"/>
                <w:szCs w:val="18"/>
              </w:rPr>
              <w:t>□ con firma disgiunta</w:t>
            </w:r>
          </w:p>
          <w:p w14:paraId="7684EFDE" w14:textId="77777777" w:rsidR="00307DA0" w:rsidRPr="003151F9" w:rsidRDefault="00307DA0" w:rsidP="002D1FC9">
            <w:pPr>
              <w:pStyle w:val="TableParagraph"/>
              <w:kinsoku w:val="0"/>
              <w:overflowPunct w:val="0"/>
              <w:spacing w:before="45"/>
              <w:ind w:left="115"/>
              <w:rPr>
                <w:rFonts w:ascii="Arial" w:hAnsi="Arial" w:cs="Arial"/>
                <w:sz w:val="20"/>
                <w:szCs w:val="18"/>
              </w:rPr>
            </w:pPr>
            <w:r w:rsidRPr="003151F9">
              <w:rPr>
                <w:rFonts w:ascii="Arial" w:hAnsi="Arial" w:cs="Arial"/>
                <w:sz w:val="20"/>
                <w:szCs w:val="18"/>
              </w:rPr>
              <w:t xml:space="preserve">□ con firma congiunta con </w:t>
            </w:r>
          </w:p>
          <w:p w14:paraId="64F31A52" w14:textId="77777777" w:rsidR="00307DA0" w:rsidRPr="003151F9" w:rsidRDefault="00307DA0" w:rsidP="002D1FC9">
            <w:pPr>
              <w:pStyle w:val="TableParagraph"/>
              <w:kinsoku w:val="0"/>
              <w:overflowPunct w:val="0"/>
              <w:spacing w:before="45"/>
              <w:ind w:left="115"/>
              <w:rPr>
                <w:rFonts w:ascii="Arial" w:hAnsi="Arial" w:cs="Arial"/>
                <w:sz w:val="20"/>
                <w:szCs w:val="18"/>
              </w:rPr>
            </w:pPr>
            <w:r w:rsidRPr="003151F9">
              <w:rPr>
                <w:rFonts w:ascii="Arial" w:hAnsi="Arial" w:cs="Arial"/>
                <w:sz w:val="20"/>
                <w:szCs w:val="18"/>
              </w:rPr>
              <w:t>_________________________________________________</w:t>
            </w:r>
          </w:p>
          <w:p w14:paraId="5D45B399" w14:textId="77777777" w:rsidR="00307DA0" w:rsidRPr="003151F9" w:rsidRDefault="00307DA0" w:rsidP="002D1FC9">
            <w:pPr>
              <w:pStyle w:val="TableParagraph"/>
              <w:kinsoku w:val="0"/>
              <w:overflowPunct w:val="0"/>
              <w:spacing w:before="45"/>
              <w:ind w:left="115"/>
              <w:rPr>
                <w:rFonts w:ascii="Arial" w:hAnsi="Arial" w:cs="Arial"/>
                <w:sz w:val="20"/>
                <w:szCs w:val="18"/>
              </w:rPr>
            </w:pPr>
          </w:p>
          <w:p w14:paraId="5607DF6E" w14:textId="77777777" w:rsidR="001C1845" w:rsidRPr="003151F9" w:rsidRDefault="001C1845" w:rsidP="002D1FC9">
            <w:pPr>
              <w:pStyle w:val="TableParagraph"/>
              <w:kinsoku w:val="0"/>
              <w:overflowPunct w:val="0"/>
              <w:spacing w:before="45"/>
              <w:ind w:left="115"/>
              <w:rPr>
                <w:rFonts w:ascii="Arial" w:hAnsi="Arial" w:cs="Arial"/>
                <w:sz w:val="20"/>
                <w:szCs w:val="18"/>
              </w:rPr>
            </w:pPr>
          </w:p>
          <w:p w14:paraId="0713598E" w14:textId="77777777" w:rsidR="001C1845" w:rsidRPr="003151F9" w:rsidRDefault="001C1845" w:rsidP="002D1FC9">
            <w:pPr>
              <w:pStyle w:val="TableParagraph"/>
              <w:kinsoku w:val="0"/>
              <w:overflowPunct w:val="0"/>
              <w:spacing w:before="45"/>
              <w:ind w:left="115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1C1845" w:rsidRPr="003151F9" w14:paraId="5BD053DA" w14:textId="77777777" w:rsidTr="002D1F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04"/>
        </w:trPr>
        <w:tc>
          <w:tcPr>
            <w:tcW w:w="5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47C1BD" w14:textId="77777777" w:rsidR="001C1845" w:rsidRPr="003151F9" w:rsidRDefault="001C1845" w:rsidP="002D1FC9">
            <w:pPr>
              <w:pStyle w:val="TableParagraph"/>
              <w:kinsoku w:val="0"/>
              <w:overflowPunct w:val="0"/>
              <w:spacing w:before="48"/>
              <w:ind w:left="115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3151F9">
              <w:rPr>
                <w:rFonts w:ascii="Arial" w:hAnsi="Arial" w:cs="Arial"/>
                <w:color w:val="030000"/>
                <w:w w:val="105"/>
                <w:sz w:val="20"/>
                <w:szCs w:val="18"/>
              </w:rPr>
              <w:t>Nome</w:t>
            </w:r>
            <w:r w:rsidRPr="003151F9">
              <w:rPr>
                <w:rFonts w:ascii="Arial" w:hAnsi="Arial" w:cs="Arial"/>
                <w:color w:val="030000"/>
                <w:spacing w:val="-4"/>
                <w:w w:val="105"/>
                <w:sz w:val="20"/>
                <w:szCs w:val="18"/>
              </w:rPr>
              <w:t xml:space="preserve"> </w:t>
            </w:r>
            <w:r w:rsidRPr="003151F9">
              <w:rPr>
                <w:rFonts w:ascii="Arial" w:hAnsi="Arial" w:cs="Arial"/>
                <w:color w:val="030000"/>
                <w:w w:val="105"/>
                <w:sz w:val="20"/>
                <w:szCs w:val="18"/>
              </w:rPr>
              <w:t>completo</w:t>
            </w:r>
          </w:p>
          <w:p w14:paraId="04E041A3" w14:textId="77777777" w:rsidR="001C1845" w:rsidRPr="003151F9" w:rsidRDefault="001C1845" w:rsidP="002D1FC9">
            <w:pPr>
              <w:pStyle w:val="TableParagraph"/>
              <w:kinsoku w:val="0"/>
              <w:overflowPunct w:val="0"/>
              <w:spacing w:before="65"/>
              <w:ind w:left="107"/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4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42B2C1" w14:textId="77777777" w:rsidR="001C1845" w:rsidRPr="003151F9" w:rsidRDefault="001C1845" w:rsidP="002D1FC9">
            <w:pPr>
              <w:pStyle w:val="TableParagraph"/>
              <w:kinsoku w:val="0"/>
              <w:overflowPunct w:val="0"/>
              <w:spacing w:before="65"/>
              <w:ind w:left="115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B66B79" w:rsidRPr="003151F9" w14:paraId="5A088F54" w14:textId="77777777" w:rsidTr="00B66B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04"/>
        </w:trPr>
        <w:tc>
          <w:tcPr>
            <w:tcW w:w="5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2DC5CF" w14:textId="77777777" w:rsidR="00B66B79" w:rsidRPr="003151F9" w:rsidRDefault="001C1845" w:rsidP="00307DA0">
            <w:pPr>
              <w:pStyle w:val="TableParagraph"/>
              <w:kinsoku w:val="0"/>
              <w:overflowPunct w:val="0"/>
              <w:spacing w:before="65"/>
              <w:ind w:left="107"/>
              <w:rPr>
                <w:rFonts w:ascii="Arial" w:hAnsi="Arial" w:cs="Arial"/>
                <w:sz w:val="20"/>
                <w:szCs w:val="18"/>
              </w:rPr>
            </w:pPr>
            <w:r w:rsidRPr="003151F9">
              <w:rPr>
                <w:rFonts w:ascii="Arial" w:hAnsi="Arial" w:cs="Arial"/>
                <w:color w:val="030000"/>
                <w:w w:val="105"/>
                <w:sz w:val="20"/>
                <w:szCs w:val="18"/>
              </w:rPr>
              <w:t>D</w:t>
            </w:r>
            <w:r w:rsidR="00B66B79" w:rsidRPr="003151F9">
              <w:rPr>
                <w:rFonts w:ascii="Arial" w:hAnsi="Arial" w:cs="Arial"/>
                <w:color w:val="030000"/>
                <w:w w:val="105"/>
                <w:sz w:val="20"/>
                <w:szCs w:val="18"/>
              </w:rPr>
              <w:t>ata</w:t>
            </w:r>
            <w:r w:rsidR="00307DA0" w:rsidRPr="003151F9">
              <w:rPr>
                <w:rFonts w:ascii="Arial" w:hAnsi="Arial" w:cs="Arial"/>
                <w:color w:val="030000"/>
                <w:w w:val="105"/>
                <w:sz w:val="20"/>
                <w:szCs w:val="18"/>
              </w:rPr>
              <w:t xml:space="preserve"> e</w:t>
            </w:r>
            <w:r w:rsidR="00B66B79" w:rsidRPr="003151F9">
              <w:rPr>
                <w:rFonts w:ascii="Arial" w:hAnsi="Arial" w:cs="Arial"/>
                <w:color w:val="030000"/>
                <w:spacing w:val="5"/>
                <w:w w:val="105"/>
                <w:sz w:val="20"/>
                <w:szCs w:val="18"/>
              </w:rPr>
              <w:t xml:space="preserve"> </w:t>
            </w:r>
            <w:r w:rsidR="00B66B79" w:rsidRPr="003151F9">
              <w:rPr>
                <w:rFonts w:ascii="Arial" w:hAnsi="Arial" w:cs="Arial"/>
                <w:color w:val="030000"/>
                <w:w w:val="105"/>
                <w:sz w:val="20"/>
                <w:szCs w:val="18"/>
              </w:rPr>
              <w:t>luogo</w:t>
            </w:r>
            <w:r w:rsidR="00B66B79" w:rsidRPr="003151F9">
              <w:rPr>
                <w:rFonts w:ascii="Arial" w:hAnsi="Arial" w:cs="Arial"/>
                <w:color w:val="030000"/>
                <w:spacing w:val="4"/>
                <w:w w:val="105"/>
                <w:sz w:val="20"/>
                <w:szCs w:val="18"/>
              </w:rPr>
              <w:t xml:space="preserve"> </w:t>
            </w:r>
            <w:r w:rsidR="00B66B79" w:rsidRPr="003151F9">
              <w:rPr>
                <w:rFonts w:ascii="Arial" w:hAnsi="Arial" w:cs="Arial"/>
                <w:color w:val="030000"/>
                <w:w w:val="105"/>
                <w:sz w:val="20"/>
                <w:szCs w:val="18"/>
              </w:rPr>
              <w:t>di</w:t>
            </w:r>
            <w:r w:rsidR="00B66B79" w:rsidRPr="003151F9">
              <w:rPr>
                <w:rFonts w:ascii="Arial" w:hAnsi="Arial" w:cs="Arial"/>
                <w:color w:val="030000"/>
                <w:spacing w:val="5"/>
                <w:w w:val="105"/>
                <w:sz w:val="20"/>
                <w:szCs w:val="18"/>
              </w:rPr>
              <w:t xml:space="preserve"> </w:t>
            </w:r>
            <w:r w:rsidR="00B66B79" w:rsidRPr="003151F9">
              <w:rPr>
                <w:rFonts w:ascii="Arial" w:hAnsi="Arial" w:cs="Arial"/>
                <w:color w:val="030000"/>
                <w:w w:val="105"/>
                <w:sz w:val="20"/>
                <w:szCs w:val="18"/>
              </w:rPr>
              <w:t>nascita</w:t>
            </w:r>
          </w:p>
        </w:tc>
        <w:tc>
          <w:tcPr>
            <w:tcW w:w="4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0A7A75" w14:textId="77777777" w:rsidR="00B66B79" w:rsidRPr="003151F9" w:rsidRDefault="00B66B79" w:rsidP="00B66B79">
            <w:pPr>
              <w:pStyle w:val="TableParagraph"/>
              <w:kinsoku w:val="0"/>
              <w:overflowPunct w:val="0"/>
              <w:spacing w:before="65"/>
              <w:ind w:left="115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307DA0" w:rsidRPr="003151F9" w14:paraId="4C82BD27" w14:textId="77777777" w:rsidTr="002D1F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7"/>
        </w:trPr>
        <w:tc>
          <w:tcPr>
            <w:tcW w:w="5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6F6588" w14:textId="77777777" w:rsidR="00307DA0" w:rsidRPr="003151F9" w:rsidRDefault="00307DA0" w:rsidP="002D1FC9">
            <w:pPr>
              <w:pStyle w:val="TableParagraph"/>
              <w:kinsoku w:val="0"/>
              <w:overflowPunct w:val="0"/>
              <w:spacing w:before="48"/>
              <w:ind w:left="118"/>
              <w:rPr>
                <w:rFonts w:ascii="Arial" w:hAnsi="Arial" w:cs="Arial"/>
                <w:sz w:val="20"/>
                <w:szCs w:val="18"/>
              </w:rPr>
            </w:pPr>
            <w:r w:rsidRPr="003151F9">
              <w:rPr>
                <w:rFonts w:ascii="Arial" w:hAnsi="Arial" w:cs="Arial"/>
                <w:color w:val="030000"/>
                <w:w w:val="105"/>
                <w:sz w:val="20"/>
                <w:szCs w:val="18"/>
              </w:rPr>
              <w:t>Residenza</w:t>
            </w:r>
          </w:p>
        </w:tc>
        <w:tc>
          <w:tcPr>
            <w:tcW w:w="4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6C7FA" w14:textId="77777777" w:rsidR="00307DA0" w:rsidRPr="003151F9" w:rsidRDefault="00307DA0" w:rsidP="002D1FC9">
            <w:pPr>
              <w:pStyle w:val="TableParagraph"/>
              <w:kinsoku w:val="0"/>
              <w:overflowPunct w:val="0"/>
              <w:spacing w:before="48"/>
              <w:ind w:left="115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B66B79" w:rsidRPr="003151F9" w14:paraId="356E2C52" w14:textId="77777777" w:rsidTr="00B66B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7"/>
        </w:trPr>
        <w:tc>
          <w:tcPr>
            <w:tcW w:w="5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9F5A68" w14:textId="77777777" w:rsidR="00B66B79" w:rsidRPr="003151F9" w:rsidRDefault="001C1845" w:rsidP="00B66B79">
            <w:pPr>
              <w:pStyle w:val="TableParagraph"/>
              <w:kinsoku w:val="0"/>
              <w:overflowPunct w:val="0"/>
              <w:spacing w:before="48"/>
              <w:ind w:left="118"/>
              <w:rPr>
                <w:rFonts w:ascii="Arial" w:hAnsi="Arial" w:cs="Arial"/>
                <w:sz w:val="20"/>
                <w:szCs w:val="18"/>
              </w:rPr>
            </w:pPr>
            <w:r w:rsidRPr="003151F9">
              <w:rPr>
                <w:rFonts w:ascii="Arial" w:hAnsi="Arial" w:cs="Arial"/>
                <w:color w:val="030000"/>
                <w:w w:val="105"/>
                <w:sz w:val="20"/>
                <w:szCs w:val="18"/>
              </w:rPr>
              <w:t>Codice fiscale</w:t>
            </w:r>
          </w:p>
        </w:tc>
        <w:tc>
          <w:tcPr>
            <w:tcW w:w="4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5C2E6F" w14:textId="77777777" w:rsidR="00B66B79" w:rsidRPr="003151F9" w:rsidRDefault="00B66B79" w:rsidP="00B66B79">
            <w:pPr>
              <w:pStyle w:val="TableParagraph"/>
              <w:kinsoku w:val="0"/>
              <w:overflowPunct w:val="0"/>
              <w:spacing w:before="48"/>
              <w:ind w:left="115"/>
              <w:rPr>
                <w:rFonts w:ascii="Arial" w:hAnsi="Arial" w:cs="Arial"/>
                <w:sz w:val="20"/>
                <w:szCs w:val="18"/>
              </w:rPr>
            </w:pPr>
          </w:p>
        </w:tc>
      </w:tr>
    </w:tbl>
    <w:p w14:paraId="5EA71104" w14:textId="77777777" w:rsidR="00B66B79" w:rsidRPr="003151F9" w:rsidRDefault="00B66B79" w:rsidP="00B66B79">
      <w:pPr>
        <w:pStyle w:val="Corpodeltesto"/>
        <w:kinsoku w:val="0"/>
        <w:overflowPunct w:val="0"/>
        <w:rPr>
          <w:rFonts w:ascii="Arial" w:hAnsi="Arial" w:cs="Arial"/>
          <w:i/>
          <w:iCs/>
          <w:sz w:val="14"/>
          <w:szCs w:val="14"/>
        </w:rPr>
      </w:pPr>
    </w:p>
    <w:p w14:paraId="4A44AE61" w14:textId="77777777" w:rsidR="00E46FC5" w:rsidRPr="003151F9" w:rsidRDefault="00E46FC5" w:rsidP="00E46FC5">
      <w:pPr>
        <w:pStyle w:val="NormaleWeb"/>
        <w:shd w:val="clear" w:color="auto" w:fill="F2F2F2"/>
        <w:spacing w:before="0" w:beforeAutospacing="0" w:after="0" w:afterAutospacing="0"/>
        <w:rPr>
          <w:rFonts w:ascii="Arial" w:eastAsia="Batang" w:hAnsi="Arial" w:cs="Arial"/>
          <w:b/>
          <w:sz w:val="12"/>
          <w:szCs w:val="12"/>
        </w:rPr>
      </w:pPr>
    </w:p>
    <w:p w14:paraId="47E2969B" w14:textId="77777777" w:rsidR="00E46FC5" w:rsidRPr="003151F9" w:rsidRDefault="00B66B79" w:rsidP="00E46FC5">
      <w:pPr>
        <w:pStyle w:val="NormaleWeb"/>
        <w:shd w:val="clear" w:color="auto" w:fill="F2F2F2"/>
        <w:spacing w:before="0" w:beforeAutospacing="0" w:after="0" w:afterAutospacing="0"/>
        <w:jc w:val="center"/>
        <w:rPr>
          <w:rFonts w:ascii="Arial" w:eastAsia="Batang" w:hAnsi="Arial" w:cs="Arial"/>
          <w:b/>
          <w:sz w:val="22"/>
          <w:szCs w:val="22"/>
        </w:rPr>
      </w:pPr>
      <w:r w:rsidRPr="003151F9">
        <w:rPr>
          <w:rFonts w:ascii="Arial" w:eastAsia="Batang" w:hAnsi="Arial" w:cs="Arial"/>
          <w:b/>
          <w:sz w:val="22"/>
          <w:szCs w:val="22"/>
        </w:rPr>
        <w:t>B</w:t>
      </w:r>
      <w:r w:rsidR="00FB260E" w:rsidRPr="003151F9">
        <w:rPr>
          <w:rFonts w:ascii="Arial" w:eastAsia="Batang" w:hAnsi="Arial" w:cs="Arial"/>
          <w:b/>
          <w:sz w:val="22"/>
          <w:szCs w:val="22"/>
        </w:rPr>
        <w:t>2</w:t>
      </w:r>
      <w:r w:rsidRPr="003151F9">
        <w:rPr>
          <w:rFonts w:ascii="Arial" w:eastAsia="Batang" w:hAnsi="Arial" w:cs="Arial"/>
          <w:b/>
          <w:sz w:val="22"/>
          <w:szCs w:val="22"/>
        </w:rPr>
        <w:t xml:space="preserve"> – in caso di </w:t>
      </w:r>
      <w:r w:rsidR="00FB260E" w:rsidRPr="003151F9">
        <w:rPr>
          <w:rFonts w:ascii="Arial" w:eastAsia="Batang" w:hAnsi="Arial" w:cs="Arial"/>
          <w:b/>
          <w:sz w:val="22"/>
          <w:szCs w:val="22"/>
        </w:rPr>
        <w:t>società di capitali ordinaria/</w:t>
      </w:r>
      <w:proofErr w:type="gramStart"/>
      <w:r w:rsidR="00FB260E" w:rsidRPr="003151F9">
        <w:rPr>
          <w:rFonts w:ascii="Arial" w:eastAsia="Batang" w:hAnsi="Arial" w:cs="Arial"/>
          <w:b/>
          <w:sz w:val="22"/>
          <w:szCs w:val="22"/>
        </w:rPr>
        <w:t xml:space="preserve">tradizionale </w:t>
      </w:r>
      <w:r w:rsidR="00172B2C" w:rsidRPr="003151F9">
        <w:rPr>
          <w:rFonts w:ascii="Arial" w:eastAsia="Batang" w:hAnsi="Arial" w:cs="Arial"/>
          <w:b/>
          <w:sz w:val="22"/>
          <w:szCs w:val="22"/>
        </w:rPr>
        <w:t xml:space="preserve"> o</w:t>
      </w:r>
      <w:proofErr w:type="gramEnd"/>
      <w:r w:rsidR="00172B2C" w:rsidRPr="003151F9">
        <w:rPr>
          <w:rFonts w:ascii="Arial" w:eastAsia="Batang" w:hAnsi="Arial" w:cs="Arial"/>
          <w:b/>
          <w:sz w:val="22"/>
          <w:szCs w:val="22"/>
        </w:rPr>
        <w:t xml:space="preserve"> consorzio ordinario </w:t>
      </w:r>
      <w:r w:rsidR="00FB260E" w:rsidRPr="003151F9">
        <w:rPr>
          <w:rFonts w:ascii="Arial" w:eastAsia="Batang" w:hAnsi="Arial" w:cs="Arial"/>
          <w:b/>
          <w:i/>
          <w:sz w:val="20"/>
          <w:szCs w:val="22"/>
        </w:rPr>
        <w:t>(7)</w:t>
      </w:r>
    </w:p>
    <w:p w14:paraId="5AB88A34" w14:textId="77777777" w:rsidR="00E46FC5" w:rsidRPr="003151F9" w:rsidRDefault="00E46FC5" w:rsidP="00E46FC5">
      <w:pPr>
        <w:pStyle w:val="NormaleWeb"/>
        <w:shd w:val="clear" w:color="auto" w:fill="F2F2F2"/>
        <w:spacing w:before="0" w:beforeAutospacing="0" w:after="0" w:afterAutospacing="0"/>
        <w:jc w:val="center"/>
        <w:rPr>
          <w:rFonts w:ascii="Arial" w:eastAsia="Batang" w:hAnsi="Arial" w:cs="Arial"/>
          <w:b/>
          <w:sz w:val="12"/>
          <w:szCs w:val="12"/>
        </w:rPr>
      </w:pPr>
    </w:p>
    <w:p w14:paraId="749ADB2F" w14:textId="77777777" w:rsidR="00E46FC5" w:rsidRPr="003151F9" w:rsidRDefault="00E46FC5" w:rsidP="00F271E8">
      <w:pPr>
        <w:pStyle w:val="NormaleWeb"/>
        <w:spacing w:before="0" w:beforeAutospacing="0" w:after="0" w:afterAutospacing="0"/>
        <w:jc w:val="both"/>
        <w:rPr>
          <w:rFonts w:ascii="Arial" w:eastAsia="Batang" w:hAnsi="Arial" w:cs="Arial"/>
          <w:b/>
          <w:bCs/>
          <w:i/>
          <w:sz w:val="20"/>
          <w:szCs w:val="22"/>
        </w:rPr>
      </w:pPr>
    </w:p>
    <w:p w14:paraId="73D7824C" w14:textId="77777777" w:rsidR="00F271E8" w:rsidRPr="003151F9" w:rsidRDefault="00FB260E" w:rsidP="00F271E8">
      <w:pPr>
        <w:pStyle w:val="NormaleWeb"/>
        <w:spacing w:before="0" w:beforeAutospacing="0" w:after="0" w:afterAutospacing="0"/>
        <w:jc w:val="both"/>
        <w:rPr>
          <w:rFonts w:ascii="Arial" w:eastAsia="Batang" w:hAnsi="Arial" w:cs="Arial"/>
          <w:bCs/>
          <w:i/>
          <w:sz w:val="20"/>
          <w:szCs w:val="22"/>
        </w:rPr>
      </w:pPr>
      <w:r w:rsidRPr="003151F9">
        <w:rPr>
          <w:rFonts w:ascii="Arial" w:eastAsia="Batang" w:hAnsi="Arial" w:cs="Arial"/>
          <w:b/>
          <w:bCs/>
          <w:i/>
          <w:sz w:val="20"/>
          <w:szCs w:val="22"/>
        </w:rPr>
        <w:t>(7)</w:t>
      </w:r>
      <w:r w:rsidRPr="003151F9">
        <w:rPr>
          <w:rFonts w:ascii="Arial" w:eastAsia="Batang" w:hAnsi="Arial" w:cs="Arial"/>
          <w:bCs/>
          <w:i/>
          <w:sz w:val="20"/>
          <w:szCs w:val="22"/>
        </w:rPr>
        <w:t xml:space="preserve"> indicare </w:t>
      </w:r>
      <w:r w:rsidR="00F271E8" w:rsidRPr="003151F9">
        <w:rPr>
          <w:rFonts w:ascii="Arial" w:eastAsia="Batang" w:hAnsi="Arial" w:cs="Arial"/>
          <w:bCs/>
          <w:i/>
          <w:sz w:val="20"/>
          <w:szCs w:val="22"/>
        </w:rPr>
        <w:t xml:space="preserve">ove presenti </w:t>
      </w:r>
      <w:r w:rsidRPr="003151F9">
        <w:rPr>
          <w:rFonts w:ascii="Arial" w:eastAsia="Batang" w:hAnsi="Arial" w:cs="Arial"/>
          <w:bCs/>
          <w:i/>
          <w:sz w:val="20"/>
          <w:szCs w:val="22"/>
        </w:rPr>
        <w:t>TUTTI</w:t>
      </w:r>
      <w:r w:rsidR="00F271E8" w:rsidRPr="003151F9">
        <w:rPr>
          <w:rFonts w:ascii="Arial" w:eastAsia="Batang" w:hAnsi="Arial" w:cs="Arial"/>
          <w:bCs/>
          <w:i/>
          <w:sz w:val="20"/>
          <w:szCs w:val="22"/>
        </w:rPr>
        <w:t>:</w:t>
      </w:r>
    </w:p>
    <w:p w14:paraId="2DAE90ED" w14:textId="77777777" w:rsidR="006805AB" w:rsidRPr="003151F9" w:rsidRDefault="006805AB" w:rsidP="00F271E8">
      <w:pPr>
        <w:pStyle w:val="NormaleWeb"/>
        <w:spacing w:before="0" w:beforeAutospacing="0" w:after="0" w:afterAutospacing="0"/>
        <w:jc w:val="both"/>
        <w:rPr>
          <w:rFonts w:ascii="Arial" w:eastAsia="Batang" w:hAnsi="Arial" w:cs="Arial"/>
          <w:bCs/>
          <w:i/>
          <w:sz w:val="20"/>
          <w:szCs w:val="22"/>
        </w:rPr>
      </w:pPr>
      <w:r w:rsidRPr="003151F9">
        <w:rPr>
          <w:rFonts w:ascii="Arial" w:eastAsia="Batang" w:hAnsi="Arial" w:cs="Arial"/>
          <w:bCs/>
          <w:i/>
          <w:sz w:val="20"/>
          <w:szCs w:val="22"/>
        </w:rPr>
        <w:t>- socio unico persona fisica</w:t>
      </w:r>
    </w:p>
    <w:p w14:paraId="1CFA9C8E" w14:textId="77777777" w:rsidR="006805AB" w:rsidRPr="003151F9" w:rsidRDefault="006805AB" w:rsidP="00F271E8">
      <w:pPr>
        <w:pStyle w:val="NormaleWeb"/>
        <w:spacing w:before="0" w:beforeAutospacing="0" w:after="0" w:afterAutospacing="0"/>
        <w:jc w:val="both"/>
        <w:rPr>
          <w:rFonts w:ascii="Arial" w:eastAsia="Batang" w:hAnsi="Arial" w:cs="Arial"/>
          <w:bCs/>
          <w:i/>
          <w:sz w:val="20"/>
          <w:szCs w:val="22"/>
        </w:rPr>
      </w:pPr>
      <w:r w:rsidRPr="003151F9">
        <w:rPr>
          <w:rFonts w:ascii="Arial" w:eastAsia="Batang" w:hAnsi="Arial" w:cs="Arial"/>
          <w:bCs/>
          <w:i/>
          <w:sz w:val="20"/>
          <w:szCs w:val="22"/>
        </w:rPr>
        <w:t xml:space="preserve">- socio di maggioranza in caso di società con più di </w:t>
      </w:r>
      <w:proofErr w:type="gramStart"/>
      <w:r w:rsidRPr="003151F9">
        <w:rPr>
          <w:rFonts w:ascii="Arial" w:eastAsia="Batang" w:hAnsi="Arial" w:cs="Arial"/>
          <w:bCs/>
          <w:i/>
          <w:sz w:val="20"/>
          <w:szCs w:val="22"/>
        </w:rPr>
        <w:t>4</w:t>
      </w:r>
      <w:proofErr w:type="gramEnd"/>
      <w:r w:rsidRPr="003151F9">
        <w:rPr>
          <w:rFonts w:ascii="Arial" w:eastAsia="Batang" w:hAnsi="Arial" w:cs="Arial"/>
          <w:bCs/>
          <w:i/>
          <w:sz w:val="20"/>
          <w:szCs w:val="22"/>
        </w:rPr>
        <w:t xml:space="preserve"> soci</w:t>
      </w:r>
    </w:p>
    <w:p w14:paraId="5554BFDD" w14:textId="77777777" w:rsidR="00F271E8" w:rsidRPr="003151F9" w:rsidRDefault="00F271E8" w:rsidP="00F271E8">
      <w:pPr>
        <w:pStyle w:val="NormaleWeb"/>
        <w:spacing w:before="0" w:beforeAutospacing="0" w:after="0" w:afterAutospacing="0"/>
        <w:jc w:val="both"/>
        <w:rPr>
          <w:rFonts w:ascii="Arial" w:eastAsia="Batang" w:hAnsi="Arial" w:cs="Arial"/>
          <w:bCs/>
          <w:i/>
          <w:sz w:val="20"/>
          <w:szCs w:val="22"/>
        </w:rPr>
      </w:pPr>
      <w:r w:rsidRPr="003151F9">
        <w:rPr>
          <w:rFonts w:ascii="Arial" w:eastAsia="Batang" w:hAnsi="Arial" w:cs="Arial"/>
          <w:bCs/>
          <w:i/>
          <w:sz w:val="20"/>
          <w:szCs w:val="22"/>
        </w:rPr>
        <w:t xml:space="preserve">- </w:t>
      </w:r>
      <w:r w:rsidR="00FB260E" w:rsidRPr="003151F9">
        <w:rPr>
          <w:rFonts w:ascii="Arial" w:eastAsia="Batang" w:hAnsi="Arial" w:cs="Arial"/>
          <w:bCs/>
          <w:i/>
          <w:sz w:val="20"/>
          <w:szCs w:val="22"/>
        </w:rPr>
        <w:t>gli amminist</w:t>
      </w:r>
      <w:r w:rsidRPr="003151F9">
        <w:rPr>
          <w:rFonts w:ascii="Arial" w:eastAsia="Batang" w:hAnsi="Arial" w:cs="Arial"/>
          <w:bCs/>
          <w:i/>
          <w:sz w:val="20"/>
          <w:szCs w:val="22"/>
        </w:rPr>
        <w:t>ratori muniti di rappresentanza</w:t>
      </w:r>
      <w:r w:rsidR="00B86B38" w:rsidRPr="003151F9">
        <w:rPr>
          <w:rFonts w:ascii="Arial" w:eastAsia="Batang" w:hAnsi="Arial" w:cs="Arial"/>
          <w:bCs/>
          <w:i/>
          <w:sz w:val="20"/>
          <w:szCs w:val="22"/>
        </w:rPr>
        <w:t xml:space="preserve"> (compresi Presidente, </w:t>
      </w:r>
      <w:proofErr w:type="gramStart"/>
      <w:r w:rsidR="00B86B38" w:rsidRPr="003151F9">
        <w:rPr>
          <w:rFonts w:ascii="Arial" w:eastAsia="Batang" w:hAnsi="Arial" w:cs="Arial"/>
          <w:bCs/>
          <w:i/>
          <w:sz w:val="20"/>
          <w:szCs w:val="22"/>
        </w:rPr>
        <w:t>Vice Presidente</w:t>
      </w:r>
      <w:proofErr w:type="gramEnd"/>
      <w:r w:rsidR="00B86B38" w:rsidRPr="003151F9">
        <w:rPr>
          <w:rFonts w:ascii="Arial" w:eastAsia="Batang" w:hAnsi="Arial" w:cs="Arial"/>
          <w:bCs/>
          <w:i/>
          <w:sz w:val="20"/>
          <w:szCs w:val="22"/>
        </w:rPr>
        <w:t xml:space="preserve"> del </w:t>
      </w:r>
      <w:proofErr w:type="spellStart"/>
      <w:r w:rsidR="00B86B38" w:rsidRPr="003151F9">
        <w:rPr>
          <w:rFonts w:ascii="Arial" w:eastAsia="Batang" w:hAnsi="Arial" w:cs="Arial"/>
          <w:bCs/>
          <w:i/>
          <w:sz w:val="20"/>
          <w:szCs w:val="22"/>
        </w:rPr>
        <w:t>CdA</w:t>
      </w:r>
      <w:proofErr w:type="spellEnd"/>
      <w:r w:rsidR="00B86B38" w:rsidRPr="003151F9">
        <w:rPr>
          <w:rFonts w:ascii="Arial" w:eastAsia="Batang" w:hAnsi="Arial" w:cs="Arial"/>
          <w:bCs/>
          <w:i/>
          <w:sz w:val="20"/>
          <w:szCs w:val="22"/>
        </w:rPr>
        <w:t xml:space="preserve">, </w:t>
      </w:r>
      <w:r w:rsidR="001D1625" w:rsidRPr="003151F9">
        <w:rPr>
          <w:rFonts w:ascii="Arial" w:eastAsia="Batang" w:hAnsi="Arial" w:cs="Arial"/>
          <w:bCs/>
          <w:i/>
          <w:sz w:val="20"/>
          <w:szCs w:val="22"/>
        </w:rPr>
        <w:t xml:space="preserve">Consiglieri, </w:t>
      </w:r>
      <w:r w:rsidR="00B86B38" w:rsidRPr="003151F9">
        <w:rPr>
          <w:rFonts w:ascii="Arial" w:eastAsia="Batang" w:hAnsi="Arial" w:cs="Arial"/>
          <w:bCs/>
          <w:i/>
          <w:sz w:val="20"/>
          <w:szCs w:val="22"/>
        </w:rPr>
        <w:t>Amministratori Delegati e Direttore Generale)</w:t>
      </w:r>
    </w:p>
    <w:p w14:paraId="2F5157AE" w14:textId="77777777" w:rsidR="00F271E8" w:rsidRPr="003151F9" w:rsidRDefault="00F271E8" w:rsidP="00F271E8">
      <w:pPr>
        <w:pStyle w:val="NormaleWeb"/>
        <w:spacing w:before="0" w:beforeAutospacing="0" w:after="0" w:afterAutospacing="0"/>
        <w:jc w:val="both"/>
        <w:rPr>
          <w:rFonts w:ascii="Arial" w:eastAsia="Batang" w:hAnsi="Arial" w:cs="Arial"/>
          <w:bCs/>
          <w:i/>
          <w:sz w:val="20"/>
          <w:szCs w:val="22"/>
        </w:rPr>
      </w:pPr>
      <w:r w:rsidRPr="003151F9">
        <w:rPr>
          <w:rFonts w:ascii="Arial" w:eastAsia="Batang" w:hAnsi="Arial" w:cs="Arial"/>
          <w:bCs/>
          <w:i/>
          <w:sz w:val="20"/>
          <w:szCs w:val="22"/>
        </w:rPr>
        <w:t>-</w:t>
      </w:r>
      <w:r w:rsidR="00FB260E" w:rsidRPr="003151F9">
        <w:rPr>
          <w:rFonts w:ascii="Arial" w:eastAsia="Batang" w:hAnsi="Arial" w:cs="Arial"/>
          <w:bCs/>
          <w:i/>
          <w:sz w:val="20"/>
          <w:szCs w:val="22"/>
        </w:rPr>
        <w:t xml:space="preserve"> l’</w:t>
      </w:r>
      <w:r w:rsidRPr="003151F9">
        <w:rPr>
          <w:rFonts w:ascii="Arial" w:eastAsia="Batang" w:hAnsi="Arial" w:cs="Arial"/>
          <w:bCs/>
          <w:i/>
          <w:sz w:val="20"/>
          <w:szCs w:val="22"/>
        </w:rPr>
        <w:t>amministratore unico</w:t>
      </w:r>
    </w:p>
    <w:p w14:paraId="5E9D723F" w14:textId="77777777" w:rsidR="00F271E8" w:rsidRPr="003151F9" w:rsidRDefault="00F271E8" w:rsidP="00F271E8">
      <w:pPr>
        <w:pStyle w:val="NormaleWeb"/>
        <w:spacing w:before="0" w:beforeAutospacing="0" w:after="0" w:afterAutospacing="0"/>
        <w:jc w:val="both"/>
        <w:rPr>
          <w:rFonts w:ascii="Arial" w:eastAsia="Batang" w:hAnsi="Arial" w:cs="Arial"/>
          <w:bCs/>
          <w:i/>
          <w:sz w:val="20"/>
          <w:szCs w:val="22"/>
        </w:rPr>
      </w:pPr>
      <w:r w:rsidRPr="003151F9">
        <w:rPr>
          <w:rFonts w:ascii="Arial" w:eastAsia="Batang" w:hAnsi="Arial" w:cs="Arial"/>
          <w:bCs/>
          <w:i/>
          <w:sz w:val="20"/>
          <w:szCs w:val="22"/>
        </w:rPr>
        <w:t xml:space="preserve">- i </w:t>
      </w:r>
      <w:r w:rsidR="00FB260E" w:rsidRPr="003151F9">
        <w:rPr>
          <w:rFonts w:ascii="Arial" w:eastAsia="Batang" w:hAnsi="Arial" w:cs="Arial"/>
          <w:bCs/>
          <w:i/>
          <w:sz w:val="20"/>
          <w:szCs w:val="22"/>
        </w:rPr>
        <w:t>direttori tecnici</w:t>
      </w:r>
    </w:p>
    <w:p w14:paraId="5934B207" w14:textId="77777777" w:rsidR="006805AB" w:rsidRPr="003151F9" w:rsidRDefault="006805AB" w:rsidP="006805AB">
      <w:pPr>
        <w:pStyle w:val="NormaleWeb"/>
        <w:spacing w:before="0" w:beforeAutospacing="0" w:after="0" w:afterAutospacing="0"/>
        <w:jc w:val="both"/>
        <w:rPr>
          <w:rFonts w:ascii="Arial" w:eastAsia="Batang" w:hAnsi="Arial" w:cs="Arial"/>
          <w:bCs/>
          <w:i/>
          <w:sz w:val="20"/>
          <w:szCs w:val="22"/>
        </w:rPr>
      </w:pPr>
      <w:r w:rsidRPr="003151F9">
        <w:rPr>
          <w:rFonts w:ascii="Arial" w:eastAsia="Batang" w:hAnsi="Arial" w:cs="Arial"/>
          <w:bCs/>
          <w:i/>
          <w:sz w:val="20"/>
          <w:szCs w:val="22"/>
        </w:rPr>
        <w:t>- membri degli organi con poteri di direzione o di vigilanza</w:t>
      </w:r>
    </w:p>
    <w:p w14:paraId="559E99E6" w14:textId="77777777" w:rsidR="006805AB" w:rsidRPr="003151F9" w:rsidRDefault="006805AB" w:rsidP="006805AB">
      <w:pPr>
        <w:pStyle w:val="NormaleWeb"/>
        <w:spacing w:before="0" w:beforeAutospacing="0" w:after="0" w:afterAutospacing="0"/>
        <w:jc w:val="both"/>
        <w:rPr>
          <w:rFonts w:ascii="Arial" w:eastAsia="Batang" w:hAnsi="Arial" w:cs="Arial"/>
          <w:bCs/>
          <w:i/>
          <w:sz w:val="20"/>
          <w:szCs w:val="22"/>
        </w:rPr>
      </w:pPr>
      <w:r w:rsidRPr="003151F9">
        <w:rPr>
          <w:rFonts w:ascii="Arial" w:eastAsia="Batang" w:hAnsi="Arial" w:cs="Arial"/>
          <w:bCs/>
          <w:i/>
          <w:sz w:val="20"/>
          <w:szCs w:val="22"/>
        </w:rPr>
        <w:t>- soggetti muniti di poteri di rappresentanza di direzione o controllo</w:t>
      </w:r>
    </w:p>
    <w:p w14:paraId="4082E0D9" w14:textId="77777777" w:rsidR="00F271E8" w:rsidRPr="003151F9" w:rsidRDefault="00F271E8" w:rsidP="00F271E8">
      <w:pPr>
        <w:pStyle w:val="NormaleWeb"/>
        <w:spacing w:before="0" w:beforeAutospacing="0" w:after="0" w:afterAutospacing="0"/>
        <w:jc w:val="both"/>
        <w:rPr>
          <w:rFonts w:ascii="Arial" w:eastAsia="Batang" w:hAnsi="Arial" w:cs="Arial"/>
          <w:bCs/>
          <w:i/>
          <w:sz w:val="20"/>
          <w:szCs w:val="22"/>
        </w:rPr>
      </w:pPr>
      <w:r w:rsidRPr="003151F9">
        <w:rPr>
          <w:rFonts w:ascii="Arial" w:eastAsia="Batang" w:hAnsi="Arial" w:cs="Arial"/>
          <w:bCs/>
          <w:i/>
          <w:sz w:val="20"/>
          <w:szCs w:val="22"/>
        </w:rPr>
        <w:t>- i</w:t>
      </w:r>
      <w:r w:rsidR="00FB260E" w:rsidRPr="003151F9">
        <w:rPr>
          <w:rFonts w:ascii="Arial" w:eastAsia="Batang" w:hAnsi="Arial" w:cs="Arial"/>
          <w:bCs/>
          <w:i/>
          <w:sz w:val="20"/>
          <w:szCs w:val="22"/>
        </w:rPr>
        <w:t xml:space="preserve"> membri del collegio sindacale (effettivi e supplenti)</w:t>
      </w:r>
    </w:p>
    <w:p w14:paraId="77F8CBEE" w14:textId="77777777" w:rsidR="00F271E8" w:rsidRPr="003151F9" w:rsidRDefault="00F271E8" w:rsidP="00F271E8">
      <w:pPr>
        <w:pStyle w:val="NormaleWeb"/>
        <w:spacing w:before="0" w:beforeAutospacing="0" w:after="0" w:afterAutospacing="0"/>
        <w:jc w:val="both"/>
        <w:rPr>
          <w:rFonts w:ascii="Arial" w:eastAsia="Batang" w:hAnsi="Arial" w:cs="Arial"/>
          <w:bCs/>
          <w:i/>
          <w:sz w:val="20"/>
          <w:szCs w:val="22"/>
        </w:rPr>
      </w:pPr>
      <w:r w:rsidRPr="003151F9">
        <w:rPr>
          <w:rFonts w:ascii="Arial" w:eastAsia="Batang" w:hAnsi="Arial" w:cs="Arial"/>
          <w:bCs/>
          <w:i/>
          <w:sz w:val="20"/>
          <w:szCs w:val="22"/>
        </w:rPr>
        <w:t>- i</w:t>
      </w:r>
      <w:r w:rsidR="00FB260E" w:rsidRPr="003151F9">
        <w:rPr>
          <w:rFonts w:ascii="Arial" w:eastAsia="Batang" w:hAnsi="Arial" w:cs="Arial"/>
          <w:bCs/>
          <w:i/>
          <w:sz w:val="20"/>
          <w:szCs w:val="22"/>
        </w:rPr>
        <w:t xml:space="preserve"> revis</w:t>
      </w:r>
      <w:r w:rsidRPr="003151F9">
        <w:rPr>
          <w:rFonts w:ascii="Arial" w:eastAsia="Batang" w:hAnsi="Arial" w:cs="Arial"/>
          <w:bCs/>
          <w:i/>
          <w:sz w:val="20"/>
          <w:szCs w:val="22"/>
        </w:rPr>
        <w:t>ori legali (revisori contabili)</w:t>
      </w:r>
    </w:p>
    <w:p w14:paraId="1EB46745" w14:textId="77777777" w:rsidR="00F271E8" w:rsidRPr="003151F9" w:rsidRDefault="00F271E8" w:rsidP="00F271E8">
      <w:pPr>
        <w:pStyle w:val="NormaleWeb"/>
        <w:spacing w:before="0" w:beforeAutospacing="0" w:after="0" w:afterAutospacing="0"/>
        <w:jc w:val="both"/>
        <w:rPr>
          <w:rFonts w:ascii="Arial" w:eastAsia="Batang" w:hAnsi="Arial" w:cs="Arial"/>
          <w:bCs/>
          <w:i/>
          <w:sz w:val="20"/>
          <w:szCs w:val="22"/>
        </w:rPr>
      </w:pPr>
      <w:r w:rsidRPr="003151F9">
        <w:rPr>
          <w:rFonts w:ascii="Arial" w:eastAsia="Batang" w:hAnsi="Arial" w:cs="Arial"/>
          <w:bCs/>
          <w:i/>
          <w:sz w:val="20"/>
          <w:szCs w:val="22"/>
        </w:rPr>
        <w:t>- i</w:t>
      </w:r>
      <w:r w:rsidR="00FB260E" w:rsidRPr="003151F9">
        <w:rPr>
          <w:rFonts w:ascii="Arial" w:eastAsia="Batang" w:hAnsi="Arial" w:cs="Arial"/>
          <w:bCs/>
          <w:i/>
          <w:sz w:val="20"/>
          <w:szCs w:val="22"/>
        </w:rPr>
        <w:t xml:space="preserve"> </w:t>
      </w:r>
      <w:r w:rsidRPr="003151F9">
        <w:rPr>
          <w:rFonts w:ascii="Arial" w:eastAsia="Batang" w:hAnsi="Arial" w:cs="Arial"/>
          <w:bCs/>
          <w:i/>
          <w:sz w:val="20"/>
          <w:szCs w:val="22"/>
        </w:rPr>
        <w:t xml:space="preserve">procuratori generali e speciali e gli </w:t>
      </w:r>
      <w:r w:rsidR="00FB260E" w:rsidRPr="003151F9">
        <w:rPr>
          <w:rFonts w:ascii="Arial" w:eastAsia="Batang" w:hAnsi="Arial" w:cs="Arial"/>
          <w:bCs/>
          <w:i/>
          <w:sz w:val="20"/>
          <w:szCs w:val="22"/>
        </w:rPr>
        <w:t>institori</w:t>
      </w:r>
    </w:p>
    <w:p w14:paraId="09EA74A6" w14:textId="77777777" w:rsidR="00F271E8" w:rsidRPr="003151F9" w:rsidRDefault="00F271E8" w:rsidP="00F271E8">
      <w:pPr>
        <w:pStyle w:val="NormaleWeb"/>
        <w:spacing w:before="0" w:beforeAutospacing="0" w:after="0" w:afterAutospacing="0"/>
        <w:jc w:val="both"/>
        <w:rPr>
          <w:rFonts w:ascii="Arial" w:eastAsia="Batang" w:hAnsi="Arial" w:cs="Arial"/>
          <w:bCs/>
          <w:i/>
          <w:sz w:val="20"/>
          <w:szCs w:val="22"/>
        </w:rPr>
      </w:pPr>
      <w:r w:rsidRPr="003151F9">
        <w:rPr>
          <w:rFonts w:ascii="Arial" w:eastAsia="Batang" w:hAnsi="Arial" w:cs="Arial"/>
          <w:bCs/>
          <w:i/>
          <w:sz w:val="20"/>
          <w:szCs w:val="22"/>
        </w:rPr>
        <w:t xml:space="preserve">- </w:t>
      </w:r>
      <w:r w:rsidR="00FB260E" w:rsidRPr="003151F9">
        <w:rPr>
          <w:rFonts w:ascii="Arial" w:eastAsia="Batang" w:hAnsi="Arial" w:cs="Arial"/>
          <w:bCs/>
          <w:i/>
          <w:sz w:val="20"/>
          <w:szCs w:val="22"/>
        </w:rPr>
        <w:t>i membri degli organismi di vigilanza</w:t>
      </w:r>
    </w:p>
    <w:p w14:paraId="0289A8B9" w14:textId="77777777" w:rsidR="00172B2C" w:rsidRPr="003151F9" w:rsidRDefault="00F271E8" w:rsidP="00172B2C">
      <w:pPr>
        <w:pStyle w:val="NormaleWeb"/>
        <w:spacing w:before="0" w:beforeAutospacing="0" w:after="0" w:afterAutospacing="0"/>
        <w:jc w:val="both"/>
        <w:rPr>
          <w:rFonts w:ascii="Arial" w:eastAsia="Batang" w:hAnsi="Arial" w:cs="Arial"/>
          <w:bCs/>
          <w:i/>
          <w:sz w:val="20"/>
          <w:szCs w:val="22"/>
        </w:rPr>
      </w:pPr>
      <w:r w:rsidRPr="003151F9">
        <w:rPr>
          <w:rFonts w:ascii="Arial" w:eastAsia="Batang" w:hAnsi="Arial" w:cs="Arial"/>
          <w:bCs/>
          <w:i/>
          <w:sz w:val="20"/>
          <w:szCs w:val="22"/>
        </w:rPr>
        <w:t>-</w:t>
      </w:r>
      <w:r w:rsidR="00FB260E" w:rsidRPr="003151F9">
        <w:rPr>
          <w:rFonts w:ascii="Arial" w:eastAsia="Batang" w:hAnsi="Arial" w:cs="Arial"/>
          <w:bCs/>
          <w:i/>
          <w:sz w:val="20"/>
          <w:szCs w:val="22"/>
        </w:rPr>
        <w:t xml:space="preserve"> i soggetti </w:t>
      </w:r>
      <w:r w:rsidR="00172B2C" w:rsidRPr="003151F9">
        <w:rPr>
          <w:rFonts w:ascii="Arial" w:eastAsia="Batang" w:hAnsi="Arial" w:cs="Arial"/>
          <w:bCs/>
          <w:i/>
          <w:sz w:val="20"/>
          <w:szCs w:val="22"/>
          <w:u w:val="single"/>
        </w:rPr>
        <w:t>CESSATI</w:t>
      </w:r>
      <w:r w:rsidR="00172B2C" w:rsidRPr="003151F9">
        <w:rPr>
          <w:rFonts w:ascii="Arial" w:eastAsia="Batang" w:hAnsi="Arial" w:cs="Arial"/>
          <w:bCs/>
          <w:i/>
          <w:sz w:val="20"/>
          <w:szCs w:val="22"/>
        </w:rPr>
        <w:t xml:space="preserve"> </w:t>
      </w:r>
      <w:r w:rsidR="00FB260E" w:rsidRPr="003151F9">
        <w:rPr>
          <w:rFonts w:ascii="Arial" w:eastAsia="Batang" w:hAnsi="Arial" w:cs="Arial"/>
          <w:bCs/>
          <w:i/>
          <w:sz w:val="20"/>
          <w:szCs w:val="22"/>
        </w:rPr>
        <w:t>dalle cariche societarie – nell’anno antecedente la data di pubblicazione/invio della documentazione di gara</w:t>
      </w:r>
      <w:r w:rsidR="00172B2C" w:rsidRPr="003151F9">
        <w:rPr>
          <w:rFonts w:ascii="Arial" w:eastAsia="Batang" w:hAnsi="Arial" w:cs="Arial"/>
          <w:bCs/>
          <w:i/>
          <w:sz w:val="20"/>
          <w:szCs w:val="22"/>
        </w:rPr>
        <w:t xml:space="preserve">: </w:t>
      </w:r>
      <w:r w:rsidR="00FB260E" w:rsidRPr="003151F9">
        <w:rPr>
          <w:rFonts w:ascii="Arial" w:eastAsia="Batang" w:hAnsi="Arial" w:cs="Arial"/>
          <w:bCs/>
          <w:i/>
          <w:sz w:val="20"/>
          <w:szCs w:val="22"/>
        </w:rPr>
        <w:t xml:space="preserve">soci accomandatari, socio unico </w:t>
      </w:r>
      <w:r w:rsidR="00172B2C" w:rsidRPr="003151F9">
        <w:rPr>
          <w:rFonts w:ascii="Arial" w:eastAsia="Batang" w:hAnsi="Arial" w:cs="Arial"/>
          <w:bCs/>
          <w:i/>
          <w:sz w:val="20"/>
          <w:szCs w:val="22"/>
        </w:rPr>
        <w:t xml:space="preserve">[ovvero socio </w:t>
      </w:r>
      <w:r w:rsidR="00FB260E" w:rsidRPr="003151F9">
        <w:rPr>
          <w:rFonts w:ascii="Arial" w:eastAsia="Batang" w:hAnsi="Arial" w:cs="Arial"/>
          <w:bCs/>
          <w:i/>
          <w:sz w:val="20"/>
          <w:szCs w:val="22"/>
        </w:rPr>
        <w:t>di maggioranza in caso di società con meno di 4 soci</w:t>
      </w:r>
      <w:r w:rsidR="00172B2C" w:rsidRPr="003151F9">
        <w:rPr>
          <w:rFonts w:ascii="Arial" w:eastAsia="Batang" w:hAnsi="Arial" w:cs="Arial"/>
          <w:bCs/>
          <w:i/>
          <w:sz w:val="20"/>
          <w:szCs w:val="22"/>
        </w:rPr>
        <w:t>],</w:t>
      </w:r>
      <w:r w:rsidR="00FB260E" w:rsidRPr="003151F9">
        <w:rPr>
          <w:rFonts w:ascii="Arial" w:eastAsia="Batang" w:hAnsi="Arial" w:cs="Arial"/>
          <w:bCs/>
          <w:i/>
          <w:sz w:val="20"/>
          <w:szCs w:val="22"/>
        </w:rPr>
        <w:t xml:space="preserve"> amministratori muniti di rappresentanza – Presidente e </w:t>
      </w:r>
      <w:proofErr w:type="gramStart"/>
      <w:r w:rsidR="00FB260E" w:rsidRPr="003151F9">
        <w:rPr>
          <w:rFonts w:ascii="Arial" w:eastAsia="Batang" w:hAnsi="Arial" w:cs="Arial"/>
          <w:bCs/>
          <w:i/>
          <w:sz w:val="20"/>
          <w:szCs w:val="22"/>
        </w:rPr>
        <w:t>Vice presidente</w:t>
      </w:r>
      <w:proofErr w:type="gramEnd"/>
      <w:r w:rsidR="00FB260E" w:rsidRPr="003151F9">
        <w:rPr>
          <w:rFonts w:ascii="Arial" w:eastAsia="Batang" w:hAnsi="Arial" w:cs="Arial"/>
          <w:bCs/>
          <w:i/>
          <w:sz w:val="20"/>
          <w:szCs w:val="22"/>
        </w:rPr>
        <w:t xml:space="preserve"> del </w:t>
      </w:r>
      <w:proofErr w:type="spellStart"/>
      <w:r w:rsidR="00FB260E" w:rsidRPr="003151F9">
        <w:rPr>
          <w:rFonts w:ascii="Arial" w:eastAsia="Batang" w:hAnsi="Arial" w:cs="Arial"/>
          <w:bCs/>
          <w:i/>
          <w:sz w:val="20"/>
          <w:szCs w:val="22"/>
        </w:rPr>
        <w:t>CdA</w:t>
      </w:r>
      <w:proofErr w:type="spellEnd"/>
      <w:r w:rsidR="00FB260E" w:rsidRPr="003151F9">
        <w:rPr>
          <w:rFonts w:ascii="Arial" w:eastAsia="Batang" w:hAnsi="Arial" w:cs="Arial"/>
          <w:bCs/>
          <w:i/>
          <w:sz w:val="20"/>
          <w:szCs w:val="22"/>
        </w:rPr>
        <w:t xml:space="preserve">, </w:t>
      </w:r>
      <w:r w:rsidR="001D1625" w:rsidRPr="003151F9">
        <w:rPr>
          <w:rFonts w:ascii="Arial" w:eastAsia="Batang" w:hAnsi="Arial" w:cs="Arial"/>
          <w:bCs/>
          <w:i/>
          <w:sz w:val="20"/>
          <w:szCs w:val="22"/>
        </w:rPr>
        <w:t xml:space="preserve">Consiglieri, </w:t>
      </w:r>
      <w:r w:rsidR="00FB260E" w:rsidRPr="003151F9">
        <w:rPr>
          <w:rFonts w:ascii="Arial" w:eastAsia="Batang" w:hAnsi="Arial" w:cs="Arial"/>
          <w:bCs/>
          <w:i/>
          <w:sz w:val="20"/>
          <w:szCs w:val="22"/>
        </w:rPr>
        <w:t>Amministratore Unico, Direttore Ge</w:t>
      </w:r>
      <w:r w:rsidR="001D1625" w:rsidRPr="003151F9">
        <w:rPr>
          <w:rFonts w:ascii="Arial" w:eastAsia="Batang" w:hAnsi="Arial" w:cs="Arial"/>
          <w:bCs/>
          <w:i/>
          <w:sz w:val="20"/>
          <w:szCs w:val="22"/>
        </w:rPr>
        <w:t>nerale, Amministratori delegati -</w:t>
      </w:r>
      <w:r w:rsidR="00FB260E" w:rsidRPr="003151F9">
        <w:rPr>
          <w:rFonts w:ascii="Arial" w:eastAsia="Batang" w:hAnsi="Arial" w:cs="Arial"/>
          <w:bCs/>
          <w:i/>
          <w:sz w:val="20"/>
          <w:szCs w:val="22"/>
        </w:rPr>
        <w:t xml:space="preserve"> direttori tecnici</w:t>
      </w:r>
    </w:p>
    <w:p w14:paraId="761A7F52" w14:textId="77777777" w:rsidR="00172B2C" w:rsidRPr="003151F9" w:rsidRDefault="006805AB" w:rsidP="004E7BC3">
      <w:pPr>
        <w:pStyle w:val="NormaleWeb"/>
        <w:jc w:val="both"/>
        <w:rPr>
          <w:rFonts w:ascii="Arial" w:eastAsia="Batang" w:hAnsi="Arial" w:cs="Arial"/>
          <w:bCs/>
          <w:i/>
          <w:sz w:val="20"/>
          <w:szCs w:val="22"/>
        </w:rPr>
      </w:pPr>
      <w:r w:rsidRPr="003151F9">
        <w:rPr>
          <w:rFonts w:ascii="Arial" w:eastAsia="Batang" w:hAnsi="Arial" w:cs="Arial"/>
          <w:b/>
          <w:bCs/>
          <w:sz w:val="20"/>
          <w:szCs w:val="22"/>
        </w:rPr>
        <w:t>N.B. In caso di affitto, cessione di azienda o di ramo di azienda, incorporazione o fusione societaria intervenuta nell’anno antecedente la data di pubblicazione/invio della documentazione di gara sussiste in capo alla società cessionaria, incorporante, o risultante dalla fusione, l’onere di presentare la dichiarazione anche con riferimento a tutti i soggetti ivi indicati che hanno operato presso la società cedente, incorporata o le società fusesi nell’ultimo anno ovvero che sono cessati dalla relativa carica in detto periodo; resta ferma la possibilità di di</w:t>
      </w:r>
      <w:r w:rsidR="004E7BC3" w:rsidRPr="003151F9">
        <w:rPr>
          <w:rFonts w:ascii="Arial" w:eastAsia="Batang" w:hAnsi="Arial" w:cs="Arial"/>
          <w:b/>
          <w:bCs/>
          <w:sz w:val="20"/>
          <w:szCs w:val="22"/>
        </w:rPr>
        <w:t xml:space="preserve">mostrare la c.d. dissociazione. </w:t>
      </w:r>
      <w:r w:rsidRPr="003151F9">
        <w:rPr>
          <w:rFonts w:ascii="Arial" w:eastAsia="Batang" w:hAnsi="Arial" w:cs="Arial"/>
          <w:b/>
          <w:bCs/>
          <w:sz w:val="20"/>
          <w:szCs w:val="22"/>
        </w:rPr>
        <w:t>La richiesta attestazione può essere resa dal legale rappresentante con indicazione nominativa dei soggetti per i quali è rilasciata</w:t>
      </w:r>
      <w:r w:rsidRPr="003151F9">
        <w:rPr>
          <w:rFonts w:ascii="Arial" w:eastAsia="Batang" w:hAnsi="Arial" w:cs="Arial"/>
          <w:bCs/>
          <w:i/>
          <w:sz w:val="20"/>
          <w:szCs w:val="22"/>
        </w:rPr>
        <w:t>.</w:t>
      </w:r>
    </w:p>
    <w:tbl>
      <w:tblPr>
        <w:tblW w:w="9998" w:type="dxa"/>
        <w:tblInd w:w="-1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9"/>
        <w:gridCol w:w="4589"/>
      </w:tblGrid>
      <w:tr w:rsidR="00172B2C" w:rsidRPr="003151F9" w14:paraId="07E1100F" w14:textId="77777777" w:rsidTr="002D1F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13"/>
        </w:trPr>
        <w:tc>
          <w:tcPr>
            <w:tcW w:w="5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935CE2" w14:textId="77777777" w:rsidR="00172B2C" w:rsidRPr="003151F9" w:rsidRDefault="00172B2C" w:rsidP="002D1FC9">
            <w:pPr>
              <w:pStyle w:val="TableParagraph"/>
              <w:kinsoku w:val="0"/>
              <w:overflowPunct w:val="0"/>
              <w:spacing w:before="45"/>
              <w:ind w:left="115"/>
              <w:rPr>
                <w:rFonts w:ascii="Arial" w:hAnsi="Arial" w:cs="Arial"/>
                <w:sz w:val="20"/>
                <w:szCs w:val="18"/>
              </w:rPr>
            </w:pPr>
            <w:r w:rsidRPr="003151F9">
              <w:rPr>
                <w:rFonts w:ascii="Arial" w:hAnsi="Arial" w:cs="Arial"/>
                <w:b/>
                <w:bCs/>
                <w:color w:val="030000"/>
                <w:w w:val="105"/>
                <w:sz w:val="20"/>
                <w:szCs w:val="18"/>
              </w:rPr>
              <w:t>Qualifica:</w:t>
            </w:r>
          </w:p>
        </w:tc>
        <w:tc>
          <w:tcPr>
            <w:tcW w:w="4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5F30D4" w14:textId="77777777" w:rsidR="00172B2C" w:rsidRPr="003151F9" w:rsidRDefault="00172B2C" w:rsidP="002D1FC9">
            <w:pPr>
              <w:pStyle w:val="TableParagraph"/>
              <w:kinsoku w:val="0"/>
              <w:overflowPunct w:val="0"/>
              <w:spacing w:before="45"/>
              <w:ind w:left="115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172B2C" w:rsidRPr="003151F9" w14:paraId="5B6C5B72" w14:textId="77777777" w:rsidTr="002D1F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695"/>
        </w:trPr>
        <w:tc>
          <w:tcPr>
            <w:tcW w:w="5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31B729" w14:textId="77777777" w:rsidR="00172B2C" w:rsidRPr="003151F9" w:rsidRDefault="00172B2C" w:rsidP="002D1FC9">
            <w:pPr>
              <w:pStyle w:val="TableParagraph"/>
              <w:kinsoku w:val="0"/>
              <w:overflowPunct w:val="0"/>
              <w:spacing w:before="45"/>
              <w:ind w:left="115"/>
              <w:rPr>
                <w:rFonts w:ascii="Arial" w:hAnsi="Arial" w:cs="Arial"/>
                <w:color w:val="030000"/>
                <w:w w:val="105"/>
                <w:sz w:val="20"/>
                <w:szCs w:val="18"/>
              </w:rPr>
            </w:pPr>
            <w:r w:rsidRPr="003151F9">
              <w:rPr>
                <w:rFonts w:ascii="Arial" w:hAnsi="Arial" w:cs="Arial"/>
                <w:color w:val="030000"/>
                <w:w w:val="105"/>
                <w:sz w:val="20"/>
                <w:szCs w:val="18"/>
              </w:rPr>
              <w:t xml:space="preserve">Poteri di rappresentanza: </w:t>
            </w:r>
          </w:p>
          <w:p w14:paraId="6E4C8412" w14:textId="77777777" w:rsidR="00172B2C" w:rsidRPr="003151F9" w:rsidRDefault="00172B2C" w:rsidP="002D1FC9">
            <w:pPr>
              <w:pStyle w:val="TableParagraph"/>
              <w:kinsoku w:val="0"/>
              <w:overflowPunct w:val="0"/>
              <w:spacing w:before="45"/>
              <w:ind w:left="115"/>
              <w:rPr>
                <w:rFonts w:ascii="Arial" w:hAnsi="Arial" w:cs="Arial"/>
                <w:color w:val="030000"/>
                <w:w w:val="105"/>
                <w:sz w:val="20"/>
                <w:szCs w:val="18"/>
              </w:rPr>
            </w:pPr>
          </w:p>
          <w:p w14:paraId="0873A120" w14:textId="77777777" w:rsidR="00172B2C" w:rsidRPr="003151F9" w:rsidRDefault="00172B2C" w:rsidP="002D1FC9">
            <w:pPr>
              <w:pStyle w:val="TableParagraph"/>
              <w:kinsoku w:val="0"/>
              <w:overflowPunct w:val="0"/>
              <w:spacing w:before="45"/>
              <w:ind w:left="115"/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4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F90265" w14:textId="77777777" w:rsidR="00172B2C" w:rsidRPr="003151F9" w:rsidRDefault="00172B2C" w:rsidP="002D1FC9">
            <w:pPr>
              <w:pStyle w:val="TableParagraph"/>
              <w:kinsoku w:val="0"/>
              <w:overflowPunct w:val="0"/>
              <w:spacing w:before="45"/>
              <w:ind w:left="115"/>
              <w:rPr>
                <w:rFonts w:ascii="Arial" w:hAnsi="Arial" w:cs="Arial"/>
                <w:sz w:val="20"/>
                <w:szCs w:val="18"/>
              </w:rPr>
            </w:pPr>
            <w:r w:rsidRPr="003151F9">
              <w:rPr>
                <w:rFonts w:ascii="Arial" w:hAnsi="Arial" w:cs="Arial"/>
                <w:sz w:val="20"/>
                <w:szCs w:val="18"/>
              </w:rPr>
              <w:t>□ NO</w:t>
            </w:r>
          </w:p>
          <w:p w14:paraId="29DDB841" w14:textId="77777777" w:rsidR="00172B2C" w:rsidRPr="003151F9" w:rsidRDefault="00172B2C" w:rsidP="002D1FC9">
            <w:pPr>
              <w:pStyle w:val="TableParagraph"/>
              <w:kinsoku w:val="0"/>
              <w:overflowPunct w:val="0"/>
              <w:spacing w:before="45"/>
              <w:ind w:left="115"/>
              <w:rPr>
                <w:rFonts w:ascii="Arial" w:hAnsi="Arial" w:cs="Arial"/>
                <w:sz w:val="20"/>
                <w:szCs w:val="18"/>
              </w:rPr>
            </w:pPr>
            <w:r w:rsidRPr="003151F9">
              <w:rPr>
                <w:rFonts w:ascii="Arial" w:hAnsi="Arial" w:cs="Arial"/>
                <w:sz w:val="20"/>
                <w:szCs w:val="18"/>
              </w:rPr>
              <w:t xml:space="preserve">□ </w:t>
            </w:r>
            <w:proofErr w:type="gramStart"/>
            <w:r w:rsidRPr="003151F9">
              <w:rPr>
                <w:rFonts w:ascii="Arial" w:hAnsi="Arial" w:cs="Arial"/>
                <w:sz w:val="20"/>
                <w:szCs w:val="18"/>
              </w:rPr>
              <w:t>SI  carica</w:t>
            </w:r>
            <w:proofErr w:type="gramEnd"/>
            <w:r w:rsidRPr="003151F9">
              <w:rPr>
                <w:rFonts w:ascii="Arial" w:hAnsi="Arial" w:cs="Arial"/>
                <w:sz w:val="20"/>
                <w:szCs w:val="18"/>
              </w:rPr>
              <w:t>/ruolo__________________________________</w:t>
            </w:r>
          </w:p>
          <w:p w14:paraId="39F26E1B" w14:textId="77777777" w:rsidR="00172B2C" w:rsidRPr="003151F9" w:rsidRDefault="00172B2C" w:rsidP="002D1FC9">
            <w:pPr>
              <w:pStyle w:val="TableParagraph"/>
              <w:kinsoku w:val="0"/>
              <w:overflowPunct w:val="0"/>
              <w:spacing w:before="45"/>
              <w:ind w:left="115"/>
              <w:rPr>
                <w:rFonts w:ascii="Arial" w:hAnsi="Arial" w:cs="Arial"/>
                <w:sz w:val="20"/>
                <w:szCs w:val="18"/>
              </w:rPr>
            </w:pPr>
            <w:r w:rsidRPr="003151F9">
              <w:rPr>
                <w:rFonts w:ascii="Arial" w:hAnsi="Arial" w:cs="Arial"/>
                <w:sz w:val="20"/>
                <w:szCs w:val="18"/>
              </w:rPr>
              <w:t>□ con firma disgiunta</w:t>
            </w:r>
          </w:p>
          <w:p w14:paraId="2476C924" w14:textId="77777777" w:rsidR="00172B2C" w:rsidRPr="003151F9" w:rsidRDefault="00172B2C" w:rsidP="002D1FC9">
            <w:pPr>
              <w:pStyle w:val="TableParagraph"/>
              <w:kinsoku w:val="0"/>
              <w:overflowPunct w:val="0"/>
              <w:spacing w:before="45"/>
              <w:ind w:left="115"/>
              <w:rPr>
                <w:rFonts w:ascii="Arial" w:hAnsi="Arial" w:cs="Arial"/>
                <w:sz w:val="20"/>
                <w:szCs w:val="18"/>
              </w:rPr>
            </w:pPr>
            <w:r w:rsidRPr="003151F9">
              <w:rPr>
                <w:rFonts w:ascii="Arial" w:hAnsi="Arial" w:cs="Arial"/>
                <w:sz w:val="20"/>
                <w:szCs w:val="18"/>
              </w:rPr>
              <w:t xml:space="preserve">□ con firma congiunta con </w:t>
            </w:r>
          </w:p>
          <w:p w14:paraId="7C0F40EB" w14:textId="77777777" w:rsidR="00172B2C" w:rsidRPr="003151F9" w:rsidRDefault="00172B2C" w:rsidP="002D1FC9">
            <w:pPr>
              <w:pStyle w:val="TableParagraph"/>
              <w:kinsoku w:val="0"/>
              <w:overflowPunct w:val="0"/>
              <w:spacing w:before="45"/>
              <w:ind w:left="115"/>
              <w:rPr>
                <w:rFonts w:ascii="Arial" w:hAnsi="Arial" w:cs="Arial"/>
                <w:sz w:val="20"/>
                <w:szCs w:val="18"/>
              </w:rPr>
            </w:pPr>
            <w:r w:rsidRPr="003151F9">
              <w:rPr>
                <w:rFonts w:ascii="Arial" w:hAnsi="Arial" w:cs="Arial"/>
                <w:sz w:val="20"/>
                <w:szCs w:val="18"/>
              </w:rPr>
              <w:t>_________________________________________________</w:t>
            </w:r>
          </w:p>
          <w:p w14:paraId="703A6537" w14:textId="77777777" w:rsidR="00172B2C" w:rsidRPr="003151F9" w:rsidRDefault="00172B2C" w:rsidP="002D1FC9">
            <w:pPr>
              <w:pStyle w:val="TableParagraph"/>
              <w:kinsoku w:val="0"/>
              <w:overflowPunct w:val="0"/>
              <w:spacing w:before="45"/>
              <w:ind w:left="115"/>
              <w:rPr>
                <w:rFonts w:ascii="Arial" w:hAnsi="Arial" w:cs="Arial"/>
                <w:sz w:val="20"/>
                <w:szCs w:val="18"/>
              </w:rPr>
            </w:pPr>
          </w:p>
          <w:p w14:paraId="0B49D3EA" w14:textId="77777777" w:rsidR="00172B2C" w:rsidRPr="003151F9" w:rsidRDefault="00172B2C" w:rsidP="002D1FC9">
            <w:pPr>
              <w:pStyle w:val="TableParagraph"/>
              <w:kinsoku w:val="0"/>
              <w:overflowPunct w:val="0"/>
              <w:spacing w:before="45"/>
              <w:ind w:left="115"/>
              <w:rPr>
                <w:rFonts w:ascii="Arial" w:hAnsi="Arial" w:cs="Arial"/>
                <w:sz w:val="20"/>
                <w:szCs w:val="18"/>
              </w:rPr>
            </w:pPr>
          </w:p>
          <w:p w14:paraId="2A535EE6" w14:textId="77777777" w:rsidR="00172B2C" w:rsidRPr="003151F9" w:rsidRDefault="00172B2C" w:rsidP="002D1FC9">
            <w:pPr>
              <w:pStyle w:val="TableParagraph"/>
              <w:kinsoku w:val="0"/>
              <w:overflowPunct w:val="0"/>
              <w:spacing w:before="45"/>
              <w:ind w:left="115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172B2C" w:rsidRPr="003151F9" w14:paraId="56B19E85" w14:textId="77777777" w:rsidTr="002D1F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04"/>
        </w:trPr>
        <w:tc>
          <w:tcPr>
            <w:tcW w:w="5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FCFF9A" w14:textId="77777777" w:rsidR="00172B2C" w:rsidRPr="003151F9" w:rsidRDefault="00172B2C" w:rsidP="002D1FC9">
            <w:pPr>
              <w:pStyle w:val="TableParagraph"/>
              <w:kinsoku w:val="0"/>
              <w:overflowPunct w:val="0"/>
              <w:spacing w:before="48"/>
              <w:ind w:left="115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3151F9">
              <w:rPr>
                <w:rFonts w:ascii="Arial" w:hAnsi="Arial" w:cs="Arial"/>
                <w:color w:val="030000"/>
                <w:w w:val="105"/>
                <w:sz w:val="20"/>
                <w:szCs w:val="18"/>
              </w:rPr>
              <w:t>Nome</w:t>
            </w:r>
            <w:r w:rsidRPr="003151F9">
              <w:rPr>
                <w:rFonts w:ascii="Arial" w:hAnsi="Arial" w:cs="Arial"/>
                <w:color w:val="030000"/>
                <w:spacing w:val="-4"/>
                <w:w w:val="105"/>
                <w:sz w:val="20"/>
                <w:szCs w:val="18"/>
              </w:rPr>
              <w:t xml:space="preserve"> </w:t>
            </w:r>
            <w:r w:rsidRPr="003151F9">
              <w:rPr>
                <w:rFonts w:ascii="Arial" w:hAnsi="Arial" w:cs="Arial"/>
                <w:color w:val="030000"/>
                <w:w w:val="105"/>
                <w:sz w:val="20"/>
                <w:szCs w:val="18"/>
              </w:rPr>
              <w:t>completo</w:t>
            </w:r>
          </w:p>
          <w:p w14:paraId="12E692F6" w14:textId="77777777" w:rsidR="00172B2C" w:rsidRPr="003151F9" w:rsidRDefault="00172B2C" w:rsidP="002D1FC9">
            <w:pPr>
              <w:pStyle w:val="TableParagraph"/>
              <w:kinsoku w:val="0"/>
              <w:overflowPunct w:val="0"/>
              <w:spacing w:before="65"/>
              <w:ind w:left="107"/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4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A09CF1" w14:textId="77777777" w:rsidR="00172B2C" w:rsidRPr="003151F9" w:rsidRDefault="00172B2C" w:rsidP="002D1FC9">
            <w:pPr>
              <w:pStyle w:val="TableParagraph"/>
              <w:kinsoku w:val="0"/>
              <w:overflowPunct w:val="0"/>
              <w:spacing w:before="65"/>
              <w:ind w:left="115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172B2C" w:rsidRPr="003151F9" w14:paraId="54572F5F" w14:textId="77777777" w:rsidTr="002D1F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04"/>
        </w:trPr>
        <w:tc>
          <w:tcPr>
            <w:tcW w:w="5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1B2D67" w14:textId="77777777" w:rsidR="00172B2C" w:rsidRPr="003151F9" w:rsidRDefault="00172B2C" w:rsidP="002D1FC9">
            <w:pPr>
              <w:pStyle w:val="TableParagraph"/>
              <w:kinsoku w:val="0"/>
              <w:overflowPunct w:val="0"/>
              <w:spacing w:before="65"/>
              <w:ind w:left="107"/>
              <w:rPr>
                <w:rFonts w:ascii="Arial" w:hAnsi="Arial" w:cs="Arial"/>
                <w:sz w:val="20"/>
                <w:szCs w:val="18"/>
              </w:rPr>
            </w:pPr>
            <w:r w:rsidRPr="003151F9">
              <w:rPr>
                <w:rFonts w:ascii="Arial" w:hAnsi="Arial" w:cs="Arial"/>
                <w:color w:val="030000"/>
                <w:w w:val="105"/>
                <w:sz w:val="20"/>
                <w:szCs w:val="18"/>
              </w:rPr>
              <w:t>Data e</w:t>
            </w:r>
            <w:r w:rsidRPr="003151F9">
              <w:rPr>
                <w:rFonts w:ascii="Arial" w:hAnsi="Arial" w:cs="Arial"/>
                <w:color w:val="030000"/>
                <w:spacing w:val="5"/>
                <w:w w:val="105"/>
                <w:sz w:val="20"/>
                <w:szCs w:val="18"/>
              </w:rPr>
              <w:t xml:space="preserve"> </w:t>
            </w:r>
            <w:r w:rsidRPr="003151F9">
              <w:rPr>
                <w:rFonts w:ascii="Arial" w:hAnsi="Arial" w:cs="Arial"/>
                <w:color w:val="030000"/>
                <w:w w:val="105"/>
                <w:sz w:val="20"/>
                <w:szCs w:val="18"/>
              </w:rPr>
              <w:t>luogo</w:t>
            </w:r>
            <w:r w:rsidRPr="003151F9">
              <w:rPr>
                <w:rFonts w:ascii="Arial" w:hAnsi="Arial" w:cs="Arial"/>
                <w:color w:val="030000"/>
                <w:spacing w:val="4"/>
                <w:w w:val="105"/>
                <w:sz w:val="20"/>
                <w:szCs w:val="18"/>
              </w:rPr>
              <w:t xml:space="preserve"> </w:t>
            </w:r>
            <w:r w:rsidRPr="003151F9">
              <w:rPr>
                <w:rFonts w:ascii="Arial" w:hAnsi="Arial" w:cs="Arial"/>
                <w:color w:val="030000"/>
                <w:w w:val="105"/>
                <w:sz w:val="20"/>
                <w:szCs w:val="18"/>
              </w:rPr>
              <w:t>di</w:t>
            </w:r>
            <w:r w:rsidRPr="003151F9">
              <w:rPr>
                <w:rFonts w:ascii="Arial" w:hAnsi="Arial" w:cs="Arial"/>
                <w:color w:val="030000"/>
                <w:spacing w:val="5"/>
                <w:w w:val="105"/>
                <w:sz w:val="20"/>
                <w:szCs w:val="18"/>
              </w:rPr>
              <w:t xml:space="preserve"> </w:t>
            </w:r>
            <w:r w:rsidRPr="003151F9">
              <w:rPr>
                <w:rFonts w:ascii="Arial" w:hAnsi="Arial" w:cs="Arial"/>
                <w:color w:val="030000"/>
                <w:w w:val="105"/>
                <w:sz w:val="20"/>
                <w:szCs w:val="18"/>
              </w:rPr>
              <w:t>nascita</w:t>
            </w:r>
          </w:p>
        </w:tc>
        <w:tc>
          <w:tcPr>
            <w:tcW w:w="4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A9C77F" w14:textId="77777777" w:rsidR="00172B2C" w:rsidRPr="003151F9" w:rsidRDefault="00172B2C" w:rsidP="002D1FC9">
            <w:pPr>
              <w:pStyle w:val="TableParagraph"/>
              <w:kinsoku w:val="0"/>
              <w:overflowPunct w:val="0"/>
              <w:spacing w:before="65"/>
              <w:ind w:left="115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172B2C" w:rsidRPr="003151F9" w14:paraId="4A9C72F9" w14:textId="77777777" w:rsidTr="002D1F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7"/>
        </w:trPr>
        <w:tc>
          <w:tcPr>
            <w:tcW w:w="5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C1405B" w14:textId="77777777" w:rsidR="00172B2C" w:rsidRPr="003151F9" w:rsidRDefault="00172B2C" w:rsidP="002D1FC9">
            <w:pPr>
              <w:pStyle w:val="TableParagraph"/>
              <w:kinsoku w:val="0"/>
              <w:overflowPunct w:val="0"/>
              <w:spacing w:before="48"/>
              <w:ind w:left="118"/>
              <w:rPr>
                <w:rFonts w:ascii="Arial" w:hAnsi="Arial" w:cs="Arial"/>
                <w:sz w:val="20"/>
                <w:szCs w:val="18"/>
              </w:rPr>
            </w:pPr>
            <w:r w:rsidRPr="003151F9">
              <w:rPr>
                <w:rFonts w:ascii="Arial" w:hAnsi="Arial" w:cs="Arial"/>
                <w:color w:val="030000"/>
                <w:w w:val="105"/>
                <w:sz w:val="20"/>
                <w:szCs w:val="18"/>
              </w:rPr>
              <w:t>Residenza</w:t>
            </w:r>
          </w:p>
        </w:tc>
        <w:tc>
          <w:tcPr>
            <w:tcW w:w="4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CEABAB" w14:textId="77777777" w:rsidR="00172B2C" w:rsidRPr="003151F9" w:rsidRDefault="00172B2C" w:rsidP="002D1FC9">
            <w:pPr>
              <w:pStyle w:val="TableParagraph"/>
              <w:kinsoku w:val="0"/>
              <w:overflowPunct w:val="0"/>
              <w:spacing w:before="48"/>
              <w:ind w:left="115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172B2C" w:rsidRPr="003151F9" w14:paraId="355B91C1" w14:textId="77777777" w:rsidTr="002D1F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7"/>
        </w:trPr>
        <w:tc>
          <w:tcPr>
            <w:tcW w:w="5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F3889B" w14:textId="77777777" w:rsidR="00172B2C" w:rsidRPr="003151F9" w:rsidRDefault="00172B2C" w:rsidP="002D1FC9">
            <w:pPr>
              <w:pStyle w:val="TableParagraph"/>
              <w:kinsoku w:val="0"/>
              <w:overflowPunct w:val="0"/>
              <w:spacing w:before="48"/>
              <w:ind w:left="118"/>
              <w:rPr>
                <w:rFonts w:ascii="Arial" w:hAnsi="Arial" w:cs="Arial"/>
                <w:sz w:val="20"/>
                <w:szCs w:val="18"/>
              </w:rPr>
            </w:pPr>
            <w:r w:rsidRPr="003151F9">
              <w:rPr>
                <w:rFonts w:ascii="Arial" w:hAnsi="Arial" w:cs="Arial"/>
                <w:color w:val="030000"/>
                <w:w w:val="105"/>
                <w:sz w:val="20"/>
                <w:szCs w:val="18"/>
              </w:rPr>
              <w:t>Codice fiscale</w:t>
            </w:r>
          </w:p>
        </w:tc>
        <w:tc>
          <w:tcPr>
            <w:tcW w:w="4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CC8D76" w14:textId="77777777" w:rsidR="00172B2C" w:rsidRPr="003151F9" w:rsidRDefault="00172B2C" w:rsidP="002D1FC9">
            <w:pPr>
              <w:pStyle w:val="TableParagraph"/>
              <w:kinsoku w:val="0"/>
              <w:overflowPunct w:val="0"/>
              <w:spacing w:before="48"/>
              <w:ind w:left="115"/>
              <w:rPr>
                <w:rFonts w:ascii="Arial" w:hAnsi="Arial" w:cs="Arial"/>
                <w:sz w:val="20"/>
                <w:szCs w:val="18"/>
              </w:rPr>
            </w:pPr>
          </w:p>
        </w:tc>
      </w:tr>
    </w:tbl>
    <w:p w14:paraId="14F36132" w14:textId="77777777" w:rsidR="00172B2C" w:rsidRPr="003151F9" w:rsidRDefault="00172B2C" w:rsidP="00172B2C">
      <w:pPr>
        <w:pStyle w:val="NormaleWeb"/>
        <w:spacing w:before="0" w:beforeAutospacing="0" w:after="0" w:afterAutospacing="0"/>
        <w:jc w:val="both"/>
        <w:rPr>
          <w:rFonts w:ascii="Arial" w:eastAsia="Batang" w:hAnsi="Arial" w:cs="Arial"/>
          <w:bCs/>
          <w:i/>
          <w:sz w:val="20"/>
          <w:szCs w:val="22"/>
        </w:rPr>
      </w:pPr>
    </w:p>
    <w:p w14:paraId="57E48AF6" w14:textId="77777777" w:rsidR="00172B2C" w:rsidRPr="003151F9" w:rsidRDefault="00172B2C" w:rsidP="00EE58E8">
      <w:pPr>
        <w:pStyle w:val="NormaleWeb"/>
        <w:shd w:val="clear" w:color="auto" w:fill="F2F2F2"/>
        <w:rPr>
          <w:rFonts w:ascii="Arial" w:eastAsia="Batang" w:hAnsi="Arial" w:cs="Arial"/>
          <w:b/>
          <w:sz w:val="22"/>
          <w:szCs w:val="22"/>
        </w:rPr>
      </w:pPr>
      <w:r w:rsidRPr="003151F9">
        <w:rPr>
          <w:rFonts w:ascii="Arial" w:eastAsia="Batang" w:hAnsi="Arial" w:cs="Arial"/>
          <w:b/>
          <w:sz w:val="22"/>
          <w:szCs w:val="22"/>
        </w:rPr>
        <w:t>B3 – in caso di società di capitali con modello dualistico o consorzi (8)</w:t>
      </w:r>
    </w:p>
    <w:p w14:paraId="75B3EA5D" w14:textId="77777777" w:rsidR="00172B2C" w:rsidRPr="003151F9" w:rsidRDefault="00172B2C" w:rsidP="002D1FC9">
      <w:pPr>
        <w:pStyle w:val="NormaleWeb"/>
        <w:spacing w:before="0" w:beforeAutospacing="0" w:after="0" w:afterAutospacing="0"/>
        <w:jc w:val="both"/>
        <w:rPr>
          <w:rFonts w:ascii="Arial" w:eastAsia="Batang" w:hAnsi="Arial" w:cs="Arial"/>
          <w:bCs/>
          <w:i/>
          <w:sz w:val="20"/>
          <w:szCs w:val="22"/>
        </w:rPr>
      </w:pPr>
      <w:r w:rsidRPr="003151F9">
        <w:rPr>
          <w:rFonts w:ascii="Arial" w:eastAsia="Batang" w:hAnsi="Arial" w:cs="Arial"/>
          <w:bCs/>
          <w:i/>
          <w:sz w:val="20"/>
          <w:szCs w:val="22"/>
        </w:rPr>
        <w:t>(8) indicare ove presenti TUTTI:</w:t>
      </w:r>
    </w:p>
    <w:p w14:paraId="1232DA50" w14:textId="77777777" w:rsidR="006805AB" w:rsidRPr="003151F9" w:rsidRDefault="006805AB" w:rsidP="006805AB">
      <w:pPr>
        <w:pStyle w:val="NormaleWeb"/>
        <w:spacing w:before="0" w:beforeAutospacing="0" w:after="0" w:afterAutospacing="0"/>
        <w:jc w:val="both"/>
        <w:rPr>
          <w:rFonts w:ascii="Arial" w:eastAsia="Batang" w:hAnsi="Arial" w:cs="Arial"/>
          <w:bCs/>
          <w:i/>
          <w:sz w:val="20"/>
          <w:szCs w:val="22"/>
        </w:rPr>
      </w:pPr>
      <w:r w:rsidRPr="003151F9">
        <w:rPr>
          <w:rFonts w:ascii="Arial" w:eastAsia="Batang" w:hAnsi="Arial" w:cs="Arial"/>
          <w:bCs/>
          <w:i/>
          <w:sz w:val="20"/>
          <w:szCs w:val="22"/>
        </w:rPr>
        <w:t>- socio unico persona fisica</w:t>
      </w:r>
    </w:p>
    <w:p w14:paraId="43EDF186" w14:textId="77777777" w:rsidR="006805AB" w:rsidRPr="003151F9" w:rsidRDefault="006805AB" w:rsidP="006805AB">
      <w:pPr>
        <w:pStyle w:val="NormaleWeb"/>
        <w:spacing w:before="0" w:beforeAutospacing="0" w:after="0" w:afterAutospacing="0"/>
        <w:jc w:val="both"/>
        <w:rPr>
          <w:rFonts w:ascii="Arial" w:eastAsia="Batang" w:hAnsi="Arial" w:cs="Arial"/>
          <w:bCs/>
          <w:i/>
          <w:sz w:val="20"/>
          <w:szCs w:val="22"/>
        </w:rPr>
      </w:pPr>
      <w:r w:rsidRPr="003151F9">
        <w:rPr>
          <w:rFonts w:ascii="Arial" w:eastAsia="Batang" w:hAnsi="Arial" w:cs="Arial"/>
          <w:bCs/>
          <w:i/>
          <w:sz w:val="20"/>
          <w:szCs w:val="22"/>
        </w:rPr>
        <w:t xml:space="preserve">- socio di maggioranza in caso di società con più di </w:t>
      </w:r>
      <w:proofErr w:type="gramStart"/>
      <w:r w:rsidRPr="003151F9">
        <w:rPr>
          <w:rFonts w:ascii="Arial" w:eastAsia="Batang" w:hAnsi="Arial" w:cs="Arial"/>
          <w:bCs/>
          <w:i/>
          <w:sz w:val="20"/>
          <w:szCs w:val="22"/>
        </w:rPr>
        <w:t>4</w:t>
      </w:r>
      <w:proofErr w:type="gramEnd"/>
      <w:r w:rsidRPr="003151F9">
        <w:rPr>
          <w:rFonts w:ascii="Arial" w:eastAsia="Batang" w:hAnsi="Arial" w:cs="Arial"/>
          <w:bCs/>
          <w:i/>
          <w:sz w:val="20"/>
          <w:szCs w:val="22"/>
        </w:rPr>
        <w:t xml:space="preserve"> soci</w:t>
      </w:r>
    </w:p>
    <w:p w14:paraId="1A577FF1" w14:textId="77777777" w:rsidR="00172B2C" w:rsidRPr="003151F9" w:rsidRDefault="00172B2C" w:rsidP="002D1FC9">
      <w:pPr>
        <w:pStyle w:val="NormaleWeb"/>
        <w:spacing w:before="0" w:beforeAutospacing="0" w:after="0" w:afterAutospacing="0"/>
        <w:jc w:val="both"/>
        <w:rPr>
          <w:rFonts w:ascii="Arial" w:eastAsia="Batang" w:hAnsi="Arial" w:cs="Arial"/>
          <w:bCs/>
          <w:i/>
          <w:sz w:val="20"/>
          <w:szCs w:val="22"/>
        </w:rPr>
      </w:pPr>
      <w:r w:rsidRPr="003151F9">
        <w:rPr>
          <w:rFonts w:ascii="Arial" w:eastAsia="Batang" w:hAnsi="Arial" w:cs="Arial"/>
          <w:bCs/>
          <w:i/>
          <w:sz w:val="20"/>
          <w:szCs w:val="22"/>
        </w:rPr>
        <w:t xml:space="preserve">-  gli amministratori muniti di rappresentanza (compresi Presidente, </w:t>
      </w:r>
      <w:proofErr w:type="gramStart"/>
      <w:r w:rsidRPr="003151F9">
        <w:rPr>
          <w:rFonts w:ascii="Arial" w:eastAsia="Batang" w:hAnsi="Arial" w:cs="Arial"/>
          <w:bCs/>
          <w:i/>
          <w:sz w:val="20"/>
          <w:szCs w:val="22"/>
        </w:rPr>
        <w:t>Vice Presidente</w:t>
      </w:r>
      <w:proofErr w:type="gramEnd"/>
      <w:r w:rsidRPr="003151F9">
        <w:rPr>
          <w:rFonts w:ascii="Arial" w:eastAsia="Batang" w:hAnsi="Arial" w:cs="Arial"/>
          <w:bCs/>
          <w:i/>
          <w:sz w:val="20"/>
          <w:szCs w:val="22"/>
        </w:rPr>
        <w:t xml:space="preserve"> del CdG, </w:t>
      </w:r>
      <w:r w:rsidR="001D1625" w:rsidRPr="003151F9">
        <w:rPr>
          <w:rFonts w:ascii="Arial" w:eastAsia="Batang" w:hAnsi="Arial" w:cs="Arial"/>
          <w:bCs/>
          <w:i/>
          <w:sz w:val="20"/>
          <w:szCs w:val="22"/>
        </w:rPr>
        <w:t xml:space="preserve">Consiglieri di Gestione (CdG), </w:t>
      </w:r>
      <w:r w:rsidRPr="003151F9">
        <w:rPr>
          <w:rFonts w:ascii="Arial" w:eastAsia="Batang" w:hAnsi="Arial" w:cs="Arial"/>
          <w:bCs/>
          <w:i/>
          <w:sz w:val="20"/>
          <w:szCs w:val="22"/>
        </w:rPr>
        <w:t>Amministratori Delegati e Direttore Generale)</w:t>
      </w:r>
    </w:p>
    <w:p w14:paraId="29D4075C" w14:textId="77777777" w:rsidR="00172B2C" w:rsidRPr="003151F9" w:rsidRDefault="00172B2C" w:rsidP="002D1FC9">
      <w:pPr>
        <w:pStyle w:val="NormaleWeb"/>
        <w:spacing w:before="0" w:beforeAutospacing="0" w:after="0" w:afterAutospacing="0"/>
        <w:jc w:val="both"/>
        <w:rPr>
          <w:rFonts w:ascii="Arial" w:eastAsia="Batang" w:hAnsi="Arial" w:cs="Arial"/>
          <w:bCs/>
          <w:i/>
          <w:sz w:val="20"/>
          <w:szCs w:val="22"/>
        </w:rPr>
      </w:pPr>
      <w:r w:rsidRPr="003151F9">
        <w:rPr>
          <w:rFonts w:ascii="Arial" w:eastAsia="Batang" w:hAnsi="Arial" w:cs="Arial"/>
          <w:bCs/>
          <w:i/>
          <w:sz w:val="20"/>
          <w:szCs w:val="22"/>
        </w:rPr>
        <w:t>- l’amministratore unico</w:t>
      </w:r>
    </w:p>
    <w:p w14:paraId="462B20D9" w14:textId="77777777" w:rsidR="00172B2C" w:rsidRPr="003151F9" w:rsidRDefault="00172B2C" w:rsidP="002D1FC9">
      <w:pPr>
        <w:pStyle w:val="NormaleWeb"/>
        <w:spacing w:before="0" w:beforeAutospacing="0" w:after="0" w:afterAutospacing="0"/>
        <w:jc w:val="both"/>
        <w:rPr>
          <w:rFonts w:ascii="Arial" w:eastAsia="Batang" w:hAnsi="Arial" w:cs="Arial"/>
          <w:bCs/>
          <w:i/>
          <w:sz w:val="20"/>
          <w:szCs w:val="22"/>
        </w:rPr>
      </w:pPr>
      <w:r w:rsidRPr="003151F9">
        <w:rPr>
          <w:rFonts w:ascii="Arial" w:eastAsia="Batang" w:hAnsi="Arial" w:cs="Arial"/>
          <w:bCs/>
          <w:i/>
          <w:sz w:val="20"/>
          <w:szCs w:val="22"/>
        </w:rPr>
        <w:t>- membri del consiglio di sorveglianza</w:t>
      </w:r>
    </w:p>
    <w:p w14:paraId="7F980928" w14:textId="77777777" w:rsidR="00172B2C" w:rsidRPr="003151F9" w:rsidRDefault="00172B2C" w:rsidP="002D1FC9">
      <w:pPr>
        <w:pStyle w:val="NormaleWeb"/>
        <w:spacing w:before="0" w:beforeAutospacing="0" w:after="0" w:afterAutospacing="0"/>
        <w:jc w:val="both"/>
        <w:rPr>
          <w:rFonts w:ascii="Arial" w:eastAsia="Batang" w:hAnsi="Arial" w:cs="Arial"/>
          <w:bCs/>
          <w:i/>
          <w:sz w:val="20"/>
          <w:szCs w:val="22"/>
        </w:rPr>
      </w:pPr>
      <w:r w:rsidRPr="003151F9">
        <w:rPr>
          <w:rFonts w:ascii="Arial" w:eastAsia="Batang" w:hAnsi="Arial" w:cs="Arial"/>
          <w:bCs/>
          <w:i/>
          <w:sz w:val="20"/>
          <w:szCs w:val="22"/>
        </w:rPr>
        <w:t>- i direttori tecnici</w:t>
      </w:r>
    </w:p>
    <w:p w14:paraId="06A44C0E" w14:textId="77777777" w:rsidR="006805AB" w:rsidRPr="003151F9" w:rsidRDefault="006805AB" w:rsidP="006805AB">
      <w:pPr>
        <w:pStyle w:val="NormaleWeb"/>
        <w:spacing w:before="0" w:beforeAutospacing="0" w:after="0" w:afterAutospacing="0"/>
        <w:jc w:val="both"/>
        <w:rPr>
          <w:rFonts w:ascii="Arial" w:eastAsia="Batang" w:hAnsi="Arial" w:cs="Arial"/>
          <w:bCs/>
          <w:i/>
          <w:sz w:val="20"/>
          <w:szCs w:val="22"/>
        </w:rPr>
      </w:pPr>
      <w:r w:rsidRPr="003151F9">
        <w:rPr>
          <w:rFonts w:ascii="Arial" w:eastAsia="Batang" w:hAnsi="Arial" w:cs="Arial"/>
          <w:bCs/>
          <w:i/>
          <w:sz w:val="20"/>
          <w:szCs w:val="22"/>
        </w:rPr>
        <w:t>- membri degli organi con poteri di direzione o di vigilanza</w:t>
      </w:r>
    </w:p>
    <w:p w14:paraId="680666C3" w14:textId="77777777" w:rsidR="006805AB" w:rsidRPr="003151F9" w:rsidRDefault="006805AB" w:rsidP="006805AB">
      <w:pPr>
        <w:pStyle w:val="NormaleWeb"/>
        <w:spacing w:before="0" w:beforeAutospacing="0" w:after="0" w:afterAutospacing="0"/>
        <w:jc w:val="both"/>
        <w:rPr>
          <w:rFonts w:ascii="Arial" w:eastAsia="Batang" w:hAnsi="Arial" w:cs="Arial"/>
          <w:bCs/>
          <w:i/>
          <w:sz w:val="20"/>
          <w:szCs w:val="22"/>
        </w:rPr>
      </w:pPr>
      <w:r w:rsidRPr="003151F9">
        <w:rPr>
          <w:rFonts w:ascii="Arial" w:eastAsia="Batang" w:hAnsi="Arial" w:cs="Arial"/>
          <w:bCs/>
          <w:i/>
          <w:sz w:val="20"/>
          <w:szCs w:val="22"/>
        </w:rPr>
        <w:t>- soggetti muniti di poteri di rappresentanza di direzione o controllo</w:t>
      </w:r>
    </w:p>
    <w:p w14:paraId="58A13116" w14:textId="77777777" w:rsidR="008453D6" w:rsidRPr="003151F9" w:rsidRDefault="008453D6" w:rsidP="006805AB">
      <w:pPr>
        <w:pStyle w:val="NormaleWeb"/>
        <w:spacing w:before="0" w:beforeAutospacing="0" w:after="0" w:afterAutospacing="0"/>
        <w:jc w:val="both"/>
        <w:rPr>
          <w:rFonts w:ascii="Arial" w:eastAsia="Batang" w:hAnsi="Arial" w:cs="Arial"/>
          <w:bCs/>
          <w:i/>
          <w:sz w:val="20"/>
          <w:szCs w:val="22"/>
        </w:rPr>
      </w:pPr>
      <w:r w:rsidRPr="003151F9">
        <w:rPr>
          <w:rFonts w:ascii="Arial" w:eastAsia="Batang" w:hAnsi="Arial" w:cs="Arial"/>
          <w:bCs/>
          <w:i/>
          <w:sz w:val="20"/>
          <w:szCs w:val="22"/>
        </w:rPr>
        <w:t>- i membri del collegio sindacale (effettivi e supplenti)</w:t>
      </w:r>
    </w:p>
    <w:p w14:paraId="3AE50890" w14:textId="77777777" w:rsidR="00172B2C" w:rsidRPr="003151F9" w:rsidRDefault="00172B2C" w:rsidP="002D1FC9">
      <w:pPr>
        <w:pStyle w:val="NormaleWeb"/>
        <w:spacing w:before="0" w:beforeAutospacing="0" w:after="0" w:afterAutospacing="0"/>
        <w:jc w:val="both"/>
        <w:rPr>
          <w:rFonts w:ascii="Arial" w:eastAsia="Batang" w:hAnsi="Arial" w:cs="Arial"/>
          <w:bCs/>
          <w:i/>
          <w:sz w:val="20"/>
          <w:szCs w:val="22"/>
        </w:rPr>
      </w:pPr>
      <w:r w:rsidRPr="003151F9">
        <w:rPr>
          <w:rFonts w:ascii="Arial" w:eastAsia="Batang" w:hAnsi="Arial" w:cs="Arial"/>
          <w:bCs/>
          <w:i/>
          <w:sz w:val="20"/>
          <w:szCs w:val="22"/>
        </w:rPr>
        <w:t>- i revisori legali (revisori contabili)</w:t>
      </w:r>
    </w:p>
    <w:p w14:paraId="7F86418B" w14:textId="77777777" w:rsidR="00172B2C" w:rsidRPr="003151F9" w:rsidRDefault="00172B2C" w:rsidP="002D1FC9">
      <w:pPr>
        <w:pStyle w:val="NormaleWeb"/>
        <w:spacing w:before="0" w:beforeAutospacing="0" w:after="0" w:afterAutospacing="0"/>
        <w:jc w:val="both"/>
        <w:rPr>
          <w:rFonts w:ascii="Arial" w:eastAsia="Batang" w:hAnsi="Arial" w:cs="Arial"/>
          <w:bCs/>
          <w:i/>
          <w:sz w:val="20"/>
          <w:szCs w:val="22"/>
        </w:rPr>
      </w:pPr>
      <w:r w:rsidRPr="003151F9">
        <w:rPr>
          <w:rFonts w:ascii="Arial" w:eastAsia="Batang" w:hAnsi="Arial" w:cs="Arial"/>
          <w:bCs/>
          <w:i/>
          <w:sz w:val="20"/>
          <w:szCs w:val="22"/>
        </w:rPr>
        <w:t>- i procuratori generali e speciali e gli institori</w:t>
      </w:r>
    </w:p>
    <w:p w14:paraId="5C8D6B67" w14:textId="77777777" w:rsidR="00172B2C" w:rsidRPr="003151F9" w:rsidRDefault="00172B2C" w:rsidP="002D1FC9">
      <w:pPr>
        <w:pStyle w:val="NormaleWeb"/>
        <w:spacing w:before="0" w:beforeAutospacing="0" w:after="0" w:afterAutospacing="0"/>
        <w:jc w:val="both"/>
        <w:rPr>
          <w:rFonts w:ascii="Arial" w:eastAsia="Batang" w:hAnsi="Arial" w:cs="Arial"/>
          <w:bCs/>
          <w:i/>
          <w:sz w:val="20"/>
          <w:szCs w:val="22"/>
        </w:rPr>
      </w:pPr>
      <w:r w:rsidRPr="003151F9">
        <w:rPr>
          <w:rFonts w:ascii="Arial" w:eastAsia="Batang" w:hAnsi="Arial" w:cs="Arial"/>
          <w:bCs/>
          <w:i/>
          <w:sz w:val="20"/>
          <w:szCs w:val="22"/>
        </w:rPr>
        <w:t>- i membri degli organismi di vigilanza</w:t>
      </w:r>
    </w:p>
    <w:p w14:paraId="385E3CA3" w14:textId="77777777" w:rsidR="00172B2C" w:rsidRPr="003151F9" w:rsidRDefault="00172B2C" w:rsidP="002D1FC9">
      <w:pPr>
        <w:pStyle w:val="NormaleWeb"/>
        <w:spacing w:before="0" w:beforeAutospacing="0" w:after="0" w:afterAutospacing="0"/>
        <w:jc w:val="both"/>
        <w:rPr>
          <w:rFonts w:ascii="Arial" w:eastAsia="Batang" w:hAnsi="Arial" w:cs="Arial"/>
          <w:bCs/>
          <w:i/>
          <w:sz w:val="20"/>
          <w:szCs w:val="22"/>
        </w:rPr>
      </w:pPr>
      <w:r w:rsidRPr="003151F9">
        <w:rPr>
          <w:rFonts w:ascii="Arial" w:eastAsia="Batang" w:hAnsi="Arial" w:cs="Arial"/>
          <w:bCs/>
          <w:i/>
          <w:sz w:val="20"/>
          <w:szCs w:val="22"/>
        </w:rPr>
        <w:t xml:space="preserve">- i soggetti </w:t>
      </w:r>
      <w:r w:rsidRPr="003151F9">
        <w:rPr>
          <w:rFonts w:ascii="Arial" w:eastAsia="Batang" w:hAnsi="Arial" w:cs="Arial"/>
          <w:bCs/>
          <w:i/>
          <w:sz w:val="20"/>
          <w:szCs w:val="22"/>
          <w:u w:val="single"/>
        </w:rPr>
        <w:t>CESSATI</w:t>
      </w:r>
      <w:r w:rsidRPr="003151F9">
        <w:rPr>
          <w:rFonts w:ascii="Arial" w:eastAsia="Batang" w:hAnsi="Arial" w:cs="Arial"/>
          <w:bCs/>
          <w:i/>
          <w:sz w:val="20"/>
          <w:szCs w:val="22"/>
        </w:rPr>
        <w:t xml:space="preserve"> dalle cariche societarie – nell’anno antecedente la data di pubblicazione/invio della documentazione di gara: soci accomandatari, socio unico [ovvero socio di maggioranza in caso di società con meno di 4 soci], amministratori muniti di rappresentanza – Presidente e </w:t>
      </w:r>
      <w:proofErr w:type="gramStart"/>
      <w:r w:rsidRPr="003151F9">
        <w:rPr>
          <w:rFonts w:ascii="Arial" w:eastAsia="Batang" w:hAnsi="Arial" w:cs="Arial"/>
          <w:bCs/>
          <w:i/>
          <w:sz w:val="20"/>
          <w:szCs w:val="22"/>
        </w:rPr>
        <w:t>Vice presidente</w:t>
      </w:r>
      <w:proofErr w:type="gramEnd"/>
      <w:r w:rsidRPr="003151F9">
        <w:rPr>
          <w:rFonts w:ascii="Arial" w:eastAsia="Batang" w:hAnsi="Arial" w:cs="Arial"/>
          <w:bCs/>
          <w:i/>
          <w:sz w:val="20"/>
          <w:szCs w:val="22"/>
        </w:rPr>
        <w:t xml:space="preserve"> del CdG, Amministratore Unico, Direttore Generale, Amministratori delegati, direttori tecnici</w:t>
      </w:r>
    </w:p>
    <w:p w14:paraId="12491A7A" w14:textId="77777777" w:rsidR="00172B2C" w:rsidRPr="003151F9" w:rsidRDefault="006805AB" w:rsidP="00213474">
      <w:pPr>
        <w:pStyle w:val="NormaleWeb"/>
        <w:jc w:val="both"/>
        <w:rPr>
          <w:rFonts w:ascii="Arial" w:eastAsia="Batang" w:hAnsi="Arial" w:cs="Arial"/>
          <w:b/>
          <w:bCs/>
          <w:sz w:val="20"/>
          <w:szCs w:val="22"/>
        </w:rPr>
      </w:pPr>
      <w:r w:rsidRPr="003151F9">
        <w:rPr>
          <w:rFonts w:ascii="Arial" w:eastAsia="Batang" w:hAnsi="Arial" w:cs="Arial"/>
          <w:b/>
          <w:bCs/>
          <w:sz w:val="20"/>
          <w:szCs w:val="22"/>
        </w:rPr>
        <w:t>N.B. In caso di affitto, cessione di azienda o di ramo di azienda, incorporazione o fusione societaria intervenuta nell’anno antecedente la data di pubblicazione/invio della documentazione di gara sussiste in capo alla società cessionaria, incorporante, o risultante dalla fusione, l’onere di presentare la dichiarazione anche con riferimento a tutti i soggetti ivi indicati che hanno operato presso la società cedente, incorporata o le società fusesi nell’ultimo anno ovvero che sono cessati dalla relativa carica in detto periodo; resta ferma la possibilità di di</w:t>
      </w:r>
      <w:r w:rsidR="00213474" w:rsidRPr="003151F9">
        <w:rPr>
          <w:rFonts w:ascii="Arial" w:eastAsia="Batang" w:hAnsi="Arial" w:cs="Arial"/>
          <w:b/>
          <w:bCs/>
          <w:sz w:val="20"/>
          <w:szCs w:val="22"/>
        </w:rPr>
        <w:t xml:space="preserve">mostrare la c.d. dissociazione. </w:t>
      </w:r>
      <w:r w:rsidRPr="003151F9">
        <w:rPr>
          <w:rFonts w:ascii="Arial" w:eastAsia="Batang" w:hAnsi="Arial" w:cs="Arial"/>
          <w:b/>
          <w:bCs/>
          <w:sz w:val="20"/>
          <w:szCs w:val="22"/>
        </w:rPr>
        <w:t>La richiesta attestazione può essere resa dal legale rappresentante con indicazione nominativa dei soggetti per i quali è rilasciata.</w:t>
      </w:r>
    </w:p>
    <w:tbl>
      <w:tblPr>
        <w:tblW w:w="9998" w:type="dxa"/>
        <w:tblInd w:w="-1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9"/>
        <w:gridCol w:w="4589"/>
      </w:tblGrid>
      <w:tr w:rsidR="00172B2C" w:rsidRPr="003151F9" w14:paraId="6B8A8EF2" w14:textId="77777777" w:rsidTr="002D1F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13"/>
        </w:trPr>
        <w:tc>
          <w:tcPr>
            <w:tcW w:w="5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8964F5" w14:textId="77777777" w:rsidR="00172B2C" w:rsidRPr="003151F9" w:rsidRDefault="00172B2C" w:rsidP="002D1FC9">
            <w:pPr>
              <w:pStyle w:val="TableParagraph"/>
              <w:kinsoku w:val="0"/>
              <w:overflowPunct w:val="0"/>
              <w:spacing w:before="45"/>
              <w:ind w:left="115"/>
              <w:rPr>
                <w:rFonts w:ascii="Arial" w:hAnsi="Arial" w:cs="Arial"/>
                <w:sz w:val="20"/>
                <w:szCs w:val="18"/>
              </w:rPr>
            </w:pPr>
            <w:r w:rsidRPr="003151F9">
              <w:rPr>
                <w:rFonts w:ascii="Arial" w:hAnsi="Arial" w:cs="Arial"/>
                <w:b/>
                <w:bCs/>
                <w:color w:val="030000"/>
                <w:w w:val="105"/>
                <w:sz w:val="20"/>
                <w:szCs w:val="18"/>
              </w:rPr>
              <w:t>Qualifica:</w:t>
            </w:r>
          </w:p>
        </w:tc>
        <w:tc>
          <w:tcPr>
            <w:tcW w:w="4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F2CC0B" w14:textId="77777777" w:rsidR="00172B2C" w:rsidRPr="003151F9" w:rsidRDefault="00172B2C" w:rsidP="002D1FC9">
            <w:pPr>
              <w:pStyle w:val="TableParagraph"/>
              <w:kinsoku w:val="0"/>
              <w:overflowPunct w:val="0"/>
              <w:spacing w:before="45"/>
              <w:ind w:left="115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172B2C" w:rsidRPr="003151F9" w14:paraId="11698A52" w14:textId="77777777" w:rsidTr="002D1F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695"/>
        </w:trPr>
        <w:tc>
          <w:tcPr>
            <w:tcW w:w="5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9AC8A9" w14:textId="77777777" w:rsidR="00172B2C" w:rsidRPr="003151F9" w:rsidRDefault="00172B2C" w:rsidP="002D1FC9">
            <w:pPr>
              <w:pStyle w:val="TableParagraph"/>
              <w:kinsoku w:val="0"/>
              <w:overflowPunct w:val="0"/>
              <w:spacing w:before="45"/>
              <w:ind w:left="115"/>
              <w:rPr>
                <w:rFonts w:ascii="Arial" w:hAnsi="Arial" w:cs="Arial"/>
                <w:color w:val="030000"/>
                <w:w w:val="105"/>
                <w:sz w:val="20"/>
                <w:szCs w:val="18"/>
              </w:rPr>
            </w:pPr>
            <w:r w:rsidRPr="003151F9">
              <w:rPr>
                <w:rFonts w:ascii="Arial" w:hAnsi="Arial" w:cs="Arial"/>
                <w:color w:val="030000"/>
                <w:w w:val="105"/>
                <w:sz w:val="20"/>
                <w:szCs w:val="18"/>
              </w:rPr>
              <w:t xml:space="preserve">Poteri di rappresentanza: </w:t>
            </w:r>
          </w:p>
          <w:p w14:paraId="7610C0DA" w14:textId="77777777" w:rsidR="00172B2C" w:rsidRPr="003151F9" w:rsidRDefault="00172B2C" w:rsidP="002D1FC9">
            <w:pPr>
              <w:pStyle w:val="TableParagraph"/>
              <w:kinsoku w:val="0"/>
              <w:overflowPunct w:val="0"/>
              <w:spacing w:before="45"/>
              <w:ind w:left="115"/>
              <w:rPr>
                <w:rFonts w:ascii="Arial" w:hAnsi="Arial" w:cs="Arial"/>
                <w:color w:val="030000"/>
                <w:w w:val="105"/>
                <w:sz w:val="20"/>
                <w:szCs w:val="18"/>
              </w:rPr>
            </w:pPr>
          </w:p>
          <w:p w14:paraId="7BC353A4" w14:textId="77777777" w:rsidR="00172B2C" w:rsidRPr="003151F9" w:rsidRDefault="00172B2C" w:rsidP="002D1FC9">
            <w:pPr>
              <w:pStyle w:val="TableParagraph"/>
              <w:kinsoku w:val="0"/>
              <w:overflowPunct w:val="0"/>
              <w:spacing w:before="45"/>
              <w:ind w:left="115"/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4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6CC2E0" w14:textId="77777777" w:rsidR="00172B2C" w:rsidRPr="003151F9" w:rsidRDefault="00172B2C" w:rsidP="002D1FC9">
            <w:pPr>
              <w:pStyle w:val="TableParagraph"/>
              <w:kinsoku w:val="0"/>
              <w:overflowPunct w:val="0"/>
              <w:spacing w:before="45"/>
              <w:ind w:left="115"/>
              <w:rPr>
                <w:rFonts w:ascii="Arial" w:hAnsi="Arial" w:cs="Arial"/>
                <w:sz w:val="20"/>
                <w:szCs w:val="18"/>
              </w:rPr>
            </w:pPr>
            <w:r w:rsidRPr="003151F9">
              <w:rPr>
                <w:rFonts w:ascii="Arial" w:hAnsi="Arial" w:cs="Arial"/>
                <w:sz w:val="20"/>
                <w:szCs w:val="18"/>
              </w:rPr>
              <w:t>□ NO</w:t>
            </w:r>
          </w:p>
          <w:p w14:paraId="5A7CCE6F" w14:textId="77777777" w:rsidR="00172B2C" w:rsidRPr="003151F9" w:rsidRDefault="00172B2C" w:rsidP="002D1FC9">
            <w:pPr>
              <w:pStyle w:val="TableParagraph"/>
              <w:kinsoku w:val="0"/>
              <w:overflowPunct w:val="0"/>
              <w:spacing w:before="45"/>
              <w:ind w:left="115"/>
              <w:rPr>
                <w:rFonts w:ascii="Arial" w:hAnsi="Arial" w:cs="Arial"/>
                <w:sz w:val="20"/>
                <w:szCs w:val="18"/>
              </w:rPr>
            </w:pPr>
            <w:r w:rsidRPr="003151F9">
              <w:rPr>
                <w:rFonts w:ascii="Arial" w:hAnsi="Arial" w:cs="Arial"/>
                <w:sz w:val="20"/>
                <w:szCs w:val="18"/>
              </w:rPr>
              <w:t xml:space="preserve">□ </w:t>
            </w:r>
            <w:proofErr w:type="gramStart"/>
            <w:r w:rsidRPr="003151F9">
              <w:rPr>
                <w:rFonts w:ascii="Arial" w:hAnsi="Arial" w:cs="Arial"/>
                <w:sz w:val="20"/>
                <w:szCs w:val="18"/>
              </w:rPr>
              <w:t>SI  carica</w:t>
            </w:r>
            <w:proofErr w:type="gramEnd"/>
            <w:r w:rsidRPr="003151F9">
              <w:rPr>
                <w:rFonts w:ascii="Arial" w:hAnsi="Arial" w:cs="Arial"/>
                <w:sz w:val="20"/>
                <w:szCs w:val="18"/>
              </w:rPr>
              <w:t>/ruolo__________________________________</w:t>
            </w:r>
          </w:p>
          <w:p w14:paraId="010867F9" w14:textId="77777777" w:rsidR="00172B2C" w:rsidRPr="003151F9" w:rsidRDefault="00172B2C" w:rsidP="002D1FC9">
            <w:pPr>
              <w:pStyle w:val="TableParagraph"/>
              <w:kinsoku w:val="0"/>
              <w:overflowPunct w:val="0"/>
              <w:spacing w:before="45"/>
              <w:ind w:left="115"/>
              <w:rPr>
                <w:rFonts w:ascii="Arial" w:hAnsi="Arial" w:cs="Arial"/>
                <w:sz w:val="20"/>
                <w:szCs w:val="18"/>
              </w:rPr>
            </w:pPr>
            <w:r w:rsidRPr="003151F9">
              <w:rPr>
                <w:rFonts w:ascii="Arial" w:hAnsi="Arial" w:cs="Arial"/>
                <w:sz w:val="20"/>
                <w:szCs w:val="18"/>
              </w:rPr>
              <w:t>□ con firma disgiunta</w:t>
            </w:r>
          </w:p>
          <w:p w14:paraId="3A89614C" w14:textId="77777777" w:rsidR="00172B2C" w:rsidRPr="003151F9" w:rsidRDefault="00172B2C" w:rsidP="002D1FC9">
            <w:pPr>
              <w:pStyle w:val="TableParagraph"/>
              <w:kinsoku w:val="0"/>
              <w:overflowPunct w:val="0"/>
              <w:spacing w:before="45"/>
              <w:ind w:left="115"/>
              <w:rPr>
                <w:rFonts w:ascii="Arial" w:hAnsi="Arial" w:cs="Arial"/>
                <w:sz w:val="20"/>
                <w:szCs w:val="18"/>
              </w:rPr>
            </w:pPr>
            <w:r w:rsidRPr="003151F9">
              <w:rPr>
                <w:rFonts w:ascii="Arial" w:hAnsi="Arial" w:cs="Arial"/>
                <w:sz w:val="20"/>
                <w:szCs w:val="18"/>
              </w:rPr>
              <w:t xml:space="preserve">□ con firma congiunta con </w:t>
            </w:r>
          </w:p>
          <w:p w14:paraId="43667009" w14:textId="77777777" w:rsidR="00172B2C" w:rsidRPr="003151F9" w:rsidRDefault="00172B2C" w:rsidP="002D1FC9">
            <w:pPr>
              <w:pStyle w:val="TableParagraph"/>
              <w:kinsoku w:val="0"/>
              <w:overflowPunct w:val="0"/>
              <w:spacing w:before="45"/>
              <w:ind w:left="115"/>
              <w:rPr>
                <w:rFonts w:ascii="Arial" w:hAnsi="Arial" w:cs="Arial"/>
                <w:sz w:val="20"/>
                <w:szCs w:val="18"/>
              </w:rPr>
            </w:pPr>
            <w:r w:rsidRPr="003151F9">
              <w:rPr>
                <w:rFonts w:ascii="Arial" w:hAnsi="Arial" w:cs="Arial"/>
                <w:sz w:val="20"/>
                <w:szCs w:val="18"/>
              </w:rPr>
              <w:t>_________________________________________________</w:t>
            </w:r>
          </w:p>
          <w:p w14:paraId="4BE4DCE4" w14:textId="77777777" w:rsidR="00172B2C" w:rsidRPr="003151F9" w:rsidRDefault="00172B2C" w:rsidP="002D1FC9">
            <w:pPr>
              <w:pStyle w:val="TableParagraph"/>
              <w:kinsoku w:val="0"/>
              <w:overflowPunct w:val="0"/>
              <w:spacing w:before="45"/>
              <w:ind w:left="115"/>
              <w:rPr>
                <w:rFonts w:ascii="Arial" w:hAnsi="Arial" w:cs="Arial"/>
                <w:sz w:val="20"/>
                <w:szCs w:val="18"/>
              </w:rPr>
            </w:pPr>
          </w:p>
          <w:p w14:paraId="25FAE594" w14:textId="77777777" w:rsidR="00172B2C" w:rsidRPr="003151F9" w:rsidRDefault="00172B2C" w:rsidP="002D1FC9">
            <w:pPr>
              <w:pStyle w:val="TableParagraph"/>
              <w:kinsoku w:val="0"/>
              <w:overflowPunct w:val="0"/>
              <w:spacing w:before="45"/>
              <w:ind w:left="115"/>
              <w:rPr>
                <w:rFonts w:ascii="Arial" w:hAnsi="Arial" w:cs="Arial"/>
                <w:sz w:val="20"/>
                <w:szCs w:val="18"/>
              </w:rPr>
            </w:pPr>
          </w:p>
          <w:p w14:paraId="254634EF" w14:textId="77777777" w:rsidR="00172B2C" w:rsidRPr="003151F9" w:rsidRDefault="00172B2C" w:rsidP="002D1FC9">
            <w:pPr>
              <w:pStyle w:val="TableParagraph"/>
              <w:kinsoku w:val="0"/>
              <w:overflowPunct w:val="0"/>
              <w:spacing w:before="45"/>
              <w:ind w:left="115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172B2C" w:rsidRPr="003151F9" w14:paraId="69B76215" w14:textId="77777777" w:rsidTr="002D1F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04"/>
        </w:trPr>
        <w:tc>
          <w:tcPr>
            <w:tcW w:w="5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EC28EF" w14:textId="77777777" w:rsidR="00172B2C" w:rsidRPr="003151F9" w:rsidRDefault="00172B2C" w:rsidP="002D1FC9">
            <w:pPr>
              <w:pStyle w:val="TableParagraph"/>
              <w:kinsoku w:val="0"/>
              <w:overflowPunct w:val="0"/>
              <w:spacing w:before="48"/>
              <w:ind w:left="115"/>
              <w:rPr>
                <w:rFonts w:ascii="Arial" w:hAnsi="Arial" w:cs="Arial"/>
                <w:color w:val="000000"/>
                <w:sz w:val="20"/>
                <w:szCs w:val="18"/>
              </w:rPr>
            </w:pPr>
            <w:r w:rsidRPr="003151F9">
              <w:rPr>
                <w:rFonts w:ascii="Arial" w:hAnsi="Arial" w:cs="Arial"/>
                <w:color w:val="030000"/>
                <w:w w:val="105"/>
                <w:sz w:val="20"/>
                <w:szCs w:val="18"/>
              </w:rPr>
              <w:t>Nome</w:t>
            </w:r>
            <w:r w:rsidRPr="003151F9">
              <w:rPr>
                <w:rFonts w:ascii="Arial" w:hAnsi="Arial" w:cs="Arial"/>
                <w:color w:val="030000"/>
                <w:spacing w:val="-4"/>
                <w:w w:val="105"/>
                <w:sz w:val="20"/>
                <w:szCs w:val="18"/>
              </w:rPr>
              <w:t xml:space="preserve"> </w:t>
            </w:r>
            <w:r w:rsidRPr="003151F9">
              <w:rPr>
                <w:rFonts w:ascii="Arial" w:hAnsi="Arial" w:cs="Arial"/>
                <w:color w:val="030000"/>
                <w:w w:val="105"/>
                <w:sz w:val="20"/>
                <w:szCs w:val="18"/>
              </w:rPr>
              <w:t>completo</w:t>
            </w:r>
          </w:p>
          <w:p w14:paraId="36EB14B1" w14:textId="77777777" w:rsidR="00172B2C" w:rsidRPr="003151F9" w:rsidRDefault="00172B2C" w:rsidP="002D1FC9">
            <w:pPr>
              <w:pStyle w:val="TableParagraph"/>
              <w:kinsoku w:val="0"/>
              <w:overflowPunct w:val="0"/>
              <w:spacing w:before="65"/>
              <w:ind w:left="107"/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4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85A928" w14:textId="77777777" w:rsidR="00172B2C" w:rsidRPr="003151F9" w:rsidRDefault="00172B2C" w:rsidP="002D1FC9">
            <w:pPr>
              <w:pStyle w:val="TableParagraph"/>
              <w:kinsoku w:val="0"/>
              <w:overflowPunct w:val="0"/>
              <w:spacing w:before="65"/>
              <w:ind w:left="115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172B2C" w:rsidRPr="003151F9" w14:paraId="565893B3" w14:textId="77777777" w:rsidTr="002D1F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04"/>
        </w:trPr>
        <w:tc>
          <w:tcPr>
            <w:tcW w:w="5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3AB7E4" w14:textId="77777777" w:rsidR="00172B2C" w:rsidRPr="003151F9" w:rsidRDefault="00172B2C" w:rsidP="002D1FC9">
            <w:pPr>
              <w:pStyle w:val="TableParagraph"/>
              <w:kinsoku w:val="0"/>
              <w:overflowPunct w:val="0"/>
              <w:spacing w:before="65"/>
              <w:ind w:left="107"/>
              <w:rPr>
                <w:rFonts w:ascii="Arial" w:hAnsi="Arial" w:cs="Arial"/>
                <w:sz w:val="20"/>
                <w:szCs w:val="18"/>
              </w:rPr>
            </w:pPr>
            <w:r w:rsidRPr="003151F9">
              <w:rPr>
                <w:rFonts w:ascii="Arial" w:hAnsi="Arial" w:cs="Arial"/>
                <w:color w:val="030000"/>
                <w:w w:val="105"/>
                <w:sz w:val="20"/>
                <w:szCs w:val="18"/>
              </w:rPr>
              <w:t>Data e</w:t>
            </w:r>
            <w:r w:rsidRPr="003151F9">
              <w:rPr>
                <w:rFonts w:ascii="Arial" w:hAnsi="Arial" w:cs="Arial"/>
                <w:color w:val="030000"/>
                <w:spacing w:val="5"/>
                <w:w w:val="105"/>
                <w:sz w:val="20"/>
                <w:szCs w:val="18"/>
              </w:rPr>
              <w:t xml:space="preserve"> </w:t>
            </w:r>
            <w:r w:rsidRPr="003151F9">
              <w:rPr>
                <w:rFonts w:ascii="Arial" w:hAnsi="Arial" w:cs="Arial"/>
                <w:color w:val="030000"/>
                <w:w w:val="105"/>
                <w:sz w:val="20"/>
                <w:szCs w:val="18"/>
              </w:rPr>
              <w:t>luogo</w:t>
            </w:r>
            <w:r w:rsidRPr="003151F9">
              <w:rPr>
                <w:rFonts w:ascii="Arial" w:hAnsi="Arial" w:cs="Arial"/>
                <w:color w:val="030000"/>
                <w:spacing w:val="4"/>
                <w:w w:val="105"/>
                <w:sz w:val="20"/>
                <w:szCs w:val="18"/>
              </w:rPr>
              <w:t xml:space="preserve"> </w:t>
            </w:r>
            <w:r w:rsidRPr="003151F9">
              <w:rPr>
                <w:rFonts w:ascii="Arial" w:hAnsi="Arial" w:cs="Arial"/>
                <w:color w:val="030000"/>
                <w:w w:val="105"/>
                <w:sz w:val="20"/>
                <w:szCs w:val="18"/>
              </w:rPr>
              <w:t>di</w:t>
            </w:r>
            <w:r w:rsidRPr="003151F9">
              <w:rPr>
                <w:rFonts w:ascii="Arial" w:hAnsi="Arial" w:cs="Arial"/>
                <w:color w:val="030000"/>
                <w:spacing w:val="5"/>
                <w:w w:val="105"/>
                <w:sz w:val="20"/>
                <w:szCs w:val="18"/>
              </w:rPr>
              <w:t xml:space="preserve"> </w:t>
            </w:r>
            <w:r w:rsidRPr="003151F9">
              <w:rPr>
                <w:rFonts w:ascii="Arial" w:hAnsi="Arial" w:cs="Arial"/>
                <w:color w:val="030000"/>
                <w:w w:val="105"/>
                <w:sz w:val="20"/>
                <w:szCs w:val="18"/>
              </w:rPr>
              <w:t>nascita</w:t>
            </w:r>
          </w:p>
        </w:tc>
        <w:tc>
          <w:tcPr>
            <w:tcW w:w="4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AD6DC2" w14:textId="77777777" w:rsidR="00172B2C" w:rsidRPr="003151F9" w:rsidRDefault="00172B2C" w:rsidP="002D1FC9">
            <w:pPr>
              <w:pStyle w:val="TableParagraph"/>
              <w:kinsoku w:val="0"/>
              <w:overflowPunct w:val="0"/>
              <w:spacing w:before="65"/>
              <w:ind w:left="115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172B2C" w:rsidRPr="003151F9" w14:paraId="550E451D" w14:textId="77777777" w:rsidTr="002D1F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7"/>
        </w:trPr>
        <w:tc>
          <w:tcPr>
            <w:tcW w:w="5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272D45" w14:textId="77777777" w:rsidR="00172B2C" w:rsidRPr="003151F9" w:rsidRDefault="00172B2C" w:rsidP="002D1FC9">
            <w:pPr>
              <w:pStyle w:val="TableParagraph"/>
              <w:kinsoku w:val="0"/>
              <w:overflowPunct w:val="0"/>
              <w:spacing w:before="48"/>
              <w:ind w:left="118"/>
              <w:rPr>
                <w:rFonts w:ascii="Arial" w:hAnsi="Arial" w:cs="Arial"/>
                <w:sz w:val="20"/>
                <w:szCs w:val="18"/>
              </w:rPr>
            </w:pPr>
            <w:r w:rsidRPr="003151F9">
              <w:rPr>
                <w:rFonts w:ascii="Arial" w:hAnsi="Arial" w:cs="Arial"/>
                <w:color w:val="030000"/>
                <w:w w:val="105"/>
                <w:sz w:val="20"/>
                <w:szCs w:val="18"/>
              </w:rPr>
              <w:t>Residenza</w:t>
            </w:r>
          </w:p>
        </w:tc>
        <w:tc>
          <w:tcPr>
            <w:tcW w:w="4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00717B" w14:textId="77777777" w:rsidR="00172B2C" w:rsidRPr="003151F9" w:rsidRDefault="00172B2C" w:rsidP="002D1FC9">
            <w:pPr>
              <w:pStyle w:val="TableParagraph"/>
              <w:kinsoku w:val="0"/>
              <w:overflowPunct w:val="0"/>
              <w:spacing w:before="48"/>
              <w:ind w:left="115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172B2C" w:rsidRPr="003151F9" w14:paraId="256EFAD0" w14:textId="77777777" w:rsidTr="002D1F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7"/>
        </w:trPr>
        <w:tc>
          <w:tcPr>
            <w:tcW w:w="5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7E43AD" w14:textId="77777777" w:rsidR="00172B2C" w:rsidRPr="003151F9" w:rsidRDefault="00172B2C" w:rsidP="002D1FC9">
            <w:pPr>
              <w:pStyle w:val="TableParagraph"/>
              <w:kinsoku w:val="0"/>
              <w:overflowPunct w:val="0"/>
              <w:spacing w:before="48"/>
              <w:ind w:left="118"/>
              <w:rPr>
                <w:rFonts w:ascii="Arial" w:hAnsi="Arial" w:cs="Arial"/>
                <w:sz w:val="20"/>
                <w:szCs w:val="18"/>
              </w:rPr>
            </w:pPr>
            <w:r w:rsidRPr="003151F9">
              <w:rPr>
                <w:rFonts w:ascii="Arial" w:hAnsi="Arial" w:cs="Arial"/>
                <w:color w:val="030000"/>
                <w:w w:val="105"/>
                <w:sz w:val="20"/>
                <w:szCs w:val="18"/>
              </w:rPr>
              <w:t>Codice fiscale</w:t>
            </w:r>
          </w:p>
        </w:tc>
        <w:tc>
          <w:tcPr>
            <w:tcW w:w="4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F70B07" w14:textId="77777777" w:rsidR="00172B2C" w:rsidRPr="003151F9" w:rsidRDefault="00172B2C" w:rsidP="002D1FC9">
            <w:pPr>
              <w:pStyle w:val="TableParagraph"/>
              <w:kinsoku w:val="0"/>
              <w:overflowPunct w:val="0"/>
              <w:spacing w:before="48"/>
              <w:ind w:left="115"/>
              <w:rPr>
                <w:rFonts w:ascii="Arial" w:hAnsi="Arial" w:cs="Arial"/>
                <w:sz w:val="20"/>
                <w:szCs w:val="18"/>
              </w:rPr>
            </w:pPr>
          </w:p>
        </w:tc>
      </w:tr>
    </w:tbl>
    <w:p w14:paraId="2D98CD4A" w14:textId="77777777" w:rsidR="00B66B79" w:rsidRPr="003151F9" w:rsidRDefault="00B66B79" w:rsidP="00B66B79">
      <w:pPr>
        <w:pStyle w:val="Corpodeltesto"/>
        <w:kinsoku w:val="0"/>
        <w:overflowPunct w:val="0"/>
        <w:spacing w:before="10"/>
        <w:rPr>
          <w:rFonts w:ascii="Arial" w:hAnsi="Arial" w:cs="Arial"/>
          <w:sz w:val="14"/>
          <w:szCs w:val="14"/>
        </w:rPr>
      </w:pPr>
    </w:p>
    <w:p w14:paraId="5A084D8C" w14:textId="77777777" w:rsidR="006805AB" w:rsidRPr="003151F9" w:rsidRDefault="006805AB" w:rsidP="00B66B79">
      <w:pPr>
        <w:pStyle w:val="Corpodeltesto"/>
        <w:kinsoku w:val="0"/>
        <w:overflowPunct w:val="0"/>
        <w:spacing w:before="10"/>
        <w:rPr>
          <w:rFonts w:ascii="Arial" w:hAnsi="Arial" w:cs="Arial"/>
          <w:sz w:val="14"/>
          <w:szCs w:val="14"/>
        </w:rPr>
      </w:pPr>
    </w:p>
    <w:p w14:paraId="0B93E082" w14:textId="77777777" w:rsidR="006805AB" w:rsidRPr="003151F9" w:rsidRDefault="006805AB" w:rsidP="00B66B79">
      <w:pPr>
        <w:pStyle w:val="Corpodeltesto"/>
        <w:kinsoku w:val="0"/>
        <w:overflowPunct w:val="0"/>
        <w:spacing w:before="10"/>
        <w:rPr>
          <w:rFonts w:ascii="Arial" w:hAnsi="Arial" w:cs="Arial"/>
          <w:sz w:val="14"/>
          <w:szCs w:val="14"/>
        </w:rPr>
      </w:pPr>
    </w:p>
    <w:p w14:paraId="43189D3D" w14:textId="77777777" w:rsidR="00E11C50" w:rsidRPr="003151F9" w:rsidRDefault="00E11C50" w:rsidP="00E11C50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spacing w:before="0" w:beforeAutospacing="0" w:after="0" w:afterAutospacing="0"/>
        <w:jc w:val="center"/>
        <w:rPr>
          <w:rFonts w:ascii="Arial" w:eastAsia="Batang" w:hAnsi="Arial" w:cs="Arial"/>
          <w:b/>
          <w:caps/>
        </w:rPr>
      </w:pPr>
      <w:r w:rsidRPr="003151F9">
        <w:rPr>
          <w:rFonts w:ascii="Arial" w:eastAsia="Batang" w:hAnsi="Arial" w:cs="Arial"/>
          <w:b/>
          <w:caps/>
        </w:rPr>
        <w:t xml:space="preserve">PARTE III </w:t>
      </w:r>
    </w:p>
    <w:p w14:paraId="225507FA" w14:textId="77777777" w:rsidR="00B66B79" w:rsidRPr="003151F9" w:rsidRDefault="00B66B79" w:rsidP="00E11C50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spacing w:before="0" w:beforeAutospacing="0" w:after="0" w:afterAutospacing="0"/>
        <w:jc w:val="center"/>
        <w:rPr>
          <w:rFonts w:ascii="Arial" w:eastAsia="Batang" w:hAnsi="Arial" w:cs="Arial"/>
          <w:b/>
          <w:caps/>
        </w:rPr>
      </w:pPr>
      <w:r w:rsidRPr="003151F9">
        <w:rPr>
          <w:rFonts w:ascii="Arial" w:eastAsia="Batang" w:hAnsi="Arial" w:cs="Arial"/>
          <w:b/>
          <w:caps/>
        </w:rPr>
        <w:t>Motivi di esclusione</w:t>
      </w:r>
      <w:r w:rsidR="008E7219" w:rsidRPr="003151F9">
        <w:rPr>
          <w:rFonts w:ascii="Arial" w:eastAsia="Batang" w:hAnsi="Arial" w:cs="Arial"/>
          <w:b/>
          <w:caps/>
        </w:rPr>
        <w:t xml:space="preserve">  </w:t>
      </w:r>
    </w:p>
    <w:p w14:paraId="331FBAFE" w14:textId="77777777" w:rsidR="00895EDF" w:rsidRPr="003151F9" w:rsidRDefault="000A4D10" w:rsidP="000A4D10">
      <w:pPr>
        <w:pStyle w:val="NormaleWeb"/>
        <w:jc w:val="center"/>
        <w:rPr>
          <w:rFonts w:ascii="Arial" w:eastAsia="Batang" w:hAnsi="Arial" w:cs="Arial"/>
          <w:b/>
          <w:sz w:val="22"/>
          <w:szCs w:val="22"/>
        </w:rPr>
      </w:pPr>
      <w:r w:rsidRPr="003151F9">
        <w:rPr>
          <w:rFonts w:ascii="Arial" w:eastAsia="Batang" w:hAnsi="Arial" w:cs="Arial"/>
          <w:b/>
          <w:sz w:val="22"/>
          <w:szCs w:val="22"/>
        </w:rPr>
        <w:t>A -</w:t>
      </w:r>
      <w:r w:rsidR="00B66B79" w:rsidRPr="003151F9">
        <w:rPr>
          <w:rFonts w:ascii="Arial" w:eastAsia="Batang" w:hAnsi="Arial" w:cs="Arial"/>
          <w:b/>
          <w:sz w:val="22"/>
          <w:szCs w:val="22"/>
        </w:rPr>
        <w:t xml:space="preserve"> Mo</w:t>
      </w:r>
      <w:r w:rsidR="00387E36" w:rsidRPr="003151F9">
        <w:rPr>
          <w:rFonts w:ascii="Arial" w:eastAsia="Batang" w:hAnsi="Arial" w:cs="Arial"/>
          <w:b/>
          <w:sz w:val="22"/>
          <w:szCs w:val="22"/>
        </w:rPr>
        <w:t>tivi legati a condanne penali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3"/>
        <w:gridCol w:w="5215"/>
      </w:tblGrid>
      <w:tr w:rsidR="007849EF" w:rsidRPr="003151F9" w14:paraId="5F2E713C" w14:textId="77777777" w:rsidTr="007849EF">
        <w:tc>
          <w:tcPr>
            <w:tcW w:w="9778" w:type="dxa"/>
            <w:gridSpan w:val="2"/>
            <w:shd w:val="clear" w:color="auto" w:fill="F2F2F2"/>
          </w:tcPr>
          <w:p w14:paraId="63556C73" w14:textId="77777777" w:rsidR="007849EF" w:rsidRPr="003151F9" w:rsidRDefault="007849EF" w:rsidP="007849EF">
            <w:pPr>
              <w:pStyle w:val="NormaleWeb"/>
              <w:spacing w:before="0" w:beforeAutospacing="0" w:after="0" w:afterAutospacing="0"/>
              <w:jc w:val="center"/>
              <w:rPr>
                <w:rFonts w:ascii="Arial" w:eastAsia="Batang" w:hAnsi="Arial" w:cs="Arial"/>
                <w:sz w:val="22"/>
                <w:szCs w:val="22"/>
              </w:rPr>
            </w:pPr>
            <w:r w:rsidRPr="003151F9">
              <w:rPr>
                <w:rFonts w:ascii="Arial" w:eastAsia="Batang" w:hAnsi="Arial" w:cs="Arial"/>
                <w:sz w:val="22"/>
                <w:szCs w:val="22"/>
              </w:rPr>
              <w:t>Motivi legati a condanne penali ex art. 80 comma 1 del d.lgs. 50/2016</w:t>
            </w:r>
          </w:p>
        </w:tc>
      </w:tr>
      <w:tr w:rsidR="00B66B79" w:rsidRPr="003151F9" w14:paraId="0E828F45" w14:textId="77777777" w:rsidTr="00374878">
        <w:tblPrEx>
          <w:tblLook w:val="01E0" w:firstRow="1" w:lastRow="1" w:firstColumn="1" w:lastColumn="1" w:noHBand="0" w:noVBand="0"/>
        </w:tblPrEx>
        <w:tc>
          <w:tcPr>
            <w:tcW w:w="4786" w:type="dxa"/>
          </w:tcPr>
          <w:p w14:paraId="13BAF57F" w14:textId="77777777" w:rsidR="001823F4" w:rsidRPr="003151F9" w:rsidRDefault="001823F4" w:rsidP="007849EF">
            <w:pPr>
              <w:pStyle w:val="Paragrafoelenco"/>
              <w:shd w:val="clear" w:color="auto" w:fill="FFFFFF"/>
              <w:spacing w:after="0" w:line="260" w:lineRule="exac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668D5CB" w14:textId="77777777" w:rsidR="00387E36" w:rsidRPr="003151F9" w:rsidRDefault="007849EF" w:rsidP="007849EF">
            <w:pPr>
              <w:pStyle w:val="Paragrafoelenco"/>
              <w:shd w:val="clear" w:color="auto" w:fill="FFFFFF"/>
              <w:spacing w:after="0" w:line="260" w:lineRule="exac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hAnsi="Arial" w:cs="Arial"/>
                <w:sz w:val="20"/>
                <w:szCs w:val="20"/>
              </w:rPr>
              <w:t>Il dichiarante, per se stesso e per i soggetti indicati nella precedente parte II, lettera B, sub B1, B2 o B3 (a seconda del quadro compilato)</w:t>
            </w:r>
            <w:r w:rsidR="001823F4" w:rsidRPr="003151F9">
              <w:rPr>
                <w:rFonts w:ascii="Arial" w:hAnsi="Arial" w:cs="Arial"/>
                <w:sz w:val="20"/>
                <w:szCs w:val="20"/>
              </w:rPr>
              <w:t xml:space="preserve"> – compresi i soggetti </w:t>
            </w:r>
            <w:proofErr w:type="gramStart"/>
            <w:r w:rsidR="001823F4" w:rsidRPr="003151F9">
              <w:rPr>
                <w:rFonts w:ascii="Arial" w:hAnsi="Arial" w:cs="Arial"/>
                <w:sz w:val="20"/>
                <w:szCs w:val="20"/>
              </w:rPr>
              <w:t>cessati</w:t>
            </w:r>
            <w:r w:rsidR="001238B8" w:rsidRPr="003151F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823F4" w:rsidRPr="003151F9">
              <w:rPr>
                <w:rFonts w:ascii="Arial" w:hAnsi="Arial" w:cs="Arial"/>
                <w:sz w:val="20"/>
                <w:szCs w:val="20"/>
              </w:rPr>
              <w:t xml:space="preserve"> -</w:t>
            </w:r>
            <w:proofErr w:type="gramEnd"/>
            <w:r w:rsidRPr="003151F9">
              <w:rPr>
                <w:rFonts w:ascii="Arial" w:hAnsi="Arial" w:cs="Arial"/>
                <w:sz w:val="20"/>
                <w:szCs w:val="20"/>
              </w:rPr>
              <w:t xml:space="preserve"> i</w:t>
            </w:r>
            <w:r w:rsidR="00387E36" w:rsidRPr="003151F9">
              <w:rPr>
                <w:rFonts w:ascii="Arial" w:hAnsi="Arial" w:cs="Arial"/>
                <w:sz w:val="20"/>
                <w:szCs w:val="20"/>
              </w:rPr>
              <w:t xml:space="preserve">n relazione ai reati indicati </w:t>
            </w:r>
            <w:r w:rsidR="00387E36" w:rsidRPr="003151F9">
              <w:rPr>
                <w:rFonts w:ascii="Arial" w:hAnsi="Arial" w:cs="Arial"/>
                <w:b/>
                <w:sz w:val="20"/>
                <w:szCs w:val="20"/>
              </w:rPr>
              <w:t>all’art. 80 comma 1</w:t>
            </w:r>
            <w:r w:rsidR="00387E36" w:rsidRPr="003151F9">
              <w:rPr>
                <w:rFonts w:ascii="Arial" w:hAnsi="Arial" w:cs="Arial"/>
                <w:sz w:val="20"/>
                <w:szCs w:val="20"/>
              </w:rPr>
              <w:t xml:space="preserve"> del d.lgs. 50/2016 e precisamente:</w:t>
            </w:r>
          </w:p>
          <w:p w14:paraId="7EDE7940" w14:textId="77777777" w:rsidR="00387E36" w:rsidRPr="003151F9" w:rsidRDefault="00387E36" w:rsidP="007849EF">
            <w:pPr>
              <w:pStyle w:val="Paragrafoelenco"/>
              <w:shd w:val="clear" w:color="auto" w:fill="FFFFFF"/>
              <w:spacing w:after="0" w:line="260" w:lineRule="exac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DE8868" w14:textId="77777777" w:rsidR="00387E36" w:rsidRPr="003151F9" w:rsidRDefault="00387E36" w:rsidP="007849EF">
            <w:pPr>
              <w:pStyle w:val="Paragrafoelenco"/>
              <w:numPr>
                <w:ilvl w:val="0"/>
                <w:numId w:val="27"/>
              </w:numPr>
              <w:shd w:val="clear" w:color="auto" w:fill="FFFFFF"/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hAnsi="Arial" w:cs="Arial"/>
                <w:sz w:val="20"/>
                <w:szCs w:val="20"/>
              </w:rPr>
              <w:t xml:space="preserve">delitti, consumati o tentati, di cui agli articoli del </w:t>
            </w:r>
            <w:proofErr w:type="gramStart"/>
            <w:r w:rsidRPr="003151F9">
              <w:rPr>
                <w:rFonts w:ascii="Arial" w:hAnsi="Arial" w:cs="Arial"/>
                <w:sz w:val="20"/>
                <w:szCs w:val="20"/>
              </w:rPr>
              <w:t>codice penale</w:t>
            </w:r>
            <w:proofErr w:type="gramEnd"/>
          </w:p>
          <w:p w14:paraId="6F23D6DE" w14:textId="77777777" w:rsidR="00387E36" w:rsidRPr="003151F9" w:rsidRDefault="00387E36" w:rsidP="007849EF">
            <w:pPr>
              <w:pStyle w:val="Paragrafoelenco"/>
              <w:shd w:val="clear" w:color="auto" w:fill="FFFFFF"/>
              <w:spacing w:after="0" w:line="260" w:lineRule="exac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hAnsi="Arial" w:cs="Arial"/>
                <w:b/>
                <w:sz w:val="20"/>
                <w:szCs w:val="20"/>
              </w:rPr>
              <w:t xml:space="preserve">416 </w:t>
            </w:r>
            <w:r w:rsidRPr="003151F9">
              <w:rPr>
                <w:rFonts w:ascii="Arial" w:hAnsi="Arial" w:cs="Arial"/>
                <w:sz w:val="20"/>
                <w:szCs w:val="20"/>
              </w:rPr>
              <w:t>(</w:t>
            </w:r>
            <w:r w:rsidRPr="003151F9">
              <w:rPr>
                <w:rFonts w:ascii="Arial" w:hAnsi="Arial" w:cs="Arial"/>
                <w:i/>
                <w:sz w:val="20"/>
                <w:szCs w:val="20"/>
              </w:rPr>
              <w:t>associazione per delinquere</w:t>
            </w:r>
            <w:r w:rsidRPr="003151F9">
              <w:rPr>
                <w:rFonts w:ascii="Arial" w:hAnsi="Arial" w:cs="Arial"/>
                <w:sz w:val="20"/>
                <w:szCs w:val="20"/>
              </w:rPr>
              <w:t xml:space="preserve">), </w:t>
            </w:r>
          </w:p>
          <w:p w14:paraId="4CF701BA" w14:textId="77777777" w:rsidR="00387E36" w:rsidRPr="003151F9" w:rsidRDefault="00387E36" w:rsidP="007849EF">
            <w:pPr>
              <w:pStyle w:val="Paragrafoelenco"/>
              <w:shd w:val="clear" w:color="auto" w:fill="FFFFFF"/>
              <w:spacing w:after="0" w:line="260" w:lineRule="exac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hAnsi="Arial" w:cs="Arial"/>
                <w:b/>
                <w:sz w:val="20"/>
                <w:szCs w:val="20"/>
              </w:rPr>
              <w:t>416-bis</w:t>
            </w:r>
            <w:r w:rsidRPr="003151F9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3151F9">
              <w:rPr>
                <w:rFonts w:ascii="Arial" w:hAnsi="Arial" w:cs="Arial"/>
                <w:i/>
                <w:sz w:val="20"/>
                <w:szCs w:val="20"/>
              </w:rPr>
              <w:t>associazioni di tipo mafioso anche straniere</w:t>
            </w:r>
            <w:r w:rsidRPr="003151F9">
              <w:rPr>
                <w:rFonts w:ascii="Arial" w:hAnsi="Arial" w:cs="Arial"/>
                <w:sz w:val="20"/>
                <w:szCs w:val="20"/>
              </w:rPr>
              <w:t xml:space="preserve">) </w:t>
            </w:r>
          </w:p>
          <w:p w14:paraId="3B0A18CF" w14:textId="77777777" w:rsidR="00387E36" w:rsidRPr="003151F9" w:rsidRDefault="00387E36" w:rsidP="007849EF">
            <w:pPr>
              <w:pStyle w:val="Paragrafoelenco"/>
              <w:shd w:val="clear" w:color="auto" w:fill="FFFFFF"/>
              <w:spacing w:after="0" w:line="260" w:lineRule="exac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hAnsi="Arial" w:cs="Arial"/>
                <w:sz w:val="20"/>
                <w:szCs w:val="20"/>
              </w:rPr>
              <w:t xml:space="preserve">ovvero delitti commessi avvalendosi delle condizioni previste dal </w:t>
            </w:r>
            <w:proofErr w:type="gramStart"/>
            <w:r w:rsidRPr="003151F9">
              <w:rPr>
                <w:rFonts w:ascii="Arial" w:hAnsi="Arial" w:cs="Arial"/>
                <w:sz w:val="20"/>
                <w:szCs w:val="20"/>
              </w:rPr>
              <w:t>predetto</w:t>
            </w:r>
            <w:proofErr w:type="gramEnd"/>
            <w:r w:rsidRPr="003151F9">
              <w:rPr>
                <w:rFonts w:ascii="Arial" w:hAnsi="Arial" w:cs="Arial"/>
                <w:sz w:val="20"/>
                <w:szCs w:val="20"/>
              </w:rPr>
              <w:t xml:space="preserve"> articolo 416-bis ovvero al fine di agevolare l’attività delle associazioni previste dallo stesso articolo, </w:t>
            </w:r>
            <w:proofErr w:type="spellStart"/>
            <w:r w:rsidRPr="003151F9">
              <w:rPr>
                <w:rFonts w:ascii="Arial" w:hAnsi="Arial" w:cs="Arial"/>
                <w:sz w:val="20"/>
                <w:szCs w:val="20"/>
              </w:rPr>
              <w:t>nonchè</w:t>
            </w:r>
            <w:proofErr w:type="spellEnd"/>
            <w:r w:rsidRPr="003151F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D6687AE" w14:textId="77777777" w:rsidR="00387E36" w:rsidRPr="003151F9" w:rsidRDefault="00387E36" w:rsidP="007849EF">
            <w:pPr>
              <w:pStyle w:val="Paragrafoelenco"/>
              <w:shd w:val="clear" w:color="auto" w:fill="FFFFFF"/>
              <w:spacing w:after="0" w:line="260" w:lineRule="exac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hAnsi="Arial" w:cs="Arial"/>
                <w:sz w:val="20"/>
                <w:szCs w:val="20"/>
              </w:rPr>
              <w:t xml:space="preserve">per i delitti, consumati o tentati, previsti </w:t>
            </w:r>
          </w:p>
          <w:p w14:paraId="316FE6D1" w14:textId="77777777" w:rsidR="00387E36" w:rsidRPr="003151F9" w:rsidRDefault="00387E36" w:rsidP="007849EF">
            <w:pPr>
              <w:pStyle w:val="Paragrafoelenco"/>
              <w:shd w:val="clear" w:color="auto" w:fill="FFFFFF"/>
              <w:spacing w:after="0" w:line="260" w:lineRule="exac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hAnsi="Arial" w:cs="Arial"/>
                <w:sz w:val="20"/>
                <w:szCs w:val="20"/>
              </w:rPr>
              <w:t xml:space="preserve">- dall’articolo </w:t>
            </w:r>
            <w:r w:rsidRPr="003151F9">
              <w:rPr>
                <w:rFonts w:ascii="Arial" w:hAnsi="Arial" w:cs="Arial"/>
                <w:b/>
                <w:sz w:val="20"/>
                <w:szCs w:val="20"/>
              </w:rPr>
              <w:t>74</w:t>
            </w:r>
            <w:r w:rsidRPr="003151F9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3151F9">
              <w:rPr>
                <w:rFonts w:ascii="Arial" w:hAnsi="Arial" w:cs="Arial"/>
                <w:i/>
                <w:sz w:val="20"/>
                <w:szCs w:val="20"/>
              </w:rPr>
              <w:t>associazione finalizzata al traffico illecito di sostanze stupefacenti o psicotrope</w:t>
            </w:r>
            <w:r w:rsidRPr="003151F9">
              <w:rPr>
                <w:rFonts w:ascii="Arial" w:hAnsi="Arial" w:cs="Arial"/>
                <w:sz w:val="20"/>
                <w:szCs w:val="20"/>
              </w:rPr>
              <w:t xml:space="preserve">) del decreto del Presidente della Repubblica 9 ottobre 1990, n. 309, </w:t>
            </w:r>
          </w:p>
          <w:p w14:paraId="2CF6BA24" w14:textId="77777777" w:rsidR="00387E36" w:rsidRPr="003151F9" w:rsidRDefault="00387E36" w:rsidP="007849EF">
            <w:pPr>
              <w:pStyle w:val="Paragrafoelenco"/>
              <w:shd w:val="clear" w:color="auto" w:fill="FFFFFF"/>
              <w:spacing w:after="0" w:line="260" w:lineRule="exac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hAnsi="Arial" w:cs="Arial"/>
                <w:sz w:val="20"/>
                <w:szCs w:val="20"/>
              </w:rPr>
              <w:t xml:space="preserve">- dall’articolo </w:t>
            </w:r>
            <w:r w:rsidRPr="003151F9">
              <w:rPr>
                <w:rFonts w:ascii="Arial" w:hAnsi="Arial" w:cs="Arial"/>
                <w:b/>
                <w:sz w:val="20"/>
                <w:szCs w:val="20"/>
              </w:rPr>
              <w:t>291-quater</w:t>
            </w:r>
            <w:r w:rsidRPr="003151F9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3151F9">
              <w:rPr>
                <w:rFonts w:ascii="Arial" w:hAnsi="Arial" w:cs="Arial"/>
                <w:i/>
                <w:sz w:val="20"/>
                <w:szCs w:val="20"/>
              </w:rPr>
              <w:t>associazione per delinquere finalizzata al contrabbando di tabacchi lavorati esteri</w:t>
            </w:r>
            <w:r w:rsidRPr="003151F9">
              <w:rPr>
                <w:rFonts w:ascii="Arial" w:hAnsi="Arial" w:cs="Arial"/>
                <w:sz w:val="20"/>
                <w:szCs w:val="20"/>
              </w:rPr>
              <w:t xml:space="preserve">) del decreto del Presidente della Repubblica 23 gennaio 1973, n. 43 </w:t>
            </w:r>
          </w:p>
          <w:p w14:paraId="104FC53B" w14:textId="77777777" w:rsidR="00387E36" w:rsidRPr="003151F9" w:rsidRDefault="00387E36" w:rsidP="007849EF">
            <w:pPr>
              <w:pStyle w:val="Paragrafoelenco"/>
              <w:shd w:val="clear" w:color="auto" w:fill="FFFFFF"/>
              <w:spacing w:after="0" w:line="260" w:lineRule="exac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hAnsi="Arial" w:cs="Arial"/>
                <w:sz w:val="20"/>
                <w:szCs w:val="20"/>
              </w:rPr>
              <w:t xml:space="preserve">- dall’articolo </w:t>
            </w:r>
            <w:r w:rsidRPr="003151F9">
              <w:rPr>
                <w:rFonts w:ascii="Arial" w:hAnsi="Arial" w:cs="Arial"/>
                <w:b/>
                <w:sz w:val="20"/>
                <w:szCs w:val="20"/>
              </w:rPr>
              <w:t>260</w:t>
            </w:r>
            <w:r w:rsidRPr="003151F9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3151F9">
              <w:rPr>
                <w:rFonts w:ascii="Arial" w:hAnsi="Arial" w:cs="Arial"/>
                <w:i/>
                <w:sz w:val="20"/>
                <w:szCs w:val="20"/>
              </w:rPr>
              <w:t>attività organizzate per il traffico illecito di rifiuti</w:t>
            </w:r>
            <w:r w:rsidRPr="003151F9">
              <w:rPr>
                <w:rFonts w:ascii="Arial" w:hAnsi="Arial" w:cs="Arial"/>
                <w:sz w:val="20"/>
                <w:szCs w:val="20"/>
              </w:rPr>
              <w:t xml:space="preserve">) del decreto legislativo 3 aprile 2006, n. 152, </w:t>
            </w:r>
          </w:p>
          <w:p w14:paraId="5F4E2D37" w14:textId="77777777" w:rsidR="00387E36" w:rsidRPr="003151F9" w:rsidRDefault="00387E36" w:rsidP="007849EF">
            <w:pPr>
              <w:pStyle w:val="Paragrafoelenco"/>
              <w:shd w:val="clear" w:color="auto" w:fill="FFFFFF"/>
              <w:spacing w:after="0" w:line="260" w:lineRule="exac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hAnsi="Arial" w:cs="Arial"/>
                <w:sz w:val="20"/>
                <w:szCs w:val="20"/>
              </w:rPr>
              <w:t>in quanto riconducibili alla partecipazione a un’organizzazione criminale, quale definita all’articolo 2 della decisione quadro 2008/841/GAI del Consiglio;</w:t>
            </w:r>
          </w:p>
          <w:p w14:paraId="55298D71" w14:textId="77777777" w:rsidR="00387E36" w:rsidRPr="003151F9" w:rsidRDefault="00387E36" w:rsidP="007849EF">
            <w:pPr>
              <w:pStyle w:val="Paragrafoelenco"/>
              <w:shd w:val="clear" w:color="auto" w:fill="FFFFFF"/>
              <w:spacing w:after="0" w:line="260" w:lineRule="exac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624088F" w14:textId="77777777" w:rsidR="00387E36" w:rsidRPr="003151F9" w:rsidRDefault="00387E36" w:rsidP="007849EF">
            <w:pPr>
              <w:pStyle w:val="Paragrafoelenco"/>
              <w:numPr>
                <w:ilvl w:val="0"/>
                <w:numId w:val="27"/>
              </w:numPr>
              <w:shd w:val="clear" w:color="auto" w:fill="FFFFFF"/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hAnsi="Arial" w:cs="Arial"/>
                <w:sz w:val="20"/>
                <w:szCs w:val="20"/>
              </w:rPr>
              <w:t xml:space="preserve">delitti, consumati o tentati, di cui agli articoli del </w:t>
            </w:r>
            <w:proofErr w:type="gramStart"/>
            <w:r w:rsidRPr="003151F9">
              <w:rPr>
                <w:rFonts w:ascii="Arial" w:hAnsi="Arial" w:cs="Arial"/>
                <w:sz w:val="20"/>
                <w:szCs w:val="20"/>
              </w:rPr>
              <w:t>codice penale</w:t>
            </w:r>
            <w:proofErr w:type="gramEnd"/>
          </w:p>
          <w:p w14:paraId="1F692DFE" w14:textId="77777777" w:rsidR="00387E36" w:rsidRPr="003151F9" w:rsidRDefault="00387E36" w:rsidP="007849EF">
            <w:pPr>
              <w:pStyle w:val="Paragrafoelenco"/>
              <w:shd w:val="clear" w:color="auto" w:fill="FFFFFF"/>
              <w:spacing w:after="0" w:line="260" w:lineRule="exac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hAnsi="Arial" w:cs="Arial"/>
                <w:b/>
                <w:sz w:val="20"/>
                <w:szCs w:val="20"/>
              </w:rPr>
              <w:t>317</w:t>
            </w:r>
            <w:r w:rsidRPr="003151F9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3151F9">
              <w:rPr>
                <w:rFonts w:ascii="Arial" w:hAnsi="Arial" w:cs="Arial"/>
                <w:i/>
                <w:sz w:val="20"/>
                <w:szCs w:val="20"/>
              </w:rPr>
              <w:t>concussione</w:t>
            </w:r>
            <w:r w:rsidRPr="003151F9">
              <w:rPr>
                <w:rFonts w:ascii="Arial" w:hAnsi="Arial" w:cs="Arial"/>
                <w:sz w:val="20"/>
                <w:szCs w:val="20"/>
              </w:rPr>
              <w:t xml:space="preserve">), </w:t>
            </w:r>
          </w:p>
          <w:p w14:paraId="21162D29" w14:textId="77777777" w:rsidR="00387E36" w:rsidRPr="003151F9" w:rsidRDefault="00387E36" w:rsidP="007849EF">
            <w:pPr>
              <w:pStyle w:val="Paragrafoelenco"/>
              <w:shd w:val="clear" w:color="auto" w:fill="FFFFFF"/>
              <w:spacing w:after="0" w:line="260" w:lineRule="exac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hAnsi="Arial" w:cs="Arial"/>
                <w:b/>
                <w:sz w:val="20"/>
                <w:szCs w:val="20"/>
              </w:rPr>
              <w:t>318</w:t>
            </w:r>
            <w:r w:rsidRPr="003151F9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3151F9">
              <w:rPr>
                <w:rFonts w:ascii="Arial" w:hAnsi="Arial" w:cs="Arial"/>
                <w:i/>
                <w:sz w:val="20"/>
                <w:szCs w:val="20"/>
              </w:rPr>
              <w:t>corruzione per l’esercizio della funzione</w:t>
            </w:r>
            <w:r w:rsidRPr="003151F9">
              <w:rPr>
                <w:rFonts w:ascii="Arial" w:hAnsi="Arial" w:cs="Arial"/>
                <w:sz w:val="20"/>
                <w:szCs w:val="20"/>
              </w:rPr>
              <w:t xml:space="preserve">), </w:t>
            </w:r>
          </w:p>
          <w:p w14:paraId="6ACF4719" w14:textId="77777777" w:rsidR="00387E36" w:rsidRPr="003151F9" w:rsidRDefault="00387E36" w:rsidP="007849EF">
            <w:pPr>
              <w:pStyle w:val="Paragrafoelenco"/>
              <w:shd w:val="clear" w:color="auto" w:fill="FFFFFF"/>
              <w:spacing w:after="0" w:line="260" w:lineRule="exac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hAnsi="Arial" w:cs="Arial"/>
                <w:b/>
                <w:sz w:val="20"/>
                <w:szCs w:val="20"/>
              </w:rPr>
              <w:t>319</w:t>
            </w:r>
            <w:r w:rsidRPr="003151F9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3151F9">
              <w:rPr>
                <w:rFonts w:ascii="Arial" w:hAnsi="Arial" w:cs="Arial"/>
                <w:i/>
                <w:sz w:val="20"/>
                <w:szCs w:val="20"/>
              </w:rPr>
              <w:t>corruzione per un atto contrario ai doveri d’ufficio</w:t>
            </w:r>
            <w:r w:rsidRPr="003151F9">
              <w:rPr>
                <w:rFonts w:ascii="Arial" w:hAnsi="Arial" w:cs="Arial"/>
                <w:sz w:val="20"/>
                <w:szCs w:val="20"/>
              </w:rPr>
              <w:t xml:space="preserve">), </w:t>
            </w:r>
          </w:p>
          <w:p w14:paraId="2CE775AE" w14:textId="77777777" w:rsidR="00387E36" w:rsidRPr="003151F9" w:rsidRDefault="00387E36" w:rsidP="007849EF">
            <w:pPr>
              <w:pStyle w:val="Paragrafoelenco"/>
              <w:shd w:val="clear" w:color="auto" w:fill="FFFFFF"/>
              <w:spacing w:after="0" w:line="260" w:lineRule="exac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hAnsi="Arial" w:cs="Arial"/>
                <w:b/>
                <w:sz w:val="20"/>
                <w:szCs w:val="20"/>
              </w:rPr>
              <w:t>319-ter</w:t>
            </w:r>
            <w:r w:rsidRPr="003151F9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3151F9">
              <w:rPr>
                <w:rFonts w:ascii="Arial" w:hAnsi="Arial" w:cs="Arial"/>
                <w:i/>
                <w:sz w:val="20"/>
                <w:szCs w:val="20"/>
              </w:rPr>
              <w:t>corruzione in atti giudiziari</w:t>
            </w:r>
            <w:r w:rsidRPr="003151F9">
              <w:rPr>
                <w:rFonts w:ascii="Arial" w:hAnsi="Arial" w:cs="Arial"/>
                <w:sz w:val="20"/>
                <w:szCs w:val="20"/>
              </w:rPr>
              <w:t xml:space="preserve">), </w:t>
            </w:r>
          </w:p>
          <w:p w14:paraId="469A67C2" w14:textId="77777777" w:rsidR="00387E36" w:rsidRPr="003151F9" w:rsidRDefault="00387E36" w:rsidP="007849EF">
            <w:pPr>
              <w:pStyle w:val="Paragrafoelenco"/>
              <w:shd w:val="clear" w:color="auto" w:fill="FFFFFF"/>
              <w:spacing w:after="0" w:line="260" w:lineRule="exac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hAnsi="Arial" w:cs="Arial"/>
                <w:b/>
                <w:sz w:val="20"/>
                <w:szCs w:val="20"/>
              </w:rPr>
              <w:t xml:space="preserve">319-quater </w:t>
            </w:r>
            <w:r w:rsidRPr="003151F9">
              <w:rPr>
                <w:rFonts w:ascii="Arial" w:hAnsi="Arial" w:cs="Arial"/>
                <w:sz w:val="20"/>
                <w:szCs w:val="20"/>
              </w:rPr>
              <w:t>(</w:t>
            </w:r>
            <w:r w:rsidRPr="003151F9">
              <w:rPr>
                <w:rFonts w:ascii="Arial" w:hAnsi="Arial" w:cs="Arial"/>
                <w:i/>
                <w:sz w:val="20"/>
                <w:szCs w:val="20"/>
              </w:rPr>
              <w:t>induzione indebita a dare o promettere utilità</w:t>
            </w:r>
            <w:r w:rsidRPr="003151F9">
              <w:rPr>
                <w:rFonts w:ascii="Arial" w:hAnsi="Arial" w:cs="Arial"/>
                <w:sz w:val="20"/>
                <w:szCs w:val="20"/>
              </w:rPr>
              <w:t xml:space="preserve">), </w:t>
            </w:r>
          </w:p>
          <w:p w14:paraId="2C8B4542" w14:textId="77777777" w:rsidR="00387E36" w:rsidRPr="003151F9" w:rsidRDefault="00387E36" w:rsidP="007849EF">
            <w:pPr>
              <w:pStyle w:val="Paragrafoelenco"/>
              <w:shd w:val="clear" w:color="auto" w:fill="FFFFFF"/>
              <w:spacing w:after="0" w:line="260" w:lineRule="exac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hAnsi="Arial" w:cs="Arial"/>
                <w:b/>
                <w:sz w:val="20"/>
                <w:szCs w:val="20"/>
              </w:rPr>
              <w:t>320</w:t>
            </w:r>
            <w:r w:rsidRPr="003151F9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3151F9">
              <w:rPr>
                <w:rFonts w:ascii="Arial" w:hAnsi="Arial" w:cs="Arial"/>
                <w:i/>
                <w:sz w:val="20"/>
                <w:szCs w:val="20"/>
              </w:rPr>
              <w:t>corruzione di persona incaricata di un pubblico servizio</w:t>
            </w:r>
            <w:r w:rsidRPr="003151F9">
              <w:rPr>
                <w:rFonts w:ascii="Arial" w:hAnsi="Arial" w:cs="Arial"/>
                <w:sz w:val="20"/>
                <w:szCs w:val="20"/>
              </w:rPr>
              <w:t xml:space="preserve">), </w:t>
            </w:r>
          </w:p>
          <w:p w14:paraId="75ECCF43" w14:textId="77777777" w:rsidR="00387E36" w:rsidRPr="003151F9" w:rsidRDefault="00387E36" w:rsidP="007849EF">
            <w:pPr>
              <w:pStyle w:val="Paragrafoelenco"/>
              <w:shd w:val="clear" w:color="auto" w:fill="FFFFFF"/>
              <w:spacing w:after="0" w:line="260" w:lineRule="exac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hAnsi="Arial" w:cs="Arial"/>
                <w:b/>
                <w:sz w:val="20"/>
                <w:szCs w:val="20"/>
              </w:rPr>
              <w:t>321</w:t>
            </w:r>
            <w:r w:rsidRPr="003151F9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3151F9">
              <w:rPr>
                <w:rFonts w:ascii="Arial" w:hAnsi="Arial" w:cs="Arial"/>
                <w:i/>
                <w:sz w:val="20"/>
                <w:szCs w:val="20"/>
              </w:rPr>
              <w:t>pene per il corruttore</w:t>
            </w:r>
            <w:r w:rsidRPr="003151F9">
              <w:rPr>
                <w:rFonts w:ascii="Arial" w:hAnsi="Arial" w:cs="Arial"/>
                <w:sz w:val="20"/>
                <w:szCs w:val="20"/>
              </w:rPr>
              <w:t xml:space="preserve">), </w:t>
            </w:r>
          </w:p>
          <w:p w14:paraId="18D838D3" w14:textId="77777777" w:rsidR="00387E36" w:rsidRPr="003151F9" w:rsidRDefault="00387E36" w:rsidP="007849EF">
            <w:pPr>
              <w:pStyle w:val="Paragrafoelenco"/>
              <w:shd w:val="clear" w:color="auto" w:fill="FFFFFF"/>
              <w:spacing w:after="0" w:line="260" w:lineRule="exac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hAnsi="Arial" w:cs="Arial"/>
                <w:b/>
                <w:sz w:val="20"/>
                <w:szCs w:val="20"/>
              </w:rPr>
              <w:t xml:space="preserve">322 </w:t>
            </w:r>
            <w:r w:rsidRPr="003151F9">
              <w:rPr>
                <w:rFonts w:ascii="Arial" w:hAnsi="Arial" w:cs="Arial"/>
                <w:sz w:val="20"/>
                <w:szCs w:val="20"/>
              </w:rPr>
              <w:t>(</w:t>
            </w:r>
            <w:r w:rsidRPr="003151F9">
              <w:rPr>
                <w:rFonts w:ascii="Arial" w:hAnsi="Arial" w:cs="Arial"/>
                <w:i/>
                <w:sz w:val="20"/>
                <w:szCs w:val="20"/>
              </w:rPr>
              <w:t>istigazione alla corruzione</w:t>
            </w:r>
            <w:r w:rsidRPr="003151F9">
              <w:rPr>
                <w:rFonts w:ascii="Arial" w:hAnsi="Arial" w:cs="Arial"/>
                <w:sz w:val="20"/>
                <w:szCs w:val="20"/>
              </w:rPr>
              <w:t xml:space="preserve">), </w:t>
            </w:r>
          </w:p>
          <w:p w14:paraId="3A08B751" w14:textId="77777777" w:rsidR="00387E36" w:rsidRPr="003151F9" w:rsidRDefault="00387E36" w:rsidP="007849EF">
            <w:pPr>
              <w:pStyle w:val="Paragrafoelenco"/>
              <w:shd w:val="clear" w:color="auto" w:fill="FFFFFF"/>
              <w:spacing w:after="0" w:line="260" w:lineRule="exac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hAnsi="Arial" w:cs="Arial"/>
                <w:b/>
                <w:sz w:val="20"/>
                <w:szCs w:val="20"/>
              </w:rPr>
              <w:t>322-bis</w:t>
            </w:r>
            <w:r w:rsidRPr="003151F9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3151F9">
              <w:rPr>
                <w:rFonts w:ascii="Arial" w:hAnsi="Arial" w:cs="Arial"/>
                <w:i/>
                <w:sz w:val="20"/>
                <w:szCs w:val="20"/>
              </w:rPr>
              <w:t>peculato, concussione, induzione indebita dare o promettere utilità, corruzione e istigazione alla corruzione di membri della Corte penale internazionale o degli organi delle Comunità europee e di funzionari delle Comunità europee e di Stati esteri</w:t>
            </w:r>
            <w:r w:rsidRPr="003151F9">
              <w:rPr>
                <w:rFonts w:ascii="Arial" w:hAnsi="Arial" w:cs="Arial"/>
                <w:sz w:val="20"/>
                <w:szCs w:val="20"/>
              </w:rPr>
              <w:t xml:space="preserve">), </w:t>
            </w:r>
          </w:p>
          <w:p w14:paraId="7B6D6EE5" w14:textId="77777777" w:rsidR="00387E36" w:rsidRPr="003151F9" w:rsidRDefault="00387E36" w:rsidP="007849EF">
            <w:pPr>
              <w:pStyle w:val="Paragrafoelenco"/>
              <w:shd w:val="clear" w:color="auto" w:fill="FFFFFF"/>
              <w:spacing w:after="0" w:line="260" w:lineRule="exac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hAnsi="Arial" w:cs="Arial"/>
                <w:b/>
                <w:sz w:val="20"/>
                <w:szCs w:val="20"/>
              </w:rPr>
              <w:t>346-bis</w:t>
            </w:r>
            <w:r w:rsidRPr="003151F9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3151F9">
              <w:rPr>
                <w:rFonts w:ascii="Arial" w:hAnsi="Arial" w:cs="Arial"/>
                <w:i/>
                <w:sz w:val="20"/>
                <w:szCs w:val="20"/>
              </w:rPr>
              <w:t>traffico di influenze illecite</w:t>
            </w:r>
            <w:r w:rsidRPr="003151F9">
              <w:rPr>
                <w:rFonts w:ascii="Arial" w:hAnsi="Arial" w:cs="Arial"/>
                <w:sz w:val="20"/>
                <w:szCs w:val="20"/>
              </w:rPr>
              <w:t xml:space="preserve">), </w:t>
            </w:r>
          </w:p>
          <w:p w14:paraId="30444A8B" w14:textId="77777777" w:rsidR="00387E36" w:rsidRPr="003151F9" w:rsidRDefault="00387E36" w:rsidP="007849EF">
            <w:pPr>
              <w:pStyle w:val="Paragrafoelenco"/>
              <w:shd w:val="clear" w:color="auto" w:fill="FFFFFF"/>
              <w:spacing w:after="0" w:line="260" w:lineRule="exac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hAnsi="Arial" w:cs="Arial"/>
                <w:b/>
                <w:sz w:val="20"/>
                <w:szCs w:val="20"/>
              </w:rPr>
              <w:t>353</w:t>
            </w:r>
            <w:r w:rsidRPr="003151F9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3151F9">
              <w:rPr>
                <w:rFonts w:ascii="Arial" w:hAnsi="Arial" w:cs="Arial"/>
                <w:i/>
                <w:sz w:val="20"/>
                <w:szCs w:val="20"/>
              </w:rPr>
              <w:t>turbata libertà degli incanti</w:t>
            </w:r>
            <w:r w:rsidRPr="003151F9">
              <w:rPr>
                <w:rFonts w:ascii="Arial" w:hAnsi="Arial" w:cs="Arial"/>
                <w:sz w:val="20"/>
                <w:szCs w:val="20"/>
              </w:rPr>
              <w:t xml:space="preserve">), </w:t>
            </w:r>
          </w:p>
          <w:p w14:paraId="46EC7A02" w14:textId="77777777" w:rsidR="00387E36" w:rsidRPr="003151F9" w:rsidRDefault="00387E36" w:rsidP="007849EF">
            <w:pPr>
              <w:pStyle w:val="Paragrafoelenco"/>
              <w:shd w:val="clear" w:color="auto" w:fill="FFFFFF"/>
              <w:spacing w:after="0" w:line="260" w:lineRule="exac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hAnsi="Arial" w:cs="Arial"/>
                <w:b/>
                <w:sz w:val="20"/>
                <w:szCs w:val="20"/>
              </w:rPr>
              <w:t>353-bis</w:t>
            </w:r>
            <w:r w:rsidRPr="003151F9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3151F9">
              <w:rPr>
                <w:rFonts w:ascii="Arial" w:hAnsi="Arial" w:cs="Arial"/>
                <w:i/>
                <w:sz w:val="20"/>
                <w:szCs w:val="20"/>
              </w:rPr>
              <w:t>turbata libertà del procedimento di scelta del contraente</w:t>
            </w:r>
            <w:r w:rsidRPr="003151F9">
              <w:rPr>
                <w:rFonts w:ascii="Arial" w:hAnsi="Arial" w:cs="Arial"/>
                <w:sz w:val="20"/>
                <w:szCs w:val="20"/>
              </w:rPr>
              <w:t xml:space="preserve">), </w:t>
            </w:r>
          </w:p>
          <w:p w14:paraId="79116B73" w14:textId="77777777" w:rsidR="00387E36" w:rsidRPr="003151F9" w:rsidRDefault="00387E36" w:rsidP="007849EF">
            <w:pPr>
              <w:pStyle w:val="Paragrafoelenco"/>
              <w:shd w:val="clear" w:color="auto" w:fill="FFFFFF"/>
              <w:spacing w:after="0" w:line="260" w:lineRule="exac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hAnsi="Arial" w:cs="Arial"/>
                <w:b/>
                <w:sz w:val="20"/>
                <w:szCs w:val="20"/>
              </w:rPr>
              <w:t xml:space="preserve">354 </w:t>
            </w:r>
            <w:r w:rsidRPr="003151F9">
              <w:rPr>
                <w:rFonts w:ascii="Arial" w:hAnsi="Arial" w:cs="Arial"/>
                <w:sz w:val="20"/>
                <w:szCs w:val="20"/>
              </w:rPr>
              <w:t>(</w:t>
            </w:r>
            <w:r w:rsidRPr="003151F9">
              <w:rPr>
                <w:rFonts w:ascii="Arial" w:hAnsi="Arial" w:cs="Arial"/>
                <w:i/>
                <w:sz w:val="20"/>
                <w:szCs w:val="20"/>
              </w:rPr>
              <w:t>astensione dagli incanti</w:t>
            </w:r>
            <w:r w:rsidRPr="003151F9">
              <w:rPr>
                <w:rFonts w:ascii="Arial" w:hAnsi="Arial" w:cs="Arial"/>
                <w:sz w:val="20"/>
                <w:szCs w:val="20"/>
              </w:rPr>
              <w:t xml:space="preserve">), </w:t>
            </w:r>
          </w:p>
          <w:p w14:paraId="2C541AFB" w14:textId="77777777" w:rsidR="00387E36" w:rsidRPr="003151F9" w:rsidRDefault="00387E36" w:rsidP="007849EF">
            <w:pPr>
              <w:pStyle w:val="Paragrafoelenco"/>
              <w:shd w:val="clear" w:color="auto" w:fill="FFFFFF"/>
              <w:spacing w:after="0" w:line="260" w:lineRule="exac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hAnsi="Arial" w:cs="Arial"/>
                <w:b/>
                <w:sz w:val="20"/>
                <w:szCs w:val="20"/>
              </w:rPr>
              <w:t>355</w:t>
            </w:r>
            <w:r w:rsidRPr="003151F9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3151F9">
              <w:rPr>
                <w:rFonts w:ascii="Arial" w:hAnsi="Arial" w:cs="Arial"/>
                <w:i/>
                <w:sz w:val="20"/>
                <w:szCs w:val="20"/>
              </w:rPr>
              <w:t>inadempimento di contratti di pubbliche forniture</w:t>
            </w:r>
            <w:r w:rsidRPr="003151F9">
              <w:rPr>
                <w:rFonts w:ascii="Arial" w:hAnsi="Arial" w:cs="Arial"/>
                <w:sz w:val="20"/>
                <w:szCs w:val="20"/>
              </w:rPr>
              <w:t xml:space="preserve">) e </w:t>
            </w:r>
          </w:p>
          <w:p w14:paraId="319BE0EE" w14:textId="77777777" w:rsidR="00387E36" w:rsidRPr="003151F9" w:rsidRDefault="00387E36" w:rsidP="007849EF">
            <w:pPr>
              <w:pStyle w:val="Paragrafoelenco"/>
              <w:shd w:val="clear" w:color="auto" w:fill="FFFFFF"/>
              <w:spacing w:after="0" w:line="260" w:lineRule="exac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hAnsi="Arial" w:cs="Arial"/>
                <w:b/>
                <w:sz w:val="20"/>
                <w:szCs w:val="20"/>
              </w:rPr>
              <w:t>356</w:t>
            </w:r>
            <w:r w:rsidRPr="003151F9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3151F9">
              <w:rPr>
                <w:rFonts w:ascii="Arial" w:hAnsi="Arial" w:cs="Arial"/>
                <w:i/>
                <w:sz w:val="20"/>
                <w:szCs w:val="20"/>
              </w:rPr>
              <w:t>frode nelle pubbliche forniture</w:t>
            </w:r>
            <w:r w:rsidRPr="003151F9">
              <w:rPr>
                <w:rFonts w:ascii="Arial" w:hAnsi="Arial" w:cs="Arial"/>
                <w:sz w:val="20"/>
                <w:szCs w:val="20"/>
              </w:rPr>
              <w:t xml:space="preserve">) del </w:t>
            </w:r>
            <w:proofErr w:type="gramStart"/>
            <w:r w:rsidRPr="003151F9">
              <w:rPr>
                <w:rFonts w:ascii="Arial" w:hAnsi="Arial" w:cs="Arial"/>
                <w:sz w:val="20"/>
                <w:szCs w:val="20"/>
              </w:rPr>
              <w:t>codice penale</w:t>
            </w:r>
            <w:proofErr w:type="gramEnd"/>
            <w:r w:rsidRPr="003151F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410EAD2" w14:textId="77777777" w:rsidR="00387E36" w:rsidRPr="003151F9" w:rsidRDefault="00387E36" w:rsidP="007849EF">
            <w:pPr>
              <w:pStyle w:val="Paragrafoelenco"/>
              <w:shd w:val="clear" w:color="auto" w:fill="FFFFFF"/>
              <w:spacing w:after="0" w:line="260" w:lineRule="exac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151F9">
              <w:rPr>
                <w:rFonts w:ascii="Arial" w:hAnsi="Arial" w:cs="Arial"/>
                <w:sz w:val="20"/>
                <w:szCs w:val="20"/>
              </w:rPr>
              <w:t>nonchè</w:t>
            </w:r>
            <w:proofErr w:type="spellEnd"/>
            <w:r w:rsidRPr="003151F9">
              <w:rPr>
                <w:rFonts w:ascii="Arial" w:hAnsi="Arial" w:cs="Arial"/>
                <w:sz w:val="20"/>
                <w:szCs w:val="20"/>
              </w:rPr>
              <w:t xml:space="preserve"> all’articolo del </w:t>
            </w:r>
            <w:proofErr w:type="gramStart"/>
            <w:r w:rsidRPr="003151F9">
              <w:rPr>
                <w:rFonts w:ascii="Arial" w:hAnsi="Arial" w:cs="Arial"/>
                <w:sz w:val="20"/>
                <w:szCs w:val="20"/>
              </w:rPr>
              <w:t>codice civile</w:t>
            </w:r>
            <w:proofErr w:type="gramEnd"/>
          </w:p>
          <w:p w14:paraId="580D4464" w14:textId="77777777" w:rsidR="00387E36" w:rsidRPr="003151F9" w:rsidRDefault="00387E36" w:rsidP="007849EF">
            <w:pPr>
              <w:pStyle w:val="Paragrafoelenco"/>
              <w:numPr>
                <w:ilvl w:val="0"/>
                <w:numId w:val="28"/>
              </w:numPr>
              <w:shd w:val="clear" w:color="auto" w:fill="FFFFFF"/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hAnsi="Arial" w:cs="Arial"/>
                <w:sz w:val="20"/>
                <w:szCs w:val="20"/>
              </w:rPr>
              <w:t>(</w:t>
            </w:r>
            <w:r w:rsidRPr="003151F9">
              <w:rPr>
                <w:rFonts w:ascii="Arial" w:hAnsi="Arial" w:cs="Arial"/>
                <w:i/>
                <w:sz w:val="20"/>
                <w:szCs w:val="20"/>
              </w:rPr>
              <w:t>corruzione tra privati</w:t>
            </w:r>
            <w:r w:rsidRPr="003151F9">
              <w:rPr>
                <w:rFonts w:ascii="Arial" w:hAnsi="Arial" w:cs="Arial"/>
                <w:sz w:val="20"/>
                <w:szCs w:val="20"/>
              </w:rPr>
              <w:t>);</w:t>
            </w:r>
          </w:p>
          <w:p w14:paraId="1005A2D2" w14:textId="77777777" w:rsidR="00387E36" w:rsidRPr="003151F9" w:rsidRDefault="00387E36" w:rsidP="007849EF">
            <w:pPr>
              <w:pStyle w:val="Paragrafoelenco"/>
              <w:shd w:val="clear" w:color="auto" w:fill="FFFFFF"/>
              <w:spacing w:after="0" w:line="260" w:lineRule="exac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3441ABF" w14:textId="77777777" w:rsidR="003E705E" w:rsidRPr="003151F9" w:rsidRDefault="003E705E" w:rsidP="007849EF">
            <w:pPr>
              <w:pStyle w:val="Paragrafoelenco"/>
              <w:shd w:val="clear" w:color="auto" w:fill="FFFFFF"/>
              <w:spacing w:after="0" w:line="260" w:lineRule="exac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hAnsi="Arial" w:cs="Arial"/>
                <w:sz w:val="20"/>
                <w:szCs w:val="20"/>
              </w:rPr>
              <w:t>b-bis) false comunicazioni sociali di cui agli articoli</w:t>
            </w:r>
            <w:r w:rsidRPr="003151F9">
              <w:rPr>
                <w:rFonts w:ascii="Arial" w:hAnsi="Arial" w:cs="Arial"/>
                <w:b/>
                <w:sz w:val="20"/>
                <w:szCs w:val="20"/>
              </w:rPr>
              <w:t xml:space="preserve"> 2621</w:t>
            </w:r>
            <w:r w:rsidRPr="003151F9">
              <w:rPr>
                <w:rFonts w:ascii="Arial" w:hAnsi="Arial" w:cs="Arial"/>
                <w:sz w:val="20"/>
                <w:szCs w:val="20"/>
              </w:rPr>
              <w:t xml:space="preserve"> (false comunicazioni sociali) e </w:t>
            </w:r>
            <w:r w:rsidRPr="003151F9">
              <w:rPr>
                <w:rFonts w:ascii="Arial" w:hAnsi="Arial" w:cs="Arial"/>
                <w:b/>
                <w:sz w:val="20"/>
                <w:szCs w:val="20"/>
              </w:rPr>
              <w:t>2622</w:t>
            </w:r>
            <w:r w:rsidRPr="003151F9">
              <w:rPr>
                <w:rFonts w:ascii="Arial" w:hAnsi="Arial" w:cs="Arial"/>
                <w:sz w:val="20"/>
                <w:szCs w:val="20"/>
              </w:rPr>
              <w:t xml:space="preserve"> (false comunicazioni sociali delle società quotate) c.c.</w:t>
            </w:r>
          </w:p>
          <w:p w14:paraId="26C2DDAA" w14:textId="77777777" w:rsidR="003E705E" w:rsidRPr="003151F9" w:rsidRDefault="003E705E" w:rsidP="007849EF">
            <w:pPr>
              <w:pStyle w:val="Paragrafoelenco"/>
              <w:shd w:val="clear" w:color="auto" w:fill="FFFFFF"/>
              <w:spacing w:after="0" w:line="260" w:lineRule="exac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CBE9927" w14:textId="77777777" w:rsidR="00387E36" w:rsidRPr="003151F9" w:rsidRDefault="00387E36" w:rsidP="007849EF">
            <w:pPr>
              <w:pStyle w:val="Paragrafoelenco"/>
              <w:numPr>
                <w:ilvl w:val="0"/>
                <w:numId w:val="27"/>
              </w:numPr>
              <w:shd w:val="clear" w:color="auto" w:fill="FFFFFF"/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hAnsi="Arial" w:cs="Arial"/>
                <w:sz w:val="20"/>
                <w:szCs w:val="20"/>
              </w:rPr>
              <w:t>frode ai sensi dell’articolo 1 della convenzione relativa alla tutela degli interessi finanziari delle Comunità europee;</w:t>
            </w:r>
          </w:p>
          <w:p w14:paraId="57063134" w14:textId="77777777" w:rsidR="00387E36" w:rsidRPr="003151F9" w:rsidRDefault="00387E36" w:rsidP="007849EF">
            <w:pPr>
              <w:pStyle w:val="Paragrafoelenco"/>
              <w:shd w:val="clear" w:color="auto" w:fill="FFFFFF"/>
              <w:spacing w:after="0" w:line="260" w:lineRule="exac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39A6F09" w14:textId="77777777" w:rsidR="00387E36" w:rsidRPr="003151F9" w:rsidRDefault="00387E36" w:rsidP="007849EF">
            <w:pPr>
              <w:pStyle w:val="Paragrafoelenco"/>
              <w:numPr>
                <w:ilvl w:val="0"/>
                <w:numId w:val="27"/>
              </w:numPr>
              <w:shd w:val="clear" w:color="auto" w:fill="FFFFFF"/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hAnsi="Arial" w:cs="Arial"/>
                <w:sz w:val="20"/>
                <w:szCs w:val="20"/>
              </w:rPr>
              <w:t>delitti, consumati o tentati, commessi con finalità di terrorismo, anche internazionale, e di eversione dell’ordine costituzionale reati terroristici o reati connessi alle attività terroristiche;</w:t>
            </w:r>
          </w:p>
          <w:p w14:paraId="76A26942" w14:textId="77777777" w:rsidR="00387E36" w:rsidRPr="003151F9" w:rsidRDefault="00387E36" w:rsidP="007849EF">
            <w:pPr>
              <w:pStyle w:val="Paragrafoelenco"/>
              <w:shd w:val="clear" w:color="auto" w:fill="FFFFFF"/>
              <w:spacing w:after="0" w:line="260" w:lineRule="exac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FAD03A2" w14:textId="77777777" w:rsidR="00387E36" w:rsidRPr="003151F9" w:rsidRDefault="00387E36" w:rsidP="007849EF">
            <w:pPr>
              <w:pStyle w:val="Paragrafoelenco"/>
              <w:numPr>
                <w:ilvl w:val="0"/>
                <w:numId w:val="27"/>
              </w:numPr>
              <w:shd w:val="clear" w:color="auto" w:fill="FFFFFF"/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hAnsi="Arial" w:cs="Arial"/>
                <w:sz w:val="20"/>
                <w:szCs w:val="20"/>
              </w:rPr>
              <w:t>delitti di cui agli articoli del codice penale</w:t>
            </w:r>
          </w:p>
          <w:p w14:paraId="3B714507" w14:textId="77777777" w:rsidR="00387E36" w:rsidRPr="003151F9" w:rsidRDefault="00387E36" w:rsidP="007849EF">
            <w:pPr>
              <w:shd w:val="clear" w:color="auto" w:fill="FFFFFF"/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hAnsi="Arial" w:cs="Arial"/>
                <w:b/>
                <w:sz w:val="20"/>
                <w:szCs w:val="20"/>
              </w:rPr>
              <w:t>648-bis</w:t>
            </w:r>
            <w:r w:rsidRPr="003151F9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3151F9">
              <w:rPr>
                <w:rFonts w:ascii="Arial" w:hAnsi="Arial" w:cs="Arial"/>
                <w:i/>
                <w:sz w:val="20"/>
                <w:szCs w:val="20"/>
              </w:rPr>
              <w:t>riciclaggio</w:t>
            </w:r>
            <w:r w:rsidRPr="003151F9">
              <w:rPr>
                <w:rFonts w:ascii="Arial" w:hAnsi="Arial" w:cs="Arial"/>
                <w:sz w:val="20"/>
                <w:szCs w:val="20"/>
              </w:rPr>
              <w:t xml:space="preserve">), </w:t>
            </w:r>
          </w:p>
          <w:p w14:paraId="0371FBF5" w14:textId="77777777" w:rsidR="00387E36" w:rsidRPr="003151F9" w:rsidRDefault="00387E36" w:rsidP="007849EF">
            <w:pPr>
              <w:shd w:val="clear" w:color="auto" w:fill="FFFFFF"/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hAnsi="Arial" w:cs="Arial"/>
                <w:b/>
                <w:sz w:val="20"/>
                <w:szCs w:val="20"/>
              </w:rPr>
              <w:t>648-ter</w:t>
            </w:r>
            <w:r w:rsidRPr="003151F9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3151F9">
              <w:rPr>
                <w:rFonts w:ascii="Arial" w:hAnsi="Arial" w:cs="Arial"/>
                <w:i/>
                <w:sz w:val="20"/>
                <w:szCs w:val="20"/>
              </w:rPr>
              <w:t>impiego di denaro, beni o utilità di provenienza illecita</w:t>
            </w:r>
            <w:r w:rsidRPr="003151F9">
              <w:rPr>
                <w:rFonts w:ascii="Arial" w:hAnsi="Arial" w:cs="Arial"/>
                <w:sz w:val="20"/>
                <w:szCs w:val="20"/>
              </w:rPr>
              <w:t xml:space="preserve">) </w:t>
            </w:r>
          </w:p>
          <w:p w14:paraId="46DB9462" w14:textId="77777777" w:rsidR="00387E36" w:rsidRPr="003151F9" w:rsidRDefault="00387E36" w:rsidP="007849EF">
            <w:pPr>
              <w:shd w:val="clear" w:color="auto" w:fill="FFFFFF"/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hAnsi="Arial" w:cs="Arial"/>
                <w:b/>
                <w:sz w:val="20"/>
                <w:szCs w:val="20"/>
              </w:rPr>
              <w:t>648-ter.1</w:t>
            </w:r>
            <w:r w:rsidRPr="003151F9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3151F9">
              <w:rPr>
                <w:rFonts w:ascii="Arial" w:hAnsi="Arial" w:cs="Arial"/>
                <w:i/>
                <w:sz w:val="20"/>
                <w:szCs w:val="20"/>
              </w:rPr>
              <w:t>autoriciclaggio</w:t>
            </w:r>
            <w:r w:rsidRPr="003151F9">
              <w:rPr>
                <w:rFonts w:ascii="Arial" w:hAnsi="Arial" w:cs="Arial"/>
                <w:sz w:val="20"/>
                <w:szCs w:val="20"/>
              </w:rPr>
              <w:t xml:space="preserve">), </w:t>
            </w:r>
          </w:p>
          <w:p w14:paraId="70D85E26" w14:textId="77777777" w:rsidR="00387E36" w:rsidRPr="003151F9" w:rsidRDefault="00387E36" w:rsidP="007849EF">
            <w:pPr>
              <w:shd w:val="clear" w:color="auto" w:fill="FFFFFF"/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hAnsi="Arial" w:cs="Arial"/>
                <w:sz w:val="20"/>
                <w:szCs w:val="20"/>
              </w:rPr>
              <w:t>e riciclaggio di proventi di attività criminose o finanziamento del terrorismo, quali definiti all’articolo 1 del decreto legislativo 22 giugno 2007, n. 109 e successive modificazioni;</w:t>
            </w:r>
          </w:p>
          <w:p w14:paraId="37A0BCE2" w14:textId="77777777" w:rsidR="00387E36" w:rsidRPr="003151F9" w:rsidRDefault="00387E36" w:rsidP="007849EF">
            <w:pPr>
              <w:pStyle w:val="Paragrafoelenco"/>
              <w:shd w:val="clear" w:color="auto" w:fill="FFFFFF"/>
              <w:spacing w:after="0" w:line="260" w:lineRule="exac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C7B054A" w14:textId="77777777" w:rsidR="00387E36" w:rsidRPr="003151F9" w:rsidRDefault="00387E36" w:rsidP="007849EF">
            <w:pPr>
              <w:pStyle w:val="Paragrafoelenco"/>
              <w:numPr>
                <w:ilvl w:val="0"/>
                <w:numId w:val="27"/>
              </w:numPr>
              <w:shd w:val="clear" w:color="auto" w:fill="FFFFFF"/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hAnsi="Arial" w:cs="Arial"/>
                <w:sz w:val="20"/>
                <w:szCs w:val="20"/>
              </w:rPr>
              <w:t>sfruttamento del lavoro minorile e altre forme di tratta di esseri umani definite con il decreto legislativo 4 marzo 2014, n. 24;</w:t>
            </w:r>
          </w:p>
          <w:p w14:paraId="0686C3E6" w14:textId="77777777" w:rsidR="00387E36" w:rsidRPr="003151F9" w:rsidRDefault="00387E36" w:rsidP="007849EF">
            <w:pPr>
              <w:pStyle w:val="Paragrafoelenco"/>
              <w:numPr>
                <w:ilvl w:val="0"/>
                <w:numId w:val="27"/>
              </w:numPr>
              <w:shd w:val="clear" w:color="auto" w:fill="FFFFFF"/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hAnsi="Arial" w:cs="Arial"/>
                <w:sz w:val="20"/>
                <w:szCs w:val="20"/>
              </w:rPr>
              <w:t>ogni altro delitto da cui derivi, quale pena accessoria, l’incapacità di contrattare con la pubblica amministrazione</w:t>
            </w:r>
          </w:p>
          <w:p w14:paraId="7B160420" w14:textId="77777777" w:rsidR="00B66B79" w:rsidRPr="003151F9" w:rsidRDefault="00B66B79" w:rsidP="007849EF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</w:tc>
        <w:tc>
          <w:tcPr>
            <w:tcW w:w="4992" w:type="dxa"/>
          </w:tcPr>
          <w:p w14:paraId="16A93AF6" w14:textId="77777777" w:rsidR="001823F4" w:rsidRPr="003151F9" w:rsidRDefault="001823F4" w:rsidP="001823F4">
            <w:pPr>
              <w:pStyle w:val="NormaleWeb"/>
              <w:spacing w:before="0" w:beforeAutospacing="0" w:after="0" w:afterAutospacing="0"/>
              <w:jc w:val="center"/>
              <w:rPr>
                <w:rFonts w:ascii="Arial" w:eastAsia="Batang" w:hAnsi="Arial" w:cs="Arial"/>
                <w:bCs/>
                <w:sz w:val="20"/>
                <w:szCs w:val="20"/>
              </w:rPr>
            </w:pPr>
          </w:p>
          <w:p w14:paraId="7547A23E" w14:textId="77777777" w:rsidR="007849EF" w:rsidRPr="003151F9" w:rsidRDefault="007849EF" w:rsidP="001823F4">
            <w:pPr>
              <w:pStyle w:val="NormaleWeb"/>
              <w:spacing w:before="0" w:beforeAutospacing="0" w:after="0" w:afterAutospacing="0"/>
              <w:jc w:val="center"/>
              <w:rPr>
                <w:rFonts w:ascii="Arial" w:eastAsia="Batang" w:hAnsi="Arial" w:cs="Arial"/>
                <w:bCs/>
                <w:sz w:val="20"/>
                <w:szCs w:val="20"/>
              </w:rPr>
            </w:pPr>
            <w:r w:rsidRPr="003151F9">
              <w:rPr>
                <w:rFonts w:ascii="Arial" w:eastAsia="Batang" w:hAnsi="Arial" w:cs="Arial"/>
                <w:bCs/>
                <w:sz w:val="20"/>
                <w:szCs w:val="20"/>
              </w:rPr>
              <w:t xml:space="preserve">Per </w:t>
            </w:r>
            <w:r w:rsidR="001823F4" w:rsidRPr="003151F9">
              <w:rPr>
                <w:rFonts w:ascii="Arial" w:eastAsia="Batang" w:hAnsi="Arial" w:cs="Arial"/>
                <w:bCs/>
                <w:sz w:val="20"/>
                <w:szCs w:val="20"/>
                <w:u w:val="single"/>
              </w:rPr>
              <w:t>SE STESSO</w:t>
            </w:r>
            <w:r w:rsidRPr="003151F9">
              <w:rPr>
                <w:rFonts w:ascii="Arial" w:eastAsia="Batang" w:hAnsi="Arial" w:cs="Arial"/>
                <w:bCs/>
                <w:sz w:val="20"/>
                <w:szCs w:val="20"/>
              </w:rPr>
              <w:t xml:space="preserve"> dichiara che:</w:t>
            </w:r>
          </w:p>
          <w:p w14:paraId="58280B2D" w14:textId="77777777" w:rsidR="001823F4" w:rsidRPr="003151F9" w:rsidRDefault="001823F4" w:rsidP="007849EF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bCs/>
                <w:sz w:val="20"/>
                <w:szCs w:val="20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 xml:space="preserve">□ </w:t>
            </w:r>
            <w:r w:rsidRPr="003151F9">
              <w:rPr>
                <w:rFonts w:ascii="Arial" w:eastAsia="Batang" w:hAnsi="Arial" w:cs="Arial"/>
                <w:bCs/>
                <w:sz w:val="20"/>
                <w:szCs w:val="20"/>
              </w:rPr>
              <w:t>NON è stata pronunciata condanna con sentenza definitiva o decreto penale di condanna divenuto irrevocabile o sentenza di applicazione della pena su richiesta ai sensi dell’art. 444 del codice di procedura penale</w:t>
            </w:r>
          </w:p>
          <w:p w14:paraId="1341917F" w14:textId="77777777" w:rsidR="001823F4" w:rsidRPr="003151F9" w:rsidRDefault="001823F4" w:rsidP="007849EF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bCs/>
                <w:sz w:val="20"/>
                <w:szCs w:val="20"/>
              </w:rPr>
            </w:pPr>
          </w:p>
          <w:p w14:paraId="557767F0" w14:textId="77777777" w:rsidR="001823F4" w:rsidRPr="003151F9" w:rsidRDefault="001823F4" w:rsidP="007849EF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bCs/>
                <w:i/>
                <w:sz w:val="20"/>
                <w:szCs w:val="20"/>
              </w:rPr>
            </w:pPr>
            <w:r w:rsidRPr="003151F9">
              <w:rPr>
                <w:rFonts w:ascii="Arial" w:eastAsia="Batang" w:hAnsi="Arial" w:cs="Arial"/>
                <w:bCs/>
                <w:i/>
                <w:sz w:val="20"/>
                <w:szCs w:val="20"/>
              </w:rPr>
              <w:t>oppure</w:t>
            </w:r>
          </w:p>
          <w:p w14:paraId="60DB41DF" w14:textId="77777777" w:rsidR="001823F4" w:rsidRPr="003151F9" w:rsidRDefault="001823F4" w:rsidP="007849EF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bCs/>
                <w:i/>
                <w:sz w:val="20"/>
                <w:szCs w:val="20"/>
              </w:rPr>
            </w:pPr>
          </w:p>
          <w:p w14:paraId="567AE020" w14:textId="77777777" w:rsidR="001823F4" w:rsidRPr="003151F9" w:rsidRDefault="001823F4" w:rsidP="00A56673">
            <w:pPr>
              <w:pStyle w:val="TableParagraph"/>
              <w:shd w:val="clear" w:color="auto" w:fill="FFFFFF"/>
              <w:kinsoku w:val="0"/>
              <w:overflowPunct w:val="0"/>
              <w:spacing w:before="80" w:line="279" w:lineRule="auto"/>
              <w:ind w:right="136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0"/>
                <w:szCs w:val="22"/>
                <w:shd w:val="clear" w:color="auto" w:fill="F2F2F2"/>
              </w:rPr>
              <w:t xml:space="preserve">che 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  <w:u w:val="single"/>
                <w:shd w:val="clear" w:color="auto" w:fill="F2F2F2"/>
              </w:rPr>
              <w:t>NEI SUOI CONFRONTI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>:</w:t>
            </w:r>
          </w:p>
          <w:p w14:paraId="42F51CD7" w14:textId="77777777" w:rsidR="001823F4" w:rsidRPr="003151F9" w:rsidRDefault="001823F4" w:rsidP="001823F4">
            <w:pPr>
              <w:pStyle w:val="TableParagraph"/>
              <w:kinsoku w:val="0"/>
              <w:overflowPunct w:val="0"/>
              <w:spacing w:before="80" w:line="279" w:lineRule="auto"/>
              <w:ind w:right="136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</w:p>
          <w:p w14:paraId="50604F8D" w14:textId="77777777" w:rsidR="001823F4" w:rsidRPr="003151F9" w:rsidRDefault="001823F4" w:rsidP="001823F4">
            <w:pPr>
              <w:pStyle w:val="Paragrafoelenco"/>
              <w:shd w:val="clear" w:color="auto" w:fill="FFFFFF"/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hAnsi="Arial" w:cs="Arial"/>
                <w:b/>
                <w:sz w:val="20"/>
                <w:szCs w:val="20"/>
              </w:rPr>
              <w:t>sono</w:t>
            </w:r>
            <w:r w:rsidRPr="003151F9">
              <w:rPr>
                <w:rFonts w:ascii="Arial" w:hAnsi="Arial" w:cs="Arial"/>
                <w:sz w:val="20"/>
                <w:szCs w:val="20"/>
              </w:rPr>
              <w:t xml:space="preserve"> state pronunciate le seguenti sentenze di condanna passate in giudicato, senza o con il beneficio della non menzione, ovvero i seguenti decreti penali di condanna divenuti irrevocabili e/o di sentenze di applicazione della pena su richiesta ai sensi dell’art. 444 del codice di procedura penale </w:t>
            </w:r>
          </w:p>
          <w:p w14:paraId="19D8C032" w14:textId="77777777" w:rsidR="001823F4" w:rsidRPr="003151F9" w:rsidRDefault="001823F4" w:rsidP="001823F4">
            <w:pPr>
              <w:pStyle w:val="Paragrafoelenco"/>
              <w:shd w:val="clear" w:color="auto" w:fill="FFFFFF"/>
              <w:spacing w:after="0" w:line="240" w:lineRule="auto"/>
              <w:ind w:left="0"/>
              <w:jc w:val="both"/>
              <w:rPr>
                <w:rFonts w:ascii="Arial" w:hAnsi="Arial" w:cs="Arial"/>
                <w:i/>
                <w:sz w:val="16"/>
                <w:szCs w:val="18"/>
              </w:rPr>
            </w:pPr>
            <w:r w:rsidRPr="003151F9">
              <w:rPr>
                <w:rFonts w:ascii="Arial" w:hAnsi="Arial" w:cs="Arial"/>
                <w:i/>
                <w:sz w:val="16"/>
                <w:szCs w:val="18"/>
              </w:rPr>
              <w:t>(indicare il reato, la sanzione comminata, la data e l’Autorità giudiziaria che ha emesso il provvedimento)</w:t>
            </w:r>
          </w:p>
          <w:p w14:paraId="2B520E30" w14:textId="77777777" w:rsidR="001823F4" w:rsidRPr="003151F9" w:rsidRDefault="001823F4" w:rsidP="001823F4">
            <w:pPr>
              <w:pStyle w:val="Paragrafoelenco"/>
              <w:shd w:val="clear" w:color="auto" w:fill="FFFFFF"/>
              <w:spacing w:after="0" w:line="240" w:lineRule="auto"/>
              <w:ind w:left="0"/>
              <w:jc w:val="both"/>
              <w:rPr>
                <w:rFonts w:ascii="Arial" w:hAnsi="Arial" w:cs="Arial"/>
                <w:i/>
                <w:sz w:val="16"/>
                <w:szCs w:val="18"/>
              </w:rPr>
            </w:pPr>
          </w:p>
          <w:p w14:paraId="05F720FB" w14:textId="77777777" w:rsidR="001823F4" w:rsidRPr="003151F9" w:rsidRDefault="001823F4" w:rsidP="001823F4">
            <w:pPr>
              <w:pStyle w:val="Paragrafoelenco"/>
              <w:shd w:val="clear" w:color="auto" w:fill="FFFFFF"/>
              <w:spacing w:line="240" w:lineRule="exac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1F9">
              <w:rPr>
                <w:rFonts w:ascii="Arial" w:hAnsi="Arial" w:cs="Arial"/>
                <w:sz w:val="18"/>
                <w:szCs w:val="18"/>
              </w:rPr>
              <w:t xml:space="preserve">1) _____________________________________________ </w:t>
            </w:r>
          </w:p>
          <w:p w14:paraId="74B8F2FB" w14:textId="77777777" w:rsidR="001823F4" w:rsidRPr="003151F9" w:rsidRDefault="001823F4" w:rsidP="001823F4">
            <w:pPr>
              <w:pStyle w:val="Paragrafoelenco"/>
              <w:shd w:val="clear" w:color="auto" w:fill="FFFFFF"/>
              <w:spacing w:line="240" w:lineRule="exac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1F9">
              <w:rPr>
                <w:rFonts w:ascii="Arial" w:hAnsi="Arial" w:cs="Arial"/>
                <w:sz w:val="18"/>
                <w:szCs w:val="18"/>
              </w:rPr>
              <w:t xml:space="preserve">2) _____________________________________________ </w:t>
            </w:r>
          </w:p>
          <w:p w14:paraId="764E710E" w14:textId="77777777" w:rsidR="001823F4" w:rsidRPr="003151F9" w:rsidRDefault="001823F4" w:rsidP="001823F4">
            <w:pPr>
              <w:pStyle w:val="Paragrafoelenco"/>
              <w:shd w:val="clear" w:color="auto" w:fill="FFFFFF"/>
              <w:spacing w:line="240" w:lineRule="exact"/>
              <w:ind w:left="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151F9">
              <w:rPr>
                <w:rFonts w:ascii="Arial" w:hAnsi="Arial" w:cs="Arial"/>
                <w:sz w:val="18"/>
                <w:szCs w:val="18"/>
              </w:rPr>
              <w:t>3) _____________________________________________</w:t>
            </w:r>
            <w:r w:rsidRPr="003151F9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  <w:p w14:paraId="3A541940" w14:textId="77777777" w:rsidR="001823F4" w:rsidRPr="003151F9" w:rsidRDefault="001823F4" w:rsidP="001823F4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bCs/>
                <w:i/>
                <w:sz w:val="20"/>
                <w:szCs w:val="20"/>
              </w:rPr>
            </w:pPr>
            <w:r w:rsidRPr="003151F9">
              <w:rPr>
                <w:rFonts w:ascii="Arial" w:eastAsia="Batang" w:hAnsi="Arial" w:cs="Arial"/>
                <w:bCs/>
                <w:i/>
                <w:sz w:val="20"/>
                <w:szCs w:val="20"/>
              </w:rPr>
              <w:t>oppure</w:t>
            </w:r>
          </w:p>
          <w:p w14:paraId="47598D22" w14:textId="77777777" w:rsidR="001823F4" w:rsidRPr="003151F9" w:rsidRDefault="001823F4" w:rsidP="001823F4">
            <w:pPr>
              <w:pStyle w:val="TableParagraph"/>
              <w:kinsoku w:val="0"/>
              <w:overflowPunct w:val="0"/>
              <w:spacing w:before="80" w:line="279" w:lineRule="auto"/>
              <w:ind w:right="136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</w:p>
          <w:p w14:paraId="518825DF" w14:textId="77777777" w:rsidR="001823F4" w:rsidRPr="003151F9" w:rsidRDefault="001823F4" w:rsidP="001823F4">
            <w:pPr>
              <w:shd w:val="clear" w:color="auto" w:fill="FFFFFF"/>
              <w:spacing w:line="240" w:lineRule="exact"/>
              <w:ind w:left="3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hAnsi="Arial" w:cs="Arial"/>
                <w:b/>
                <w:sz w:val="20"/>
                <w:szCs w:val="20"/>
              </w:rPr>
              <w:t>sono</w:t>
            </w:r>
            <w:r w:rsidRPr="003151F9">
              <w:rPr>
                <w:rFonts w:ascii="Arial" w:hAnsi="Arial" w:cs="Arial"/>
                <w:sz w:val="20"/>
                <w:szCs w:val="20"/>
              </w:rPr>
              <w:t xml:space="preserve"> state pronunciate le seguenti sentenze definitive di condanna con imposizione di una </w:t>
            </w:r>
            <w:r w:rsidRPr="003151F9">
              <w:rPr>
                <w:rFonts w:ascii="Arial" w:hAnsi="Arial" w:cs="Arial"/>
                <w:b/>
                <w:sz w:val="20"/>
                <w:szCs w:val="20"/>
              </w:rPr>
              <w:t>pena detentiva non superiore a 18 mesi</w:t>
            </w:r>
            <w:r w:rsidRPr="003151F9">
              <w:rPr>
                <w:rFonts w:ascii="Arial" w:hAnsi="Arial" w:cs="Arial"/>
                <w:sz w:val="20"/>
                <w:szCs w:val="20"/>
              </w:rPr>
              <w:t xml:space="preserve"> ovvero con riconosciuto dell’</w:t>
            </w:r>
            <w:r w:rsidRPr="003151F9">
              <w:rPr>
                <w:rFonts w:ascii="Arial" w:hAnsi="Arial" w:cs="Arial"/>
                <w:b/>
                <w:sz w:val="20"/>
                <w:szCs w:val="20"/>
              </w:rPr>
              <w:t xml:space="preserve">attenuante della collaborazione </w:t>
            </w:r>
            <w:r w:rsidRPr="003151F9">
              <w:rPr>
                <w:rFonts w:ascii="Arial" w:hAnsi="Arial" w:cs="Arial"/>
                <w:sz w:val="20"/>
                <w:szCs w:val="20"/>
              </w:rPr>
              <w:t>come definita per le singole fattispecie di reato (art. 80 comma 7 d.lgs. 50/16):</w:t>
            </w:r>
          </w:p>
          <w:p w14:paraId="6F21B1A7" w14:textId="77777777" w:rsidR="001823F4" w:rsidRPr="003151F9" w:rsidRDefault="001823F4" w:rsidP="001823F4">
            <w:pPr>
              <w:pStyle w:val="Paragrafoelenco"/>
              <w:shd w:val="clear" w:color="auto" w:fill="FFFFFF"/>
              <w:ind w:left="34"/>
              <w:jc w:val="both"/>
              <w:rPr>
                <w:rFonts w:ascii="Arial" w:hAnsi="Arial" w:cs="Arial"/>
                <w:i/>
                <w:sz w:val="16"/>
                <w:szCs w:val="18"/>
              </w:rPr>
            </w:pPr>
            <w:r w:rsidRPr="003151F9">
              <w:rPr>
                <w:rFonts w:ascii="Arial" w:hAnsi="Arial" w:cs="Arial"/>
                <w:i/>
                <w:sz w:val="16"/>
                <w:szCs w:val="18"/>
              </w:rPr>
              <w:t>(indicare il reato, la sanzione comminata, la data e l’Autorità giudiziaria che ha emesso il provvedimento):</w:t>
            </w:r>
          </w:p>
          <w:p w14:paraId="7AA9451B" w14:textId="77777777" w:rsidR="001823F4" w:rsidRPr="003151F9" w:rsidRDefault="001823F4" w:rsidP="001823F4">
            <w:pPr>
              <w:pStyle w:val="Paragrafoelenco"/>
              <w:shd w:val="clear" w:color="auto" w:fill="FFFFFF"/>
              <w:spacing w:line="240" w:lineRule="exac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1F9">
              <w:rPr>
                <w:rFonts w:ascii="Arial" w:hAnsi="Arial" w:cs="Arial"/>
                <w:sz w:val="18"/>
                <w:szCs w:val="18"/>
              </w:rPr>
              <w:t xml:space="preserve">1) _____________________________________________ </w:t>
            </w:r>
          </w:p>
          <w:p w14:paraId="4ACD1D4F" w14:textId="77777777" w:rsidR="001823F4" w:rsidRPr="003151F9" w:rsidRDefault="001823F4" w:rsidP="001823F4">
            <w:pPr>
              <w:pStyle w:val="Paragrafoelenco"/>
              <w:shd w:val="clear" w:color="auto" w:fill="FFFFFF"/>
              <w:spacing w:line="240" w:lineRule="exac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1F9">
              <w:rPr>
                <w:rFonts w:ascii="Arial" w:hAnsi="Arial" w:cs="Arial"/>
                <w:sz w:val="18"/>
                <w:szCs w:val="18"/>
              </w:rPr>
              <w:t xml:space="preserve">2) _____________________________________________ </w:t>
            </w:r>
          </w:p>
          <w:p w14:paraId="39EA4D52" w14:textId="77777777" w:rsidR="001823F4" w:rsidRPr="003151F9" w:rsidRDefault="001823F4" w:rsidP="001823F4">
            <w:pPr>
              <w:pStyle w:val="Paragrafoelenco"/>
              <w:shd w:val="clear" w:color="auto" w:fill="FFFFFF"/>
              <w:ind w:left="0"/>
              <w:jc w:val="both"/>
              <w:rPr>
                <w:rFonts w:ascii="Arial" w:hAnsi="Arial" w:cs="Arial"/>
                <w:i/>
                <w:sz w:val="16"/>
                <w:szCs w:val="18"/>
              </w:rPr>
            </w:pPr>
            <w:r w:rsidRPr="003151F9">
              <w:rPr>
                <w:rFonts w:ascii="Arial" w:hAnsi="Arial" w:cs="Arial"/>
                <w:sz w:val="18"/>
                <w:szCs w:val="18"/>
              </w:rPr>
              <w:t>3) _____________________________________________</w:t>
            </w:r>
          </w:p>
          <w:p w14:paraId="6CA512A9" w14:textId="77777777" w:rsidR="001823F4" w:rsidRPr="003151F9" w:rsidRDefault="001823F4" w:rsidP="001823F4">
            <w:pPr>
              <w:pStyle w:val="Paragrafoelenco"/>
              <w:shd w:val="clear" w:color="auto" w:fill="FFFFFF"/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hAnsi="Arial" w:cs="Arial"/>
                <w:sz w:val="20"/>
                <w:szCs w:val="20"/>
              </w:rPr>
              <w:t>ed il sottoscritto</w:t>
            </w:r>
          </w:p>
          <w:p w14:paraId="13C9CF5D" w14:textId="77777777" w:rsidR="001823F4" w:rsidRPr="003151F9" w:rsidRDefault="001823F4" w:rsidP="001823F4">
            <w:pPr>
              <w:pStyle w:val="TableParagraph"/>
              <w:kinsoku w:val="0"/>
              <w:overflowPunct w:val="0"/>
              <w:spacing w:before="80" w:line="279" w:lineRule="auto"/>
              <w:ind w:right="136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eastAsia="Batang" w:hAnsi="Arial" w:cs="Arial"/>
                <w:bCs/>
                <w:sz w:val="52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 xml:space="preserve"> </w:t>
            </w:r>
            <w:r w:rsidRPr="003151F9">
              <w:rPr>
                <w:rFonts w:ascii="Arial" w:hAnsi="Arial" w:cs="Arial"/>
                <w:sz w:val="20"/>
                <w:szCs w:val="20"/>
              </w:rPr>
              <w:t>ha risarcito</w:t>
            </w:r>
          </w:p>
          <w:p w14:paraId="4024E0E7" w14:textId="77777777" w:rsidR="001823F4" w:rsidRPr="003151F9" w:rsidRDefault="001823F4" w:rsidP="001823F4">
            <w:pPr>
              <w:pStyle w:val="Paragrafoelenco"/>
              <w:shd w:val="clear" w:color="auto" w:fill="FFFFFF"/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hAnsi="Arial" w:cs="Arial"/>
                <w:sz w:val="20"/>
                <w:szCs w:val="20"/>
              </w:rPr>
              <w:t>ovvero</w:t>
            </w:r>
          </w:p>
          <w:p w14:paraId="61D4C7A5" w14:textId="77777777" w:rsidR="001823F4" w:rsidRPr="003151F9" w:rsidRDefault="001823F4" w:rsidP="001823F4">
            <w:pPr>
              <w:pStyle w:val="TableParagraph"/>
              <w:kinsoku w:val="0"/>
              <w:overflowPunct w:val="0"/>
              <w:spacing w:before="80" w:line="279" w:lineRule="auto"/>
              <w:ind w:left="601" w:right="136" w:hanging="601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eastAsia="Batang" w:hAnsi="Arial" w:cs="Arial"/>
                <w:bCs/>
                <w:sz w:val="52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 xml:space="preserve"> </w:t>
            </w:r>
            <w:r w:rsidRPr="003151F9">
              <w:rPr>
                <w:rFonts w:ascii="Arial" w:eastAsia="Batang" w:hAnsi="Arial" w:cs="Arial"/>
                <w:bCs/>
                <w:sz w:val="20"/>
                <w:szCs w:val="20"/>
              </w:rPr>
              <w:t xml:space="preserve"> </w:t>
            </w:r>
            <w:r w:rsidRPr="003151F9">
              <w:rPr>
                <w:rFonts w:ascii="Arial" w:hAnsi="Arial" w:cs="Arial"/>
                <w:sz w:val="20"/>
                <w:szCs w:val="20"/>
              </w:rPr>
              <w:t>si è impegnato a risarcire qualunque danno causato dal reato o dall’illecito e</w:t>
            </w:r>
          </w:p>
          <w:p w14:paraId="3AFBFAF4" w14:textId="77777777" w:rsidR="001823F4" w:rsidRPr="003151F9" w:rsidRDefault="001823F4" w:rsidP="001823F4">
            <w:pPr>
              <w:shd w:val="clear" w:color="auto" w:fill="FFFFFF"/>
              <w:ind w:left="601" w:hanging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eastAsia="Batang" w:hAnsi="Arial" w:cs="Arial"/>
                <w:bCs/>
                <w:sz w:val="52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 xml:space="preserve"> </w:t>
            </w:r>
            <w:r w:rsidRPr="003151F9">
              <w:rPr>
                <w:rFonts w:ascii="Arial" w:hAnsi="Arial" w:cs="Arial"/>
                <w:sz w:val="20"/>
                <w:szCs w:val="20"/>
              </w:rPr>
              <w:t>ha adottato i seguenti provvedimenti concreti (di carattere tecnico, organizzativo e relativi al personale) idonei a prevenire ulteriori reati o illeciti:</w:t>
            </w:r>
          </w:p>
          <w:p w14:paraId="6FD73FB3" w14:textId="77777777" w:rsidR="001823F4" w:rsidRPr="003151F9" w:rsidRDefault="001823F4" w:rsidP="001823F4">
            <w:pPr>
              <w:shd w:val="clear" w:color="auto" w:fill="FFFFFF"/>
              <w:ind w:left="3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FB3A6CC" w14:textId="77777777" w:rsidR="001823F4" w:rsidRPr="003151F9" w:rsidRDefault="001823F4" w:rsidP="001823F4">
            <w:pPr>
              <w:pStyle w:val="Paragrafoelenco"/>
              <w:shd w:val="clear" w:color="auto" w:fill="FFFFFF"/>
              <w:ind w:left="34"/>
              <w:jc w:val="both"/>
              <w:rPr>
                <w:rFonts w:ascii="Arial" w:hAnsi="Arial" w:cs="Arial"/>
                <w:i/>
                <w:sz w:val="18"/>
                <w:szCs w:val="20"/>
              </w:rPr>
            </w:pPr>
            <w:r w:rsidRPr="003151F9">
              <w:rPr>
                <w:rFonts w:ascii="Arial" w:hAnsi="Arial" w:cs="Arial"/>
                <w:i/>
                <w:sz w:val="16"/>
                <w:szCs w:val="18"/>
              </w:rPr>
              <w:t>(indicare nel dettaglio i provvedimenti adottati):</w:t>
            </w:r>
          </w:p>
          <w:p w14:paraId="1A12A1D3" w14:textId="77777777" w:rsidR="001823F4" w:rsidRPr="003151F9" w:rsidRDefault="001823F4" w:rsidP="001823F4">
            <w:pPr>
              <w:pStyle w:val="Paragrafoelenco"/>
              <w:shd w:val="clear" w:color="auto" w:fill="FFFFFF"/>
              <w:spacing w:line="240" w:lineRule="exac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1F9">
              <w:rPr>
                <w:rFonts w:ascii="Arial" w:hAnsi="Arial" w:cs="Arial"/>
                <w:sz w:val="18"/>
                <w:szCs w:val="18"/>
              </w:rPr>
              <w:t xml:space="preserve">1) _____________________________________________ </w:t>
            </w:r>
          </w:p>
          <w:p w14:paraId="57D6DA97" w14:textId="77777777" w:rsidR="001823F4" w:rsidRPr="003151F9" w:rsidRDefault="001823F4" w:rsidP="001823F4">
            <w:pPr>
              <w:pStyle w:val="Paragrafoelenco"/>
              <w:shd w:val="clear" w:color="auto" w:fill="FFFFFF"/>
              <w:spacing w:line="240" w:lineRule="exac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1F9">
              <w:rPr>
                <w:rFonts w:ascii="Arial" w:hAnsi="Arial" w:cs="Arial"/>
                <w:sz w:val="18"/>
                <w:szCs w:val="18"/>
              </w:rPr>
              <w:t xml:space="preserve">2) _____________________________________________ </w:t>
            </w:r>
          </w:p>
          <w:p w14:paraId="688CC2DF" w14:textId="77777777" w:rsidR="001823F4" w:rsidRPr="003151F9" w:rsidRDefault="001823F4" w:rsidP="001823F4">
            <w:pPr>
              <w:pStyle w:val="Paragrafoelenco"/>
              <w:shd w:val="clear" w:color="auto" w:fill="FFFFFF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1F9">
              <w:rPr>
                <w:rFonts w:ascii="Arial" w:hAnsi="Arial" w:cs="Arial"/>
                <w:sz w:val="18"/>
                <w:szCs w:val="18"/>
              </w:rPr>
              <w:t xml:space="preserve">3) _____________________________________________ </w:t>
            </w:r>
          </w:p>
          <w:p w14:paraId="7B1CD40D" w14:textId="77777777" w:rsidR="001823F4" w:rsidRPr="003151F9" w:rsidRDefault="001823F4" w:rsidP="001823F4">
            <w:pPr>
              <w:pStyle w:val="Paragrafoelenco"/>
              <w:shd w:val="clear" w:color="auto" w:fill="FFFFFF"/>
              <w:ind w:left="0"/>
              <w:jc w:val="both"/>
              <w:rPr>
                <w:rFonts w:ascii="Arial" w:hAnsi="Arial" w:cs="Arial"/>
                <w:i/>
                <w:sz w:val="16"/>
                <w:szCs w:val="18"/>
              </w:rPr>
            </w:pPr>
          </w:p>
          <w:p w14:paraId="1BFFFE45" w14:textId="77777777" w:rsidR="007849EF" w:rsidRPr="003151F9" w:rsidRDefault="007849EF" w:rsidP="001823F4">
            <w:pPr>
              <w:pStyle w:val="TableParagraph"/>
              <w:kinsoku w:val="0"/>
              <w:overflowPunct w:val="0"/>
              <w:spacing w:before="80" w:line="279" w:lineRule="auto"/>
              <w:ind w:right="136"/>
              <w:jc w:val="center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Per 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  <w:u w:val="single"/>
              </w:rPr>
              <w:t>gli</w:t>
            </w:r>
            <w:r w:rsidR="001823F4" w:rsidRPr="003151F9">
              <w:rPr>
                <w:rFonts w:ascii="Arial" w:eastAsia="Batang" w:hAnsi="Arial" w:cs="Arial"/>
                <w:bCs/>
                <w:sz w:val="20"/>
                <w:szCs w:val="22"/>
                <w:u w:val="single"/>
              </w:rPr>
              <w:t xml:space="preserve"> ALTRI SOGGETTI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per cui compila il seguente documento dichiara</w:t>
            </w:r>
            <w:r w:rsidR="00D02246"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che:</w:t>
            </w:r>
          </w:p>
          <w:p w14:paraId="46CA672C" w14:textId="77777777" w:rsidR="001823F4" w:rsidRPr="003151F9" w:rsidRDefault="001823F4" w:rsidP="001823F4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bCs/>
                <w:sz w:val="20"/>
                <w:szCs w:val="20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 xml:space="preserve">□ </w:t>
            </w:r>
            <w:r w:rsidRPr="003151F9">
              <w:rPr>
                <w:rFonts w:ascii="Arial" w:eastAsia="Batang" w:hAnsi="Arial" w:cs="Arial"/>
                <w:bCs/>
                <w:sz w:val="20"/>
                <w:szCs w:val="20"/>
              </w:rPr>
              <w:t>NON è stata pronunciata condanna con sentenza definitiva o decreto penale di condanna divenuto irrevocabile o sentenza di applicazione della pena su richiesta ai sensi dell’art. 444 del codice di procedura penale</w:t>
            </w:r>
          </w:p>
          <w:p w14:paraId="5DE4CF1C" w14:textId="77777777" w:rsidR="001823F4" w:rsidRPr="003151F9" w:rsidRDefault="001823F4" w:rsidP="001823F4">
            <w:pPr>
              <w:pStyle w:val="TableParagraph"/>
              <w:kinsoku w:val="0"/>
              <w:overflowPunct w:val="0"/>
              <w:spacing w:before="80" w:line="279" w:lineRule="auto"/>
              <w:ind w:right="136"/>
              <w:jc w:val="center"/>
              <w:rPr>
                <w:rFonts w:ascii="Arial" w:eastAsia="Batang" w:hAnsi="Arial" w:cs="Arial"/>
                <w:bCs/>
                <w:sz w:val="20"/>
                <w:szCs w:val="22"/>
              </w:rPr>
            </w:pPr>
          </w:p>
          <w:p w14:paraId="2DEA53FE" w14:textId="77777777" w:rsidR="00D02246" w:rsidRPr="003151F9" w:rsidRDefault="001823F4" w:rsidP="00374878">
            <w:pPr>
              <w:pStyle w:val="Paragrafoelenco"/>
              <w:shd w:val="clear" w:color="auto" w:fill="FFFFFF"/>
              <w:ind w:left="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151F9">
              <w:rPr>
                <w:rFonts w:ascii="Arial" w:hAnsi="Arial" w:cs="Arial"/>
                <w:i/>
                <w:sz w:val="20"/>
                <w:szCs w:val="20"/>
              </w:rPr>
              <w:t>oppure</w:t>
            </w:r>
          </w:p>
          <w:p w14:paraId="11A5038E" w14:textId="77777777" w:rsidR="00D02246" w:rsidRPr="003151F9" w:rsidRDefault="00D02246" w:rsidP="00D02246">
            <w:pPr>
              <w:pStyle w:val="TableParagraph"/>
              <w:kinsoku w:val="0"/>
              <w:overflowPunct w:val="0"/>
              <w:spacing w:before="80" w:line="279" w:lineRule="auto"/>
              <w:ind w:right="136"/>
              <w:rPr>
                <w:rFonts w:ascii="Arial" w:eastAsia="Batang" w:hAnsi="Arial" w:cs="Arial"/>
                <w:bCs/>
                <w:sz w:val="56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</w:p>
          <w:p w14:paraId="02860E9E" w14:textId="77777777" w:rsidR="00374878" w:rsidRPr="003151F9" w:rsidRDefault="00374878" w:rsidP="00374878">
            <w:pPr>
              <w:pStyle w:val="Paragrafoelenco"/>
              <w:shd w:val="clear" w:color="auto" w:fill="FFFFFF"/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hAnsi="Arial" w:cs="Arial"/>
                <w:b/>
                <w:sz w:val="20"/>
                <w:szCs w:val="20"/>
              </w:rPr>
              <w:t>sono</w:t>
            </w:r>
            <w:r w:rsidRPr="003151F9">
              <w:rPr>
                <w:rFonts w:ascii="Arial" w:hAnsi="Arial" w:cs="Arial"/>
                <w:sz w:val="20"/>
                <w:szCs w:val="20"/>
              </w:rPr>
              <w:t xml:space="preserve"> state pronunciate le seguenti sentenze di condanna passate in giudicato, senza o con il beneficio della non menzione, ovvero i seguenti decreti penali di condanna divenuti irrevocabili e/o di sentenze di applicazione della pena su richiesta ai sensi dell’art. 444 del codice di procedura penale </w:t>
            </w:r>
          </w:p>
          <w:p w14:paraId="6BEB876E" w14:textId="77777777" w:rsidR="00374878" w:rsidRPr="003151F9" w:rsidRDefault="00374878" w:rsidP="00374878">
            <w:pPr>
              <w:pStyle w:val="Paragrafoelenco"/>
              <w:shd w:val="clear" w:color="auto" w:fill="FFFFFF"/>
              <w:spacing w:after="0" w:line="240" w:lineRule="auto"/>
              <w:ind w:left="0"/>
              <w:jc w:val="both"/>
              <w:rPr>
                <w:rFonts w:ascii="Arial" w:hAnsi="Arial" w:cs="Arial"/>
                <w:i/>
                <w:sz w:val="16"/>
                <w:szCs w:val="18"/>
              </w:rPr>
            </w:pPr>
            <w:r w:rsidRPr="003151F9">
              <w:rPr>
                <w:rFonts w:ascii="Arial" w:hAnsi="Arial" w:cs="Arial"/>
                <w:i/>
                <w:sz w:val="16"/>
                <w:szCs w:val="18"/>
              </w:rPr>
              <w:t>(indicare il reato, la sanzione comminata, la data e l’Autorità giudiziaria che ha emesso il provvedimento)</w:t>
            </w:r>
          </w:p>
          <w:p w14:paraId="45B78478" w14:textId="77777777" w:rsidR="00374878" w:rsidRPr="003151F9" w:rsidRDefault="00374878" w:rsidP="00374878">
            <w:pPr>
              <w:pStyle w:val="Paragrafoelenco"/>
              <w:shd w:val="clear" w:color="auto" w:fill="FFFFFF"/>
              <w:spacing w:after="0" w:line="240" w:lineRule="auto"/>
              <w:ind w:left="0"/>
              <w:jc w:val="both"/>
              <w:rPr>
                <w:rFonts w:ascii="Arial" w:hAnsi="Arial" w:cs="Arial"/>
                <w:i/>
                <w:sz w:val="16"/>
                <w:szCs w:val="18"/>
              </w:rPr>
            </w:pPr>
          </w:p>
          <w:p w14:paraId="2C61C397" w14:textId="77777777" w:rsidR="00EA3487" w:rsidRPr="003151F9" w:rsidRDefault="00EA3487" w:rsidP="00374878">
            <w:pPr>
              <w:pStyle w:val="Paragrafoelenco"/>
              <w:shd w:val="clear" w:color="auto" w:fill="FFFFFF"/>
              <w:spacing w:after="0" w:line="240" w:lineRule="auto"/>
              <w:ind w:left="0"/>
              <w:jc w:val="both"/>
              <w:rPr>
                <w:rFonts w:ascii="Arial" w:hAnsi="Arial" w:cs="Arial"/>
                <w:i/>
                <w:sz w:val="16"/>
                <w:szCs w:val="18"/>
              </w:rPr>
            </w:pPr>
          </w:p>
          <w:p w14:paraId="3D994315" w14:textId="77777777" w:rsidR="00374878" w:rsidRPr="003151F9" w:rsidRDefault="00374878" w:rsidP="00374878">
            <w:pPr>
              <w:pStyle w:val="Paragrafoelenco"/>
              <w:numPr>
                <w:ilvl w:val="0"/>
                <w:numId w:val="32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1F9">
              <w:rPr>
                <w:rFonts w:ascii="Arial" w:hAnsi="Arial" w:cs="Arial"/>
                <w:sz w:val="18"/>
                <w:szCs w:val="18"/>
              </w:rPr>
              <w:t xml:space="preserve">nome e cognome soggetto: </w:t>
            </w:r>
          </w:p>
          <w:p w14:paraId="3BAF648E" w14:textId="77777777" w:rsidR="00374878" w:rsidRPr="003151F9" w:rsidRDefault="00374878" w:rsidP="00374878">
            <w:pPr>
              <w:pStyle w:val="Paragrafoelenco"/>
              <w:shd w:val="clear" w:color="auto" w:fill="FFFFFF"/>
              <w:spacing w:after="0" w:line="240" w:lineRule="auto"/>
              <w:ind w:left="39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1F9">
              <w:rPr>
                <w:rFonts w:ascii="Arial" w:hAnsi="Arial" w:cs="Arial"/>
                <w:sz w:val="18"/>
                <w:szCs w:val="18"/>
              </w:rPr>
              <w:t xml:space="preserve">______________________________________________ </w:t>
            </w:r>
          </w:p>
          <w:p w14:paraId="52B172F4" w14:textId="77777777" w:rsidR="00BB41CD" w:rsidRPr="003151F9" w:rsidRDefault="00BB41CD" w:rsidP="00BB41CD">
            <w:pPr>
              <w:pStyle w:val="Paragrafoelenco"/>
              <w:shd w:val="clear" w:color="auto" w:fill="FFFFFF"/>
              <w:spacing w:after="0" w:line="240" w:lineRule="auto"/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C93CC89" w14:textId="77777777" w:rsidR="00415BEF" w:rsidRPr="003151F9" w:rsidRDefault="00415BEF" w:rsidP="00BB41CD">
            <w:pPr>
              <w:pStyle w:val="Paragrafoelenco"/>
              <w:shd w:val="clear" w:color="auto" w:fill="FFFFFF"/>
              <w:spacing w:after="0" w:line="240" w:lineRule="auto"/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D1A9210" w14:textId="77777777" w:rsidR="00BB41CD" w:rsidRPr="003151F9" w:rsidRDefault="00BB41CD" w:rsidP="00BB41CD">
            <w:pPr>
              <w:pStyle w:val="Paragrafoelenco"/>
              <w:shd w:val="clear" w:color="auto" w:fill="FFFFFF"/>
              <w:spacing w:after="0" w:line="240" w:lineRule="auto"/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1F9">
              <w:rPr>
                <w:rFonts w:ascii="Arial" w:hAnsi="Arial" w:cs="Arial"/>
                <w:sz w:val="18"/>
                <w:szCs w:val="18"/>
              </w:rPr>
              <w:t xml:space="preserve">qualifica soggetto: </w:t>
            </w:r>
          </w:p>
          <w:p w14:paraId="0F62580B" w14:textId="77777777" w:rsidR="00BB41CD" w:rsidRPr="003151F9" w:rsidRDefault="00BB41CD" w:rsidP="00BB41CD">
            <w:pPr>
              <w:pStyle w:val="Paragrafoelenco"/>
              <w:shd w:val="clear" w:color="auto" w:fill="FFFFFF"/>
              <w:spacing w:after="0" w:line="240" w:lineRule="auto"/>
              <w:ind w:left="39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1F9">
              <w:rPr>
                <w:rFonts w:ascii="Arial" w:hAnsi="Arial" w:cs="Arial"/>
                <w:sz w:val="18"/>
                <w:szCs w:val="18"/>
              </w:rPr>
              <w:t xml:space="preserve">______________________________________________ </w:t>
            </w:r>
          </w:p>
          <w:p w14:paraId="4AD84482" w14:textId="77777777" w:rsidR="00BB41CD" w:rsidRPr="003151F9" w:rsidRDefault="00BB41CD" w:rsidP="00374878">
            <w:pPr>
              <w:pStyle w:val="Paragrafoelenco"/>
              <w:shd w:val="clear" w:color="auto" w:fill="FFFFFF"/>
              <w:spacing w:after="0" w:line="240" w:lineRule="auto"/>
              <w:ind w:left="3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5C91700" w14:textId="77777777" w:rsidR="00374878" w:rsidRPr="003151F9" w:rsidRDefault="00BB41CD" w:rsidP="00374878">
            <w:pPr>
              <w:pStyle w:val="Paragrafoelenco"/>
              <w:shd w:val="clear" w:color="auto" w:fill="FFFFFF"/>
              <w:spacing w:after="0" w:line="240" w:lineRule="auto"/>
              <w:ind w:left="34"/>
              <w:jc w:val="both"/>
              <w:rPr>
                <w:rFonts w:ascii="Arial" w:hAnsi="Arial" w:cs="Arial"/>
                <w:szCs w:val="20"/>
              </w:rPr>
            </w:pPr>
            <w:r w:rsidRPr="003151F9">
              <w:rPr>
                <w:rFonts w:ascii="Arial" w:hAnsi="Arial" w:cs="Arial"/>
                <w:sz w:val="18"/>
                <w:szCs w:val="18"/>
              </w:rPr>
              <w:t xml:space="preserve">         </w:t>
            </w:r>
            <w:r w:rsidR="00374878" w:rsidRPr="003151F9">
              <w:rPr>
                <w:rFonts w:ascii="Arial" w:hAnsi="Arial" w:cs="Arial"/>
                <w:sz w:val="18"/>
                <w:szCs w:val="18"/>
              </w:rPr>
              <w:t>sentenze/decreti di condanna</w:t>
            </w:r>
            <w:r w:rsidR="00374878" w:rsidRPr="003151F9">
              <w:rPr>
                <w:rFonts w:ascii="Arial" w:hAnsi="Arial" w:cs="Arial"/>
                <w:szCs w:val="20"/>
              </w:rPr>
              <w:t>:</w:t>
            </w:r>
          </w:p>
          <w:p w14:paraId="6E844ACA" w14:textId="77777777" w:rsidR="00374878" w:rsidRPr="003151F9" w:rsidRDefault="00374878" w:rsidP="00374878">
            <w:pPr>
              <w:pStyle w:val="Paragrafoelenco"/>
              <w:shd w:val="clear" w:color="auto" w:fill="FFFFFF"/>
              <w:spacing w:after="0" w:line="240" w:lineRule="auto"/>
              <w:ind w:left="34"/>
              <w:jc w:val="both"/>
              <w:rPr>
                <w:rFonts w:ascii="Arial" w:hAnsi="Arial" w:cs="Arial"/>
                <w:szCs w:val="20"/>
              </w:rPr>
            </w:pPr>
            <w:r w:rsidRPr="003151F9">
              <w:rPr>
                <w:rFonts w:ascii="Arial" w:hAnsi="Arial" w:cs="Arial"/>
                <w:szCs w:val="20"/>
              </w:rPr>
              <w:t xml:space="preserve">        _____________________________________</w:t>
            </w:r>
          </w:p>
          <w:p w14:paraId="643627E2" w14:textId="77777777" w:rsidR="00BB41CD" w:rsidRPr="003151F9" w:rsidRDefault="00BB41CD" w:rsidP="00BB41CD">
            <w:pPr>
              <w:pStyle w:val="Paragrafoelenco"/>
              <w:numPr>
                <w:ilvl w:val="0"/>
                <w:numId w:val="32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1F9">
              <w:rPr>
                <w:rFonts w:ascii="Arial" w:hAnsi="Arial" w:cs="Arial"/>
                <w:sz w:val="18"/>
                <w:szCs w:val="18"/>
              </w:rPr>
              <w:t xml:space="preserve">nome e cognome soggetto: </w:t>
            </w:r>
          </w:p>
          <w:p w14:paraId="0CA4F6BA" w14:textId="77777777" w:rsidR="00BB41CD" w:rsidRPr="003151F9" w:rsidRDefault="00BB41CD" w:rsidP="00BB41CD">
            <w:pPr>
              <w:pStyle w:val="Paragrafoelenco"/>
              <w:shd w:val="clear" w:color="auto" w:fill="FFFFFF"/>
              <w:spacing w:after="0" w:line="240" w:lineRule="auto"/>
              <w:ind w:left="39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1F9">
              <w:rPr>
                <w:rFonts w:ascii="Arial" w:hAnsi="Arial" w:cs="Arial"/>
                <w:sz w:val="18"/>
                <w:szCs w:val="18"/>
              </w:rPr>
              <w:t xml:space="preserve">______________________________________________ </w:t>
            </w:r>
          </w:p>
          <w:p w14:paraId="2F99E715" w14:textId="77777777" w:rsidR="00BB41CD" w:rsidRPr="003151F9" w:rsidRDefault="00BB41CD" w:rsidP="00BB41CD">
            <w:pPr>
              <w:pStyle w:val="Paragrafoelenco"/>
              <w:shd w:val="clear" w:color="auto" w:fill="FFFFFF"/>
              <w:spacing w:after="0" w:line="240" w:lineRule="auto"/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E42DC3B" w14:textId="77777777" w:rsidR="00BB41CD" w:rsidRPr="003151F9" w:rsidRDefault="00BB41CD" w:rsidP="00BB41CD">
            <w:pPr>
              <w:pStyle w:val="Paragrafoelenco"/>
              <w:shd w:val="clear" w:color="auto" w:fill="FFFFFF"/>
              <w:spacing w:after="0" w:line="240" w:lineRule="auto"/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1F9">
              <w:rPr>
                <w:rFonts w:ascii="Arial" w:hAnsi="Arial" w:cs="Arial"/>
                <w:sz w:val="18"/>
                <w:szCs w:val="18"/>
              </w:rPr>
              <w:t xml:space="preserve">qualifica soggetto: </w:t>
            </w:r>
          </w:p>
          <w:p w14:paraId="2607A7D7" w14:textId="77777777" w:rsidR="00BB41CD" w:rsidRPr="003151F9" w:rsidRDefault="00BB41CD" w:rsidP="00BB41CD">
            <w:pPr>
              <w:pStyle w:val="Paragrafoelenco"/>
              <w:shd w:val="clear" w:color="auto" w:fill="FFFFFF"/>
              <w:spacing w:after="0" w:line="240" w:lineRule="auto"/>
              <w:ind w:left="39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1F9">
              <w:rPr>
                <w:rFonts w:ascii="Arial" w:hAnsi="Arial" w:cs="Arial"/>
                <w:sz w:val="18"/>
                <w:szCs w:val="18"/>
              </w:rPr>
              <w:t xml:space="preserve">______________________________________________ </w:t>
            </w:r>
          </w:p>
          <w:p w14:paraId="0EBEA5DF" w14:textId="77777777" w:rsidR="00BB41CD" w:rsidRPr="003151F9" w:rsidRDefault="00BB41CD" w:rsidP="00BB41CD">
            <w:pPr>
              <w:pStyle w:val="Paragrafoelenco"/>
              <w:shd w:val="clear" w:color="auto" w:fill="FFFFFF"/>
              <w:spacing w:after="0" w:line="240" w:lineRule="auto"/>
              <w:ind w:left="3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2EE096B" w14:textId="77777777" w:rsidR="00BB41CD" w:rsidRPr="003151F9" w:rsidRDefault="00BB41CD" w:rsidP="00BB41CD">
            <w:pPr>
              <w:pStyle w:val="Paragrafoelenco"/>
              <w:shd w:val="clear" w:color="auto" w:fill="FFFFFF"/>
              <w:spacing w:after="0" w:line="240" w:lineRule="auto"/>
              <w:ind w:left="34"/>
              <w:jc w:val="both"/>
              <w:rPr>
                <w:rFonts w:ascii="Arial" w:hAnsi="Arial" w:cs="Arial"/>
                <w:szCs w:val="20"/>
              </w:rPr>
            </w:pPr>
            <w:r w:rsidRPr="003151F9">
              <w:rPr>
                <w:rFonts w:ascii="Arial" w:hAnsi="Arial" w:cs="Arial"/>
                <w:sz w:val="18"/>
                <w:szCs w:val="18"/>
              </w:rPr>
              <w:t xml:space="preserve">         sentenze/decreti di condanna</w:t>
            </w:r>
            <w:r w:rsidRPr="003151F9">
              <w:rPr>
                <w:rFonts w:ascii="Arial" w:hAnsi="Arial" w:cs="Arial"/>
                <w:szCs w:val="20"/>
              </w:rPr>
              <w:t>:</w:t>
            </w:r>
          </w:p>
          <w:p w14:paraId="40EC2A8F" w14:textId="77777777" w:rsidR="00BB41CD" w:rsidRPr="003151F9" w:rsidRDefault="00BB41CD" w:rsidP="00BB41CD">
            <w:pPr>
              <w:pStyle w:val="Paragrafoelenco"/>
              <w:shd w:val="clear" w:color="auto" w:fill="FFFFFF"/>
              <w:spacing w:after="0" w:line="240" w:lineRule="auto"/>
              <w:ind w:left="34"/>
              <w:jc w:val="both"/>
              <w:rPr>
                <w:rFonts w:ascii="Arial" w:hAnsi="Arial" w:cs="Arial"/>
                <w:szCs w:val="20"/>
              </w:rPr>
            </w:pPr>
            <w:r w:rsidRPr="003151F9">
              <w:rPr>
                <w:rFonts w:ascii="Arial" w:hAnsi="Arial" w:cs="Arial"/>
                <w:szCs w:val="20"/>
              </w:rPr>
              <w:t xml:space="preserve">        _____________________________________</w:t>
            </w:r>
          </w:p>
          <w:p w14:paraId="3F297DE0" w14:textId="77777777" w:rsidR="00BB41CD" w:rsidRPr="003151F9" w:rsidRDefault="00BB41CD" w:rsidP="00BB41CD">
            <w:pPr>
              <w:pStyle w:val="Paragrafoelenco"/>
              <w:numPr>
                <w:ilvl w:val="0"/>
                <w:numId w:val="32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1F9">
              <w:rPr>
                <w:rFonts w:ascii="Arial" w:hAnsi="Arial" w:cs="Arial"/>
                <w:sz w:val="18"/>
                <w:szCs w:val="18"/>
              </w:rPr>
              <w:t xml:space="preserve">nome e cognome soggetto: </w:t>
            </w:r>
          </w:p>
          <w:p w14:paraId="35CED09E" w14:textId="77777777" w:rsidR="00BB41CD" w:rsidRPr="003151F9" w:rsidRDefault="00BB41CD" w:rsidP="00BB41CD">
            <w:pPr>
              <w:pStyle w:val="Paragrafoelenco"/>
              <w:shd w:val="clear" w:color="auto" w:fill="FFFFFF"/>
              <w:spacing w:after="0" w:line="240" w:lineRule="auto"/>
              <w:ind w:left="39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1F9">
              <w:rPr>
                <w:rFonts w:ascii="Arial" w:hAnsi="Arial" w:cs="Arial"/>
                <w:sz w:val="18"/>
                <w:szCs w:val="18"/>
              </w:rPr>
              <w:t xml:space="preserve">______________________________________________ </w:t>
            </w:r>
          </w:p>
          <w:p w14:paraId="5A2619DC" w14:textId="77777777" w:rsidR="00BB41CD" w:rsidRPr="003151F9" w:rsidRDefault="00BB41CD" w:rsidP="00BB41CD">
            <w:pPr>
              <w:pStyle w:val="Paragrafoelenco"/>
              <w:shd w:val="clear" w:color="auto" w:fill="FFFFFF"/>
              <w:spacing w:after="0" w:line="240" w:lineRule="auto"/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2BAEC4F" w14:textId="77777777" w:rsidR="00BB41CD" w:rsidRPr="003151F9" w:rsidRDefault="00BB41CD" w:rsidP="00BB41CD">
            <w:pPr>
              <w:pStyle w:val="Paragrafoelenco"/>
              <w:shd w:val="clear" w:color="auto" w:fill="FFFFFF"/>
              <w:spacing w:after="0" w:line="240" w:lineRule="auto"/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1F9">
              <w:rPr>
                <w:rFonts w:ascii="Arial" w:hAnsi="Arial" w:cs="Arial"/>
                <w:sz w:val="18"/>
                <w:szCs w:val="18"/>
              </w:rPr>
              <w:t xml:space="preserve">qualifica soggetto: </w:t>
            </w:r>
          </w:p>
          <w:p w14:paraId="58084EF1" w14:textId="77777777" w:rsidR="00BB41CD" w:rsidRPr="003151F9" w:rsidRDefault="00BB41CD" w:rsidP="00BB41CD">
            <w:pPr>
              <w:pStyle w:val="Paragrafoelenco"/>
              <w:shd w:val="clear" w:color="auto" w:fill="FFFFFF"/>
              <w:spacing w:after="0" w:line="240" w:lineRule="auto"/>
              <w:ind w:left="39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1F9">
              <w:rPr>
                <w:rFonts w:ascii="Arial" w:hAnsi="Arial" w:cs="Arial"/>
                <w:sz w:val="18"/>
                <w:szCs w:val="18"/>
              </w:rPr>
              <w:t xml:space="preserve">______________________________________________ </w:t>
            </w:r>
          </w:p>
          <w:p w14:paraId="51C94EE4" w14:textId="77777777" w:rsidR="00BB41CD" w:rsidRPr="003151F9" w:rsidRDefault="00BB41CD" w:rsidP="00BB41CD">
            <w:pPr>
              <w:pStyle w:val="Paragrafoelenco"/>
              <w:shd w:val="clear" w:color="auto" w:fill="FFFFFF"/>
              <w:spacing w:after="0" w:line="240" w:lineRule="auto"/>
              <w:ind w:left="3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2E45B6B" w14:textId="77777777" w:rsidR="00BB41CD" w:rsidRPr="003151F9" w:rsidRDefault="00BB41CD" w:rsidP="00BB41CD">
            <w:pPr>
              <w:pStyle w:val="Paragrafoelenco"/>
              <w:shd w:val="clear" w:color="auto" w:fill="FFFFFF"/>
              <w:spacing w:after="0" w:line="240" w:lineRule="auto"/>
              <w:ind w:left="34"/>
              <w:jc w:val="both"/>
              <w:rPr>
                <w:rFonts w:ascii="Arial" w:hAnsi="Arial" w:cs="Arial"/>
                <w:szCs w:val="20"/>
              </w:rPr>
            </w:pPr>
            <w:r w:rsidRPr="003151F9">
              <w:rPr>
                <w:rFonts w:ascii="Arial" w:hAnsi="Arial" w:cs="Arial"/>
                <w:sz w:val="18"/>
                <w:szCs w:val="18"/>
              </w:rPr>
              <w:t xml:space="preserve">         sentenze/decreti di condanna</w:t>
            </w:r>
            <w:r w:rsidRPr="003151F9">
              <w:rPr>
                <w:rFonts w:ascii="Arial" w:hAnsi="Arial" w:cs="Arial"/>
                <w:szCs w:val="20"/>
              </w:rPr>
              <w:t>:</w:t>
            </w:r>
          </w:p>
          <w:p w14:paraId="7D93E27F" w14:textId="77777777" w:rsidR="00BB41CD" w:rsidRPr="003151F9" w:rsidRDefault="00BB41CD" w:rsidP="00BB41CD">
            <w:pPr>
              <w:pStyle w:val="Paragrafoelenco"/>
              <w:shd w:val="clear" w:color="auto" w:fill="FFFFFF"/>
              <w:spacing w:after="0" w:line="240" w:lineRule="auto"/>
              <w:ind w:left="34"/>
              <w:jc w:val="both"/>
              <w:rPr>
                <w:rFonts w:ascii="Arial" w:hAnsi="Arial" w:cs="Arial"/>
                <w:szCs w:val="20"/>
              </w:rPr>
            </w:pPr>
            <w:r w:rsidRPr="003151F9">
              <w:rPr>
                <w:rFonts w:ascii="Arial" w:hAnsi="Arial" w:cs="Arial"/>
                <w:szCs w:val="20"/>
              </w:rPr>
              <w:t xml:space="preserve">        _____________________________________</w:t>
            </w:r>
          </w:p>
          <w:p w14:paraId="2D651F0B" w14:textId="77777777" w:rsidR="00374878" w:rsidRPr="003151F9" w:rsidRDefault="00374878" w:rsidP="00374878">
            <w:pPr>
              <w:pStyle w:val="Paragrafoelenco"/>
              <w:shd w:val="clear" w:color="auto" w:fill="FFFFFF"/>
              <w:spacing w:after="0" w:line="240" w:lineRule="auto"/>
              <w:ind w:left="34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1B64BB0C" w14:textId="77777777" w:rsidR="001823F4" w:rsidRPr="003151F9" w:rsidRDefault="001823F4" w:rsidP="00374878">
            <w:pPr>
              <w:pStyle w:val="Paragrafoelenco"/>
              <w:shd w:val="clear" w:color="auto" w:fill="FFFFFF"/>
              <w:spacing w:after="0" w:line="240" w:lineRule="auto"/>
              <w:ind w:left="34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02686ADE" w14:textId="77777777" w:rsidR="001823F4" w:rsidRPr="003151F9" w:rsidRDefault="001823F4" w:rsidP="001823F4">
            <w:pPr>
              <w:pStyle w:val="Paragrafoelenco"/>
              <w:shd w:val="clear" w:color="auto" w:fill="FFFFFF"/>
              <w:ind w:left="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151F9">
              <w:rPr>
                <w:rFonts w:ascii="Arial" w:hAnsi="Arial" w:cs="Arial"/>
                <w:i/>
                <w:sz w:val="20"/>
                <w:szCs w:val="20"/>
              </w:rPr>
              <w:t>oppure</w:t>
            </w:r>
          </w:p>
          <w:p w14:paraId="7AD88044" w14:textId="77777777" w:rsidR="00374878" w:rsidRPr="003151F9" w:rsidRDefault="00374878" w:rsidP="00374878">
            <w:pPr>
              <w:pStyle w:val="TableParagraph"/>
              <w:kinsoku w:val="0"/>
              <w:overflowPunct w:val="0"/>
              <w:spacing w:before="80" w:line="279" w:lineRule="auto"/>
              <w:ind w:right="136"/>
              <w:rPr>
                <w:rFonts w:ascii="Arial" w:eastAsia="Batang" w:hAnsi="Arial" w:cs="Arial"/>
                <w:bCs/>
                <w:sz w:val="56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</w:p>
          <w:p w14:paraId="5EBDA4B1" w14:textId="77777777" w:rsidR="00D02246" w:rsidRPr="003151F9" w:rsidRDefault="00D02246" w:rsidP="00D02246">
            <w:pPr>
              <w:shd w:val="clear" w:color="auto" w:fill="FFFFFF"/>
              <w:spacing w:line="240" w:lineRule="exact"/>
              <w:ind w:left="3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hAnsi="Arial" w:cs="Arial"/>
                <w:b/>
                <w:sz w:val="20"/>
                <w:szCs w:val="20"/>
              </w:rPr>
              <w:t>sono</w:t>
            </w:r>
            <w:r w:rsidRPr="003151F9">
              <w:rPr>
                <w:rFonts w:ascii="Arial" w:hAnsi="Arial" w:cs="Arial"/>
                <w:sz w:val="20"/>
                <w:szCs w:val="20"/>
              </w:rPr>
              <w:t xml:space="preserve"> state pronunciate le seguenti sentenze definitive di condanna con imposizione di una </w:t>
            </w:r>
            <w:r w:rsidRPr="003151F9">
              <w:rPr>
                <w:rFonts w:ascii="Arial" w:hAnsi="Arial" w:cs="Arial"/>
                <w:b/>
                <w:sz w:val="20"/>
                <w:szCs w:val="20"/>
              </w:rPr>
              <w:t>pena detentiva non superiore a 18 mesi</w:t>
            </w:r>
            <w:r w:rsidRPr="003151F9">
              <w:rPr>
                <w:rFonts w:ascii="Arial" w:hAnsi="Arial" w:cs="Arial"/>
                <w:sz w:val="20"/>
                <w:szCs w:val="20"/>
              </w:rPr>
              <w:t xml:space="preserve"> ovvero con riconosciuto dell’</w:t>
            </w:r>
            <w:r w:rsidRPr="003151F9">
              <w:rPr>
                <w:rFonts w:ascii="Arial" w:hAnsi="Arial" w:cs="Arial"/>
                <w:b/>
                <w:sz w:val="20"/>
                <w:szCs w:val="20"/>
              </w:rPr>
              <w:t xml:space="preserve">attenuante della collaborazione </w:t>
            </w:r>
            <w:r w:rsidRPr="003151F9">
              <w:rPr>
                <w:rFonts w:ascii="Arial" w:hAnsi="Arial" w:cs="Arial"/>
                <w:sz w:val="20"/>
                <w:szCs w:val="20"/>
              </w:rPr>
              <w:t>come definita per le singole fattispecie di reato (art. 80 comma 7 d.lgs. 50/16):</w:t>
            </w:r>
          </w:p>
          <w:p w14:paraId="2C64121D" w14:textId="77777777" w:rsidR="00D02246" w:rsidRPr="003151F9" w:rsidRDefault="00D02246" w:rsidP="00D02246">
            <w:pPr>
              <w:pStyle w:val="Paragrafoelenco"/>
              <w:shd w:val="clear" w:color="auto" w:fill="FFFFFF"/>
              <w:ind w:left="34"/>
              <w:jc w:val="both"/>
              <w:rPr>
                <w:rFonts w:ascii="Arial" w:hAnsi="Arial" w:cs="Arial"/>
                <w:i/>
                <w:sz w:val="16"/>
                <w:szCs w:val="18"/>
              </w:rPr>
            </w:pPr>
            <w:r w:rsidRPr="003151F9">
              <w:rPr>
                <w:rFonts w:ascii="Arial" w:hAnsi="Arial" w:cs="Arial"/>
                <w:i/>
                <w:sz w:val="16"/>
                <w:szCs w:val="18"/>
              </w:rPr>
              <w:t>(indicare il reato, la sanzione comminata, la data e l’Autorità giudiziaria che ha emesso il provvedimento):</w:t>
            </w:r>
          </w:p>
          <w:p w14:paraId="1617A706" w14:textId="77777777" w:rsidR="00BB41CD" w:rsidRPr="003151F9" w:rsidRDefault="00BB41CD" w:rsidP="00BB41CD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1F9">
              <w:rPr>
                <w:rFonts w:ascii="Arial" w:hAnsi="Arial" w:cs="Arial"/>
                <w:sz w:val="18"/>
                <w:szCs w:val="18"/>
              </w:rPr>
              <w:t xml:space="preserve">nome e cognome soggetto: </w:t>
            </w:r>
          </w:p>
          <w:p w14:paraId="246F4568" w14:textId="77777777" w:rsidR="00BB41CD" w:rsidRPr="003151F9" w:rsidRDefault="00BB41CD" w:rsidP="00BB41CD">
            <w:pPr>
              <w:pStyle w:val="Paragrafoelenco"/>
              <w:shd w:val="clear" w:color="auto" w:fill="FFFFFF"/>
              <w:spacing w:after="0" w:line="240" w:lineRule="auto"/>
              <w:ind w:left="39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1F9">
              <w:rPr>
                <w:rFonts w:ascii="Arial" w:hAnsi="Arial" w:cs="Arial"/>
                <w:sz w:val="18"/>
                <w:szCs w:val="18"/>
              </w:rPr>
              <w:t xml:space="preserve">______________________________________________ </w:t>
            </w:r>
          </w:p>
          <w:p w14:paraId="5BC67169" w14:textId="77777777" w:rsidR="00BB41CD" w:rsidRPr="003151F9" w:rsidRDefault="00BB41CD" w:rsidP="00BB41CD">
            <w:pPr>
              <w:pStyle w:val="Paragrafoelenco"/>
              <w:shd w:val="clear" w:color="auto" w:fill="FFFFFF"/>
              <w:spacing w:after="0" w:line="240" w:lineRule="auto"/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6F99FAF" w14:textId="77777777" w:rsidR="00BB41CD" w:rsidRPr="003151F9" w:rsidRDefault="00BB41CD" w:rsidP="00BB41CD">
            <w:pPr>
              <w:pStyle w:val="Paragrafoelenco"/>
              <w:shd w:val="clear" w:color="auto" w:fill="FFFFFF"/>
              <w:spacing w:after="0" w:line="240" w:lineRule="auto"/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1F9">
              <w:rPr>
                <w:rFonts w:ascii="Arial" w:hAnsi="Arial" w:cs="Arial"/>
                <w:sz w:val="18"/>
                <w:szCs w:val="18"/>
              </w:rPr>
              <w:t xml:space="preserve">qualifica soggetto: </w:t>
            </w:r>
          </w:p>
          <w:p w14:paraId="116FF4EA" w14:textId="77777777" w:rsidR="00BB41CD" w:rsidRPr="003151F9" w:rsidRDefault="00BB41CD" w:rsidP="00BB41CD">
            <w:pPr>
              <w:pStyle w:val="Paragrafoelenco"/>
              <w:shd w:val="clear" w:color="auto" w:fill="FFFFFF"/>
              <w:spacing w:after="0" w:line="240" w:lineRule="auto"/>
              <w:ind w:left="39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1F9">
              <w:rPr>
                <w:rFonts w:ascii="Arial" w:hAnsi="Arial" w:cs="Arial"/>
                <w:sz w:val="18"/>
                <w:szCs w:val="18"/>
              </w:rPr>
              <w:t xml:space="preserve">______________________________________________ </w:t>
            </w:r>
          </w:p>
          <w:p w14:paraId="0F135D8C" w14:textId="77777777" w:rsidR="00BB41CD" w:rsidRPr="003151F9" w:rsidRDefault="00BB41CD" w:rsidP="00BB41CD">
            <w:pPr>
              <w:pStyle w:val="Paragrafoelenco"/>
              <w:shd w:val="clear" w:color="auto" w:fill="FFFFFF"/>
              <w:spacing w:after="0" w:line="240" w:lineRule="auto"/>
              <w:ind w:left="3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4F88199" w14:textId="77777777" w:rsidR="00BB41CD" w:rsidRPr="003151F9" w:rsidRDefault="00BB41CD" w:rsidP="00BB41CD">
            <w:pPr>
              <w:pStyle w:val="Paragrafoelenco"/>
              <w:shd w:val="clear" w:color="auto" w:fill="FFFFFF"/>
              <w:spacing w:after="0" w:line="240" w:lineRule="auto"/>
              <w:ind w:left="34"/>
              <w:jc w:val="both"/>
              <w:rPr>
                <w:rFonts w:ascii="Arial" w:hAnsi="Arial" w:cs="Arial"/>
                <w:szCs w:val="20"/>
              </w:rPr>
            </w:pPr>
            <w:r w:rsidRPr="003151F9">
              <w:rPr>
                <w:rFonts w:ascii="Arial" w:hAnsi="Arial" w:cs="Arial"/>
                <w:sz w:val="18"/>
                <w:szCs w:val="18"/>
              </w:rPr>
              <w:t xml:space="preserve">         sentenze/decreti di condanna</w:t>
            </w:r>
            <w:r w:rsidRPr="003151F9">
              <w:rPr>
                <w:rFonts w:ascii="Arial" w:hAnsi="Arial" w:cs="Arial"/>
                <w:szCs w:val="20"/>
              </w:rPr>
              <w:t>:</w:t>
            </w:r>
          </w:p>
          <w:p w14:paraId="7C90BE31" w14:textId="77777777" w:rsidR="00BB41CD" w:rsidRPr="003151F9" w:rsidRDefault="00BB41CD" w:rsidP="00BB41CD">
            <w:pPr>
              <w:pStyle w:val="Paragrafoelenco"/>
              <w:shd w:val="clear" w:color="auto" w:fill="FFFFFF"/>
              <w:spacing w:after="0" w:line="240" w:lineRule="auto"/>
              <w:ind w:left="34"/>
              <w:jc w:val="both"/>
              <w:rPr>
                <w:rFonts w:ascii="Arial" w:hAnsi="Arial" w:cs="Arial"/>
                <w:szCs w:val="20"/>
              </w:rPr>
            </w:pPr>
            <w:r w:rsidRPr="003151F9">
              <w:rPr>
                <w:rFonts w:ascii="Arial" w:hAnsi="Arial" w:cs="Arial"/>
                <w:szCs w:val="20"/>
              </w:rPr>
              <w:t xml:space="preserve">        _____________________________________</w:t>
            </w:r>
          </w:p>
          <w:p w14:paraId="57DD687E" w14:textId="77777777" w:rsidR="00374878" w:rsidRPr="003151F9" w:rsidRDefault="00374878" w:rsidP="00374878">
            <w:pPr>
              <w:pStyle w:val="Paragrafoelenco"/>
              <w:shd w:val="clear" w:color="auto" w:fill="FFFFFF"/>
              <w:spacing w:after="0" w:line="240" w:lineRule="auto"/>
              <w:ind w:left="34"/>
              <w:jc w:val="both"/>
              <w:rPr>
                <w:rFonts w:ascii="Arial" w:hAnsi="Arial" w:cs="Arial"/>
                <w:szCs w:val="20"/>
              </w:rPr>
            </w:pPr>
          </w:p>
          <w:p w14:paraId="63FE8C01" w14:textId="77777777" w:rsidR="001823F4" w:rsidRPr="003151F9" w:rsidRDefault="001823F4" w:rsidP="001823F4">
            <w:pPr>
              <w:pStyle w:val="Paragrafoelenco"/>
              <w:shd w:val="clear" w:color="auto" w:fill="FFFFFF"/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4DE139" w14:textId="77777777" w:rsidR="001823F4" w:rsidRPr="003151F9" w:rsidRDefault="001823F4" w:rsidP="001823F4">
            <w:pPr>
              <w:pStyle w:val="Paragrafoelenco"/>
              <w:shd w:val="clear" w:color="auto" w:fill="FFFFFF"/>
              <w:spacing w:after="0" w:line="240" w:lineRule="auto"/>
              <w:ind w:left="0"/>
              <w:jc w:val="both"/>
              <w:rPr>
                <w:rFonts w:ascii="Arial" w:eastAsia="Batang" w:hAnsi="Arial" w:cs="Arial"/>
                <w:bCs/>
                <w:sz w:val="52"/>
              </w:rPr>
            </w:pPr>
            <w:r w:rsidRPr="003151F9">
              <w:rPr>
                <w:rFonts w:ascii="Arial" w:hAnsi="Arial" w:cs="Arial"/>
                <w:sz w:val="20"/>
                <w:szCs w:val="20"/>
              </w:rPr>
              <w:t>ed il soggetto</w:t>
            </w:r>
          </w:p>
          <w:p w14:paraId="41C61FE6" w14:textId="77777777" w:rsidR="00374878" w:rsidRPr="003151F9" w:rsidRDefault="00374878" w:rsidP="00374878">
            <w:pPr>
              <w:pStyle w:val="TableParagraph"/>
              <w:kinsoku w:val="0"/>
              <w:overflowPunct w:val="0"/>
              <w:spacing w:before="80" w:line="279" w:lineRule="auto"/>
              <w:ind w:right="136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eastAsia="Batang" w:hAnsi="Arial" w:cs="Arial"/>
                <w:bCs/>
                <w:sz w:val="52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 xml:space="preserve"> </w:t>
            </w:r>
            <w:r w:rsidRPr="003151F9">
              <w:rPr>
                <w:rFonts w:ascii="Arial" w:hAnsi="Arial" w:cs="Arial"/>
                <w:sz w:val="20"/>
                <w:szCs w:val="20"/>
              </w:rPr>
              <w:t>ha risarcito</w:t>
            </w:r>
          </w:p>
          <w:p w14:paraId="68C28C60" w14:textId="77777777" w:rsidR="00374878" w:rsidRPr="003151F9" w:rsidRDefault="00374878" w:rsidP="00374878">
            <w:pPr>
              <w:pStyle w:val="Paragrafoelenco"/>
              <w:shd w:val="clear" w:color="auto" w:fill="FFFFFF"/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hAnsi="Arial" w:cs="Arial"/>
                <w:sz w:val="20"/>
                <w:szCs w:val="20"/>
              </w:rPr>
              <w:t>ovvero</w:t>
            </w:r>
          </w:p>
          <w:p w14:paraId="0A902634" w14:textId="77777777" w:rsidR="00374878" w:rsidRPr="003151F9" w:rsidRDefault="00374878" w:rsidP="00374878">
            <w:pPr>
              <w:pStyle w:val="TableParagraph"/>
              <w:kinsoku w:val="0"/>
              <w:overflowPunct w:val="0"/>
              <w:spacing w:before="80" w:line="279" w:lineRule="auto"/>
              <w:ind w:left="601" w:right="136" w:hanging="601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eastAsia="Batang" w:hAnsi="Arial" w:cs="Arial"/>
                <w:bCs/>
                <w:sz w:val="52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 xml:space="preserve"> </w:t>
            </w:r>
            <w:r w:rsidRPr="003151F9">
              <w:rPr>
                <w:rFonts w:ascii="Arial" w:eastAsia="Batang" w:hAnsi="Arial" w:cs="Arial"/>
                <w:bCs/>
                <w:sz w:val="20"/>
                <w:szCs w:val="20"/>
              </w:rPr>
              <w:t xml:space="preserve"> </w:t>
            </w:r>
            <w:r w:rsidRPr="003151F9">
              <w:rPr>
                <w:rFonts w:ascii="Arial" w:hAnsi="Arial" w:cs="Arial"/>
                <w:sz w:val="20"/>
                <w:szCs w:val="20"/>
              </w:rPr>
              <w:t>si è impegnato a risarcire qualunque danno causato dal reato o dall’illecito e</w:t>
            </w:r>
          </w:p>
          <w:p w14:paraId="57165EDF" w14:textId="77777777" w:rsidR="00374878" w:rsidRPr="003151F9" w:rsidRDefault="00374878" w:rsidP="00374878">
            <w:pPr>
              <w:shd w:val="clear" w:color="auto" w:fill="FFFFFF"/>
              <w:ind w:left="601" w:hanging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eastAsia="Batang" w:hAnsi="Arial" w:cs="Arial"/>
                <w:bCs/>
                <w:sz w:val="52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 xml:space="preserve"> </w:t>
            </w:r>
            <w:r w:rsidRPr="003151F9">
              <w:rPr>
                <w:rFonts w:ascii="Arial" w:hAnsi="Arial" w:cs="Arial"/>
                <w:sz w:val="20"/>
                <w:szCs w:val="20"/>
              </w:rPr>
              <w:t>ha adottato i seguenti provvedimenti concreti (di carattere tecnico, organizzativo e relativi al personale) idonei a prevenire ulteriori reati o illeciti:</w:t>
            </w:r>
          </w:p>
          <w:p w14:paraId="104283E1" w14:textId="77777777" w:rsidR="00374878" w:rsidRPr="003151F9" w:rsidRDefault="00374878" w:rsidP="00374878">
            <w:pPr>
              <w:shd w:val="clear" w:color="auto" w:fill="FFFFFF"/>
              <w:ind w:left="3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2CA13AC" w14:textId="77777777" w:rsidR="00374878" w:rsidRPr="003151F9" w:rsidRDefault="00374878" w:rsidP="00374878">
            <w:pPr>
              <w:pStyle w:val="Paragrafoelenco"/>
              <w:shd w:val="clear" w:color="auto" w:fill="FFFFFF"/>
              <w:ind w:left="34"/>
              <w:jc w:val="both"/>
              <w:rPr>
                <w:rFonts w:ascii="Arial" w:hAnsi="Arial" w:cs="Arial"/>
                <w:i/>
                <w:sz w:val="18"/>
                <w:szCs w:val="20"/>
              </w:rPr>
            </w:pPr>
            <w:r w:rsidRPr="003151F9">
              <w:rPr>
                <w:rFonts w:ascii="Arial" w:hAnsi="Arial" w:cs="Arial"/>
                <w:i/>
                <w:sz w:val="16"/>
                <w:szCs w:val="18"/>
              </w:rPr>
              <w:t>(indicare nel dettaglio i provvedimenti adottati):</w:t>
            </w:r>
          </w:p>
          <w:p w14:paraId="7D618B84" w14:textId="77777777" w:rsidR="00374878" w:rsidRPr="003151F9" w:rsidRDefault="00374878" w:rsidP="00374878">
            <w:pPr>
              <w:pStyle w:val="Paragrafoelenco"/>
              <w:shd w:val="clear" w:color="auto" w:fill="FFFFFF"/>
              <w:spacing w:line="240" w:lineRule="exac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1F9">
              <w:rPr>
                <w:rFonts w:ascii="Arial" w:hAnsi="Arial" w:cs="Arial"/>
                <w:sz w:val="18"/>
                <w:szCs w:val="18"/>
              </w:rPr>
              <w:t xml:space="preserve">1) _____________________________________________ </w:t>
            </w:r>
          </w:p>
          <w:p w14:paraId="22324596" w14:textId="77777777" w:rsidR="00374878" w:rsidRPr="003151F9" w:rsidRDefault="00374878" w:rsidP="00374878">
            <w:pPr>
              <w:pStyle w:val="Paragrafoelenco"/>
              <w:shd w:val="clear" w:color="auto" w:fill="FFFFFF"/>
              <w:spacing w:line="240" w:lineRule="exac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1F9">
              <w:rPr>
                <w:rFonts w:ascii="Arial" w:hAnsi="Arial" w:cs="Arial"/>
                <w:sz w:val="18"/>
                <w:szCs w:val="18"/>
              </w:rPr>
              <w:t xml:space="preserve">2) _____________________________________________ </w:t>
            </w:r>
          </w:p>
          <w:p w14:paraId="7DA43E11" w14:textId="77777777" w:rsidR="00374878" w:rsidRPr="003151F9" w:rsidRDefault="00374878" w:rsidP="00374878">
            <w:pPr>
              <w:pStyle w:val="Paragrafoelenco"/>
              <w:shd w:val="clear" w:color="auto" w:fill="FFFFFF"/>
              <w:spacing w:after="0" w:line="240" w:lineRule="auto"/>
              <w:ind w:left="34"/>
              <w:jc w:val="both"/>
              <w:rPr>
                <w:rFonts w:ascii="Arial" w:hAnsi="Arial" w:cs="Arial"/>
                <w:i/>
                <w:sz w:val="16"/>
                <w:szCs w:val="18"/>
              </w:rPr>
            </w:pPr>
            <w:r w:rsidRPr="003151F9">
              <w:rPr>
                <w:rFonts w:ascii="Arial" w:hAnsi="Arial" w:cs="Arial"/>
                <w:sz w:val="18"/>
                <w:szCs w:val="18"/>
              </w:rPr>
              <w:t>3) _____________________________________________</w:t>
            </w:r>
          </w:p>
          <w:p w14:paraId="20EE0352" w14:textId="77777777" w:rsidR="001823F4" w:rsidRPr="003151F9" w:rsidRDefault="001823F4" w:rsidP="00374878">
            <w:pPr>
              <w:pStyle w:val="Paragrafoelenco"/>
              <w:shd w:val="clear" w:color="auto" w:fill="FFFFFF"/>
              <w:ind w:left="34"/>
              <w:jc w:val="both"/>
              <w:rPr>
                <w:rFonts w:ascii="Arial" w:hAnsi="Arial" w:cs="Arial"/>
                <w:i/>
                <w:sz w:val="16"/>
                <w:szCs w:val="18"/>
              </w:rPr>
            </w:pPr>
          </w:p>
          <w:p w14:paraId="66021F0D" w14:textId="77777777" w:rsidR="00374878" w:rsidRPr="003151F9" w:rsidRDefault="00374878" w:rsidP="00374878">
            <w:pPr>
              <w:pStyle w:val="Paragrafoelenco"/>
              <w:shd w:val="clear" w:color="auto" w:fill="FFFFFF"/>
              <w:ind w:left="34"/>
              <w:jc w:val="both"/>
              <w:rPr>
                <w:rFonts w:ascii="Arial" w:hAnsi="Arial" w:cs="Arial"/>
                <w:i/>
                <w:sz w:val="16"/>
                <w:szCs w:val="18"/>
              </w:rPr>
            </w:pPr>
            <w:r w:rsidRPr="003151F9">
              <w:rPr>
                <w:rFonts w:ascii="Arial" w:hAnsi="Arial" w:cs="Arial"/>
                <w:i/>
                <w:sz w:val="16"/>
                <w:szCs w:val="18"/>
              </w:rPr>
              <w:t>:</w:t>
            </w:r>
          </w:p>
          <w:p w14:paraId="7A6E33C0" w14:textId="77777777" w:rsidR="00BB41CD" w:rsidRPr="003151F9" w:rsidRDefault="00BB41CD" w:rsidP="00BB41CD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1F9">
              <w:rPr>
                <w:rFonts w:ascii="Arial" w:hAnsi="Arial" w:cs="Arial"/>
                <w:sz w:val="18"/>
                <w:szCs w:val="18"/>
              </w:rPr>
              <w:t xml:space="preserve">nome e cognome soggetto: </w:t>
            </w:r>
          </w:p>
          <w:p w14:paraId="70C43A84" w14:textId="77777777" w:rsidR="00BB41CD" w:rsidRPr="003151F9" w:rsidRDefault="00BB41CD" w:rsidP="00BB41CD">
            <w:pPr>
              <w:pStyle w:val="Paragrafoelenco"/>
              <w:shd w:val="clear" w:color="auto" w:fill="FFFFFF"/>
              <w:spacing w:after="0" w:line="240" w:lineRule="auto"/>
              <w:ind w:left="39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1F9">
              <w:rPr>
                <w:rFonts w:ascii="Arial" w:hAnsi="Arial" w:cs="Arial"/>
                <w:sz w:val="18"/>
                <w:szCs w:val="18"/>
              </w:rPr>
              <w:t xml:space="preserve">______________________________________________ </w:t>
            </w:r>
          </w:p>
          <w:p w14:paraId="3305DE34" w14:textId="77777777" w:rsidR="00BB41CD" w:rsidRPr="003151F9" w:rsidRDefault="00BB41CD" w:rsidP="00BB41CD">
            <w:pPr>
              <w:pStyle w:val="Paragrafoelenco"/>
              <w:shd w:val="clear" w:color="auto" w:fill="FFFFFF"/>
              <w:spacing w:after="0" w:line="240" w:lineRule="auto"/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32A3B4C" w14:textId="77777777" w:rsidR="00BB41CD" w:rsidRPr="003151F9" w:rsidRDefault="00BB41CD" w:rsidP="00BB41CD">
            <w:pPr>
              <w:pStyle w:val="Paragrafoelenco"/>
              <w:shd w:val="clear" w:color="auto" w:fill="FFFFFF"/>
              <w:spacing w:after="0" w:line="240" w:lineRule="auto"/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1F9">
              <w:rPr>
                <w:rFonts w:ascii="Arial" w:hAnsi="Arial" w:cs="Arial"/>
                <w:sz w:val="18"/>
                <w:szCs w:val="18"/>
              </w:rPr>
              <w:t xml:space="preserve">qualifica soggetto: </w:t>
            </w:r>
          </w:p>
          <w:p w14:paraId="06319440" w14:textId="77777777" w:rsidR="00BB41CD" w:rsidRPr="003151F9" w:rsidRDefault="00BB41CD" w:rsidP="00BB41CD">
            <w:pPr>
              <w:pStyle w:val="Paragrafoelenco"/>
              <w:shd w:val="clear" w:color="auto" w:fill="FFFFFF"/>
              <w:spacing w:after="0" w:line="240" w:lineRule="auto"/>
              <w:ind w:left="39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1F9">
              <w:rPr>
                <w:rFonts w:ascii="Arial" w:hAnsi="Arial" w:cs="Arial"/>
                <w:sz w:val="18"/>
                <w:szCs w:val="18"/>
              </w:rPr>
              <w:t xml:space="preserve">______________________________________________ </w:t>
            </w:r>
          </w:p>
          <w:p w14:paraId="3711133A" w14:textId="77777777" w:rsidR="00BB41CD" w:rsidRPr="003151F9" w:rsidRDefault="00BB41CD" w:rsidP="00BB41CD">
            <w:pPr>
              <w:pStyle w:val="Paragrafoelenco"/>
              <w:shd w:val="clear" w:color="auto" w:fill="FFFFFF"/>
              <w:spacing w:after="0" w:line="240" w:lineRule="auto"/>
              <w:ind w:left="3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51B567A" w14:textId="77777777" w:rsidR="00BB41CD" w:rsidRPr="003151F9" w:rsidRDefault="00BB41CD" w:rsidP="00BB41CD">
            <w:pPr>
              <w:pStyle w:val="Paragrafoelenco"/>
              <w:shd w:val="clear" w:color="auto" w:fill="FFFFFF"/>
              <w:spacing w:after="0" w:line="240" w:lineRule="auto"/>
              <w:ind w:left="34"/>
              <w:jc w:val="both"/>
              <w:rPr>
                <w:rFonts w:ascii="Arial" w:hAnsi="Arial" w:cs="Arial"/>
                <w:szCs w:val="20"/>
              </w:rPr>
            </w:pPr>
            <w:r w:rsidRPr="003151F9">
              <w:rPr>
                <w:rFonts w:ascii="Arial" w:hAnsi="Arial" w:cs="Arial"/>
                <w:sz w:val="18"/>
                <w:szCs w:val="18"/>
              </w:rPr>
              <w:t xml:space="preserve">         sentenze/decreti di condanna</w:t>
            </w:r>
            <w:r w:rsidRPr="003151F9">
              <w:rPr>
                <w:rFonts w:ascii="Arial" w:hAnsi="Arial" w:cs="Arial"/>
                <w:szCs w:val="20"/>
              </w:rPr>
              <w:t>:</w:t>
            </w:r>
          </w:p>
          <w:p w14:paraId="24D15CA4" w14:textId="77777777" w:rsidR="00BB41CD" w:rsidRPr="003151F9" w:rsidRDefault="00BB41CD" w:rsidP="00BB41CD">
            <w:pPr>
              <w:pStyle w:val="Paragrafoelenco"/>
              <w:shd w:val="clear" w:color="auto" w:fill="FFFFFF"/>
              <w:spacing w:after="0" w:line="240" w:lineRule="auto"/>
              <w:ind w:left="34"/>
              <w:jc w:val="both"/>
              <w:rPr>
                <w:rFonts w:ascii="Arial" w:hAnsi="Arial" w:cs="Arial"/>
                <w:szCs w:val="20"/>
              </w:rPr>
            </w:pPr>
            <w:r w:rsidRPr="003151F9">
              <w:rPr>
                <w:rFonts w:ascii="Arial" w:hAnsi="Arial" w:cs="Arial"/>
                <w:szCs w:val="20"/>
              </w:rPr>
              <w:t xml:space="preserve">        _____________________________________</w:t>
            </w:r>
          </w:p>
          <w:p w14:paraId="0EDBBCA6" w14:textId="77777777" w:rsidR="00374878" w:rsidRPr="003151F9" w:rsidRDefault="00374878" w:rsidP="00374878">
            <w:pPr>
              <w:pStyle w:val="TableParagraph"/>
              <w:kinsoku w:val="0"/>
              <w:overflowPunct w:val="0"/>
              <w:spacing w:before="80" w:line="279" w:lineRule="auto"/>
              <w:ind w:right="136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eastAsia="Batang" w:hAnsi="Arial" w:cs="Arial"/>
                <w:bCs/>
                <w:sz w:val="52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 xml:space="preserve"> </w:t>
            </w:r>
            <w:r w:rsidRPr="003151F9">
              <w:rPr>
                <w:rFonts w:ascii="Arial" w:hAnsi="Arial" w:cs="Arial"/>
                <w:sz w:val="20"/>
                <w:szCs w:val="20"/>
              </w:rPr>
              <w:t>ha risarcito</w:t>
            </w:r>
          </w:p>
          <w:p w14:paraId="1EE0E135" w14:textId="77777777" w:rsidR="00374878" w:rsidRPr="003151F9" w:rsidRDefault="00374878" w:rsidP="00374878">
            <w:pPr>
              <w:pStyle w:val="Paragrafoelenco"/>
              <w:shd w:val="clear" w:color="auto" w:fill="FFFFFF"/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hAnsi="Arial" w:cs="Arial"/>
                <w:sz w:val="20"/>
                <w:szCs w:val="20"/>
              </w:rPr>
              <w:t>ovvero</w:t>
            </w:r>
          </w:p>
          <w:p w14:paraId="342C6ADF" w14:textId="77777777" w:rsidR="00374878" w:rsidRPr="003151F9" w:rsidRDefault="00374878" w:rsidP="00374878">
            <w:pPr>
              <w:pStyle w:val="TableParagraph"/>
              <w:kinsoku w:val="0"/>
              <w:overflowPunct w:val="0"/>
              <w:spacing w:before="80" w:line="279" w:lineRule="auto"/>
              <w:ind w:left="601" w:right="136" w:hanging="601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eastAsia="Batang" w:hAnsi="Arial" w:cs="Arial"/>
                <w:bCs/>
                <w:sz w:val="52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 xml:space="preserve"> </w:t>
            </w:r>
            <w:r w:rsidRPr="003151F9">
              <w:rPr>
                <w:rFonts w:ascii="Arial" w:eastAsia="Batang" w:hAnsi="Arial" w:cs="Arial"/>
                <w:bCs/>
                <w:sz w:val="20"/>
                <w:szCs w:val="20"/>
              </w:rPr>
              <w:t xml:space="preserve"> </w:t>
            </w:r>
            <w:r w:rsidRPr="003151F9">
              <w:rPr>
                <w:rFonts w:ascii="Arial" w:hAnsi="Arial" w:cs="Arial"/>
                <w:sz w:val="20"/>
                <w:szCs w:val="20"/>
              </w:rPr>
              <w:t>si è impegnato a risarcire qualunque danno causato dal reato o dall’illecito e</w:t>
            </w:r>
          </w:p>
          <w:p w14:paraId="270CC4D4" w14:textId="77777777" w:rsidR="00374878" w:rsidRPr="003151F9" w:rsidRDefault="00374878" w:rsidP="00374878">
            <w:pPr>
              <w:shd w:val="clear" w:color="auto" w:fill="FFFFFF"/>
              <w:ind w:left="601" w:hanging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eastAsia="Batang" w:hAnsi="Arial" w:cs="Arial"/>
                <w:bCs/>
                <w:sz w:val="52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 xml:space="preserve"> </w:t>
            </w:r>
            <w:r w:rsidRPr="003151F9">
              <w:rPr>
                <w:rFonts w:ascii="Arial" w:hAnsi="Arial" w:cs="Arial"/>
                <w:sz w:val="20"/>
                <w:szCs w:val="20"/>
              </w:rPr>
              <w:t>ha adottato i seguenti provvedimenti concreti (di carattere tecnico, organizzativo e relativi al personale) idonei a prevenire ulteriori reati o illeciti:</w:t>
            </w:r>
          </w:p>
          <w:p w14:paraId="2FE7CE5C" w14:textId="77777777" w:rsidR="00374878" w:rsidRPr="003151F9" w:rsidRDefault="00374878" w:rsidP="00374878">
            <w:pPr>
              <w:shd w:val="clear" w:color="auto" w:fill="FFFFFF"/>
              <w:ind w:left="3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AE474FD" w14:textId="77777777" w:rsidR="00374878" w:rsidRPr="003151F9" w:rsidRDefault="00374878" w:rsidP="00374878">
            <w:pPr>
              <w:pStyle w:val="Paragrafoelenco"/>
              <w:shd w:val="clear" w:color="auto" w:fill="FFFFFF"/>
              <w:ind w:left="34"/>
              <w:jc w:val="both"/>
              <w:rPr>
                <w:rFonts w:ascii="Arial" w:hAnsi="Arial" w:cs="Arial"/>
                <w:i/>
                <w:sz w:val="18"/>
                <w:szCs w:val="20"/>
              </w:rPr>
            </w:pPr>
            <w:r w:rsidRPr="003151F9">
              <w:rPr>
                <w:rFonts w:ascii="Arial" w:hAnsi="Arial" w:cs="Arial"/>
                <w:i/>
                <w:sz w:val="16"/>
                <w:szCs w:val="18"/>
              </w:rPr>
              <w:t>(indicare nel dettaglio i provvedimenti adottati):</w:t>
            </w:r>
          </w:p>
          <w:p w14:paraId="5968F862" w14:textId="77777777" w:rsidR="00374878" w:rsidRPr="003151F9" w:rsidRDefault="00374878" w:rsidP="00374878">
            <w:pPr>
              <w:pStyle w:val="Paragrafoelenco"/>
              <w:shd w:val="clear" w:color="auto" w:fill="FFFFFF"/>
              <w:spacing w:line="240" w:lineRule="exac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1F9">
              <w:rPr>
                <w:rFonts w:ascii="Arial" w:hAnsi="Arial" w:cs="Arial"/>
                <w:sz w:val="18"/>
                <w:szCs w:val="18"/>
              </w:rPr>
              <w:t xml:space="preserve">1) _____________________________________________ </w:t>
            </w:r>
          </w:p>
          <w:p w14:paraId="2B0DA5CA" w14:textId="77777777" w:rsidR="00374878" w:rsidRPr="003151F9" w:rsidRDefault="00374878" w:rsidP="00374878">
            <w:pPr>
              <w:pStyle w:val="Paragrafoelenco"/>
              <w:shd w:val="clear" w:color="auto" w:fill="FFFFFF"/>
              <w:spacing w:line="240" w:lineRule="exac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151F9">
              <w:rPr>
                <w:rFonts w:ascii="Arial" w:hAnsi="Arial" w:cs="Arial"/>
                <w:sz w:val="18"/>
                <w:szCs w:val="18"/>
              </w:rPr>
              <w:t xml:space="preserve">2) _____________________________________________ </w:t>
            </w:r>
          </w:p>
          <w:p w14:paraId="459DF639" w14:textId="77777777" w:rsidR="00374878" w:rsidRPr="003151F9" w:rsidRDefault="00374878" w:rsidP="00374878">
            <w:pPr>
              <w:pStyle w:val="Paragrafoelenco"/>
              <w:shd w:val="clear" w:color="auto" w:fill="FFFFFF"/>
              <w:spacing w:after="0" w:line="240" w:lineRule="auto"/>
              <w:ind w:left="34"/>
              <w:jc w:val="both"/>
              <w:rPr>
                <w:rFonts w:ascii="Arial" w:hAnsi="Arial" w:cs="Arial"/>
                <w:i/>
                <w:sz w:val="16"/>
                <w:szCs w:val="18"/>
              </w:rPr>
            </w:pPr>
            <w:r w:rsidRPr="003151F9">
              <w:rPr>
                <w:rFonts w:ascii="Arial" w:hAnsi="Arial" w:cs="Arial"/>
                <w:sz w:val="18"/>
                <w:szCs w:val="18"/>
              </w:rPr>
              <w:t>3) _____________________________________________</w:t>
            </w:r>
          </w:p>
          <w:p w14:paraId="57FBB941" w14:textId="77777777" w:rsidR="00374878" w:rsidRPr="003151F9" w:rsidRDefault="00374878" w:rsidP="00374878">
            <w:pPr>
              <w:pStyle w:val="TableParagraph"/>
              <w:kinsoku w:val="0"/>
              <w:overflowPunct w:val="0"/>
              <w:spacing w:before="80" w:line="279" w:lineRule="auto"/>
              <w:ind w:right="136"/>
              <w:rPr>
                <w:rFonts w:ascii="Arial" w:eastAsia="Batang" w:hAnsi="Arial" w:cs="Arial"/>
                <w:bCs/>
                <w:sz w:val="20"/>
                <w:szCs w:val="22"/>
              </w:rPr>
            </w:pPr>
          </w:p>
          <w:p w14:paraId="6EFED691" w14:textId="77777777" w:rsidR="00B44933" w:rsidRPr="003151F9" w:rsidRDefault="00B44933" w:rsidP="00182666">
            <w:pPr>
              <w:pStyle w:val="Normale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eastAsia="Batang" w:hAnsi="Arial" w:cs="Arial"/>
                <w:bCs/>
                <w:sz w:val="52"/>
                <w:szCs w:val="22"/>
              </w:rPr>
              <w:t>□</w:t>
            </w:r>
          </w:p>
          <w:p w14:paraId="417A5E5B" w14:textId="77777777" w:rsidR="00B66B79" w:rsidRPr="003151F9" w:rsidRDefault="00B44933" w:rsidP="00B44933">
            <w:pPr>
              <w:pStyle w:val="NormaleWeb"/>
              <w:jc w:val="both"/>
              <w:rPr>
                <w:rFonts w:ascii="Arial" w:eastAsia="Batang" w:hAnsi="Arial" w:cs="Arial"/>
                <w:sz w:val="14"/>
                <w:szCs w:val="14"/>
              </w:rPr>
            </w:pPr>
            <w:r w:rsidRPr="003151F9">
              <w:rPr>
                <w:rFonts w:ascii="Arial" w:hAnsi="Arial" w:cs="Arial"/>
                <w:sz w:val="20"/>
                <w:szCs w:val="20"/>
              </w:rPr>
              <w:t>nel caso di sentenze a carico dei soggetti CESSATI, in conseguenza di attività svolte per l’impresa, durante il periodo in cui gli stessi rivestivano cariche societarie, sono stati adottati i seguenti atti e misure di completa ed effettiva dissociazione dalla condotta penalmente sanzionata:</w:t>
            </w:r>
            <w:r w:rsidR="00182666" w:rsidRPr="003151F9">
              <w:rPr>
                <w:rFonts w:ascii="Arial" w:hAnsi="Arial" w:cs="Arial"/>
                <w:sz w:val="20"/>
                <w:szCs w:val="20"/>
              </w:rPr>
              <w:t xml:space="preserve"> _____________________________________</w:t>
            </w:r>
          </w:p>
        </w:tc>
      </w:tr>
    </w:tbl>
    <w:p w14:paraId="41BF051C" w14:textId="77777777" w:rsidR="00A05C52" w:rsidRPr="003151F9" w:rsidRDefault="00A05C52" w:rsidP="0037096B">
      <w:pPr>
        <w:pStyle w:val="NormaleWeb"/>
        <w:spacing w:before="0" w:beforeAutospacing="0" w:after="0" w:afterAutospacing="0"/>
        <w:rPr>
          <w:rFonts w:ascii="Arial" w:eastAsia="Batang" w:hAnsi="Arial" w:cs="Arial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5"/>
        <w:gridCol w:w="4913"/>
      </w:tblGrid>
      <w:tr w:rsidR="001823F4" w:rsidRPr="003151F9" w14:paraId="597604F7" w14:textId="77777777" w:rsidTr="006E06AB">
        <w:tc>
          <w:tcPr>
            <w:tcW w:w="9778" w:type="dxa"/>
            <w:gridSpan w:val="2"/>
            <w:shd w:val="clear" w:color="auto" w:fill="F2F2F2"/>
          </w:tcPr>
          <w:p w14:paraId="5833E21B" w14:textId="77777777" w:rsidR="001823F4" w:rsidRPr="003151F9" w:rsidRDefault="001823F4" w:rsidP="00854553">
            <w:pPr>
              <w:pStyle w:val="NormaleWeb"/>
              <w:spacing w:before="0" w:beforeAutospacing="0" w:after="0" w:afterAutospacing="0"/>
              <w:jc w:val="center"/>
              <w:rPr>
                <w:rFonts w:ascii="Arial" w:eastAsia="Batang" w:hAnsi="Arial" w:cs="Arial"/>
                <w:sz w:val="22"/>
                <w:szCs w:val="22"/>
              </w:rPr>
            </w:pPr>
            <w:r w:rsidRPr="003151F9">
              <w:rPr>
                <w:rFonts w:ascii="Arial" w:eastAsia="Batang" w:hAnsi="Arial" w:cs="Arial"/>
                <w:sz w:val="22"/>
                <w:szCs w:val="22"/>
              </w:rPr>
              <w:t>Motivi legati a condanne penali ex art. 80 comma</w:t>
            </w:r>
            <w:r w:rsidR="00854553" w:rsidRPr="003151F9">
              <w:rPr>
                <w:rFonts w:ascii="Arial" w:eastAsia="Batang" w:hAnsi="Arial" w:cs="Arial"/>
                <w:sz w:val="22"/>
                <w:szCs w:val="22"/>
              </w:rPr>
              <w:t xml:space="preserve"> 5 lett. l)</w:t>
            </w:r>
            <w:r w:rsidRPr="003151F9">
              <w:rPr>
                <w:rFonts w:ascii="Arial" w:eastAsia="Batang" w:hAnsi="Arial" w:cs="Arial"/>
                <w:sz w:val="22"/>
                <w:szCs w:val="22"/>
              </w:rPr>
              <w:t xml:space="preserve"> del d.lgs. 50/2016</w:t>
            </w:r>
          </w:p>
        </w:tc>
      </w:tr>
      <w:tr w:rsidR="001823F4" w:rsidRPr="003151F9" w14:paraId="43625BDE" w14:textId="77777777" w:rsidTr="006E06AB">
        <w:tblPrEx>
          <w:tblLook w:val="01E0" w:firstRow="1" w:lastRow="1" w:firstColumn="1" w:lastColumn="1" w:noHBand="0" w:noVBand="0"/>
        </w:tblPrEx>
        <w:tc>
          <w:tcPr>
            <w:tcW w:w="4786" w:type="dxa"/>
          </w:tcPr>
          <w:p w14:paraId="1FA96BCC" w14:textId="77777777" w:rsidR="0047294D" w:rsidRPr="003151F9" w:rsidRDefault="0047294D" w:rsidP="001D4534">
            <w:pPr>
              <w:pStyle w:val="Paragrafoelenco"/>
              <w:shd w:val="clear" w:color="auto" w:fill="FFFFFF"/>
              <w:spacing w:after="0" w:line="260" w:lineRule="exac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1993272" w14:textId="77777777" w:rsidR="001823F4" w:rsidRPr="003151F9" w:rsidRDefault="001823F4" w:rsidP="006E06AB">
            <w:pPr>
              <w:pStyle w:val="Paragrafoelenco"/>
              <w:shd w:val="clear" w:color="auto" w:fill="FFFFFF"/>
              <w:spacing w:line="260" w:lineRule="exac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hAnsi="Arial" w:cs="Arial"/>
                <w:sz w:val="20"/>
                <w:szCs w:val="20"/>
              </w:rPr>
              <w:t>L’operatore economico è stato vittima dei reati previsti e puniti dagli articoli 317 (concussione) e 629 (estorsione) del codice penale aggravati ai sensi dell’articolo 7 del decreto-legge 13 maggio 1991, n. 152, convertito, con modificazioni, dalla legge 12 luglio 1991, n. 203? (art. 80 co. 5 lett. l))</w:t>
            </w:r>
          </w:p>
          <w:p w14:paraId="2D31283D" w14:textId="77777777" w:rsidR="001823F4" w:rsidRPr="003151F9" w:rsidRDefault="001823F4" w:rsidP="006E06AB">
            <w:pPr>
              <w:pStyle w:val="Paragrafoelenco"/>
              <w:shd w:val="clear" w:color="auto" w:fill="FFFFFF"/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1E18A6B" w14:textId="77777777" w:rsidR="001823F4" w:rsidRPr="003151F9" w:rsidRDefault="001823F4" w:rsidP="006E06AB">
            <w:pPr>
              <w:pStyle w:val="Paragrafoelenco"/>
              <w:shd w:val="clear" w:color="auto" w:fill="FFFFFF"/>
              <w:spacing w:line="260" w:lineRule="exact"/>
              <w:ind w:left="0" w:firstLine="14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488180A" w14:textId="77777777" w:rsidR="001823F4" w:rsidRPr="003151F9" w:rsidRDefault="001823F4" w:rsidP="006E06AB">
            <w:pPr>
              <w:pStyle w:val="Paragrafoelenco"/>
              <w:shd w:val="clear" w:color="auto" w:fill="FFFFFF"/>
              <w:spacing w:after="0" w:line="260" w:lineRule="exact"/>
              <w:ind w:left="0" w:firstLine="142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2" w:type="dxa"/>
          </w:tcPr>
          <w:p w14:paraId="040F2A6D" w14:textId="77777777" w:rsidR="0047294D" w:rsidRPr="003151F9" w:rsidRDefault="0047294D" w:rsidP="0047294D">
            <w:pPr>
              <w:pStyle w:val="NormaleWeb"/>
              <w:spacing w:before="0" w:beforeAutospacing="0" w:after="0" w:afterAutospacing="0" w:line="380" w:lineRule="exact"/>
              <w:rPr>
                <w:rFonts w:ascii="Arial" w:eastAsia="Batang" w:hAnsi="Arial" w:cs="Arial"/>
                <w:bCs/>
                <w:sz w:val="56"/>
                <w:szCs w:val="22"/>
              </w:rPr>
            </w:pPr>
          </w:p>
          <w:p w14:paraId="54DB5590" w14:textId="77777777" w:rsidR="001823F4" w:rsidRPr="003151F9" w:rsidRDefault="001823F4" w:rsidP="0047294D">
            <w:pPr>
              <w:pStyle w:val="NormaleWeb"/>
              <w:spacing w:before="0" w:beforeAutospacing="0" w:after="0" w:afterAutospacing="0" w:line="380" w:lineRule="exact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SI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NO</w:t>
            </w:r>
          </w:p>
          <w:p w14:paraId="7D6E5777" w14:textId="77777777" w:rsidR="001823F4" w:rsidRPr="003151F9" w:rsidRDefault="001823F4" w:rsidP="0047294D">
            <w:pPr>
              <w:pStyle w:val="NormaleWeb"/>
              <w:spacing w:before="0" w:beforeAutospacing="0" w:after="0" w:afterAutospacing="0" w:line="380" w:lineRule="exact"/>
              <w:jc w:val="both"/>
              <w:rPr>
                <w:rFonts w:ascii="Arial" w:eastAsia="Batang" w:hAnsi="Arial" w:cs="Arial"/>
                <w:bCs/>
                <w:sz w:val="20"/>
                <w:szCs w:val="20"/>
              </w:rPr>
            </w:pPr>
            <w:r w:rsidRPr="003151F9">
              <w:rPr>
                <w:rFonts w:ascii="Arial" w:eastAsia="Batang" w:hAnsi="Arial" w:cs="Arial"/>
                <w:bCs/>
                <w:sz w:val="20"/>
                <w:szCs w:val="20"/>
              </w:rPr>
              <w:t>In caso di risposta affermativa, l’operatore economico</w:t>
            </w:r>
          </w:p>
          <w:p w14:paraId="0D1E6E7D" w14:textId="77777777" w:rsidR="001823F4" w:rsidRPr="003151F9" w:rsidRDefault="001823F4" w:rsidP="0047294D">
            <w:pPr>
              <w:pStyle w:val="NormaleWeb"/>
              <w:spacing w:before="0" w:beforeAutospacing="0" w:after="0" w:afterAutospacing="0" w:line="380" w:lineRule="exact"/>
              <w:jc w:val="both"/>
              <w:rPr>
                <w:rFonts w:ascii="Arial" w:eastAsia="Batang" w:hAnsi="Arial" w:cs="Arial"/>
                <w:bCs/>
                <w:sz w:val="20"/>
                <w:szCs w:val="20"/>
              </w:rPr>
            </w:pPr>
          </w:p>
          <w:p w14:paraId="6381676E" w14:textId="77777777" w:rsidR="001823F4" w:rsidRPr="003151F9" w:rsidRDefault="001823F4" w:rsidP="0047294D">
            <w:pPr>
              <w:pStyle w:val="NormaleWeb"/>
              <w:spacing w:before="0" w:beforeAutospacing="0" w:after="0" w:afterAutospacing="0" w:line="3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</w:t>
            </w:r>
            <w:r w:rsidRPr="003151F9">
              <w:rPr>
                <w:rFonts w:ascii="Arial" w:hAnsi="Arial" w:cs="Arial"/>
                <w:sz w:val="20"/>
                <w:szCs w:val="20"/>
              </w:rPr>
              <w:t>ha denunciato i fatti all’autorità giudiziaria</w:t>
            </w:r>
          </w:p>
          <w:p w14:paraId="7669E5BD" w14:textId="77777777" w:rsidR="001823F4" w:rsidRPr="003151F9" w:rsidRDefault="001823F4" w:rsidP="0047294D">
            <w:pPr>
              <w:pStyle w:val="NormaleWeb"/>
              <w:spacing w:before="0" w:beforeAutospacing="0" w:after="0" w:afterAutospacing="0" w:line="3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79F6A63" w14:textId="77777777" w:rsidR="001823F4" w:rsidRPr="003151F9" w:rsidRDefault="001823F4" w:rsidP="0047294D">
            <w:pPr>
              <w:pStyle w:val="NormaleWeb"/>
              <w:spacing w:before="0" w:beforeAutospacing="0" w:after="0" w:afterAutospacing="0" w:line="340" w:lineRule="exact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non </w:t>
            </w:r>
            <w:r w:rsidRPr="003151F9">
              <w:rPr>
                <w:rFonts w:ascii="Arial" w:hAnsi="Arial" w:cs="Arial"/>
                <w:sz w:val="20"/>
                <w:szCs w:val="20"/>
              </w:rPr>
              <w:t xml:space="preserve">ha denunciato i fatti all’autorità giudiziaria in </w:t>
            </w:r>
          </w:p>
          <w:p w14:paraId="19C13301" w14:textId="77777777" w:rsidR="001823F4" w:rsidRPr="003151F9" w:rsidRDefault="001823F4" w:rsidP="0047294D">
            <w:pPr>
              <w:pStyle w:val="NormaleWeb"/>
              <w:spacing w:before="0" w:beforeAutospacing="0" w:after="0" w:afterAutospacing="0" w:line="300" w:lineRule="exact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hAnsi="Arial" w:cs="Arial"/>
                <w:sz w:val="20"/>
                <w:szCs w:val="20"/>
              </w:rPr>
              <w:t xml:space="preserve">       quanto ricorrevano i casi  previsti dall’articolo 4, primo </w:t>
            </w:r>
          </w:p>
          <w:p w14:paraId="23CE7B71" w14:textId="77777777" w:rsidR="001823F4" w:rsidRPr="003151F9" w:rsidRDefault="001823F4" w:rsidP="0047294D">
            <w:pPr>
              <w:pStyle w:val="NormaleWeb"/>
              <w:spacing w:before="0" w:beforeAutospacing="0" w:after="0" w:afterAutospacing="0" w:line="300" w:lineRule="exact"/>
              <w:rPr>
                <w:rFonts w:ascii="Arial" w:eastAsia="Batang" w:hAnsi="Arial" w:cs="Arial"/>
                <w:bCs/>
                <w:sz w:val="20"/>
                <w:szCs w:val="20"/>
              </w:rPr>
            </w:pPr>
            <w:r w:rsidRPr="003151F9">
              <w:rPr>
                <w:rFonts w:ascii="Arial" w:hAnsi="Arial" w:cs="Arial"/>
                <w:sz w:val="20"/>
                <w:szCs w:val="20"/>
              </w:rPr>
              <w:t xml:space="preserve">       comma, della legge 24 novembre 1981, n. 689</w:t>
            </w:r>
          </w:p>
        </w:tc>
      </w:tr>
    </w:tbl>
    <w:p w14:paraId="2F6B27DF" w14:textId="77777777" w:rsidR="004F2EFB" w:rsidRPr="003151F9" w:rsidRDefault="000A4D10" w:rsidP="000A4D10">
      <w:pPr>
        <w:pStyle w:val="NormaleWeb"/>
        <w:jc w:val="center"/>
        <w:rPr>
          <w:rFonts w:ascii="Arial" w:eastAsia="Batang" w:hAnsi="Arial" w:cs="Arial"/>
          <w:b/>
          <w:sz w:val="22"/>
          <w:szCs w:val="22"/>
        </w:rPr>
      </w:pPr>
      <w:r w:rsidRPr="003151F9">
        <w:rPr>
          <w:rFonts w:ascii="Arial" w:eastAsia="Batang" w:hAnsi="Arial" w:cs="Arial"/>
          <w:b/>
          <w:sz w:val="22"/>
          <w:szCs w:val="22"/>
        </w:rPr>
        <w:t>B - MOTIVI LEGATI AL PAGAMENTO DI IMPOSTE O CONTRIBUTI PREVIDENZIALI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6"/>
        <w:gridCol w:w="5222"/>
      </w:tblGrid>
      <w:tr w:rsidR="000A4D10" w:rsidRPr="003151F9" w14:paraId="44328738" w14:textId="77777777" w:rsidTr="007D0B5A">
        <w:tc>
          <w:tcPr>
            <w:tcW w:w="9778" w:type="dxa"/>
            <w:gridSpan w:val="2"/>
            <w:shd w:val="clear" w:color="auto" w:fill="F2F2F2"/>
          </w:tcPr>
          <w:p w14:paraId="3CE54FC8" w14:textId="77777777" w:rsidR="000A4D10" w:rsidRPr="003151F9" w:rsidRDefault="000A4D10" w:rsidP="000A4D10">
            <w:pPr>
              <w:pStyle w:val="NormaleWeb"/>
              <w:spacing w:before="0" w:beforeAutospacing="0" w:after="0" w:afterAutospacing="0"/>
              <w:jc w:val="center"/>
              <w:rPr>
                <w:rFonts w:ascii="Arial" w:eastAsia="Batang" w:hAnsi="Arial" w:cs="Arial"/>
                <w:sz w:val="22"/>
                <w:szCs w:val="22"/>
              </w:rPr>
            </w:pPr>
            <w:r w:rsidRPr="003151F9">
              <w:rPr>
                <w:rFonts w:ascii="Arial" w:eastAsia="Batang" w:hAnsi="Arial" w:cs="Arial"/>
                <w:sz w:val="22"/>
                <w:szCs w:val="22"/>
              </w:rPr>
              <w:t>Motivi legati al pagamento di imposte o contributi previdenziali (art. 80 co. 4 d.lgs. 50/2016)</w:t>
            </w:r>
          </w:p>
        </w:tc>
      </w:tr>
      <w:tr w:rsidR="000A4D10" w:rsidRPr="003151F9" w14:paraId="0E781E69" w14:textId="77777777" w:rsidTr="007D0B5A">
        <w:tblPrEx>
          <w:tblLook w:val="01E0" w:firstRow="1" w:lastRow="1" w:firstColumn="1" w:lastColumn="1" w:noHBand="0" w:noVBand="0"/>
        </w:tblPrEx>
        <w:tc>
          <w:tcPr>
            <w:tcW w:w="4786" w:type="dxa"/>
          </w:tcPr>
          <w:p w14:paraId="617A47D5" w14:textId="77777777" w:rsidR="004C2061" w:rsidRPr="003151F9" w:rsidRDefault="00DE25BC" w:rsidP="000A4D10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[a]</w:t>
            </w:r>
          </w:p>
          <w:p w14:paraId="2B22A413" w14:textId="77777777" w:rsidR="00DE200A" w:rsidRPr="003151F9" w:rsidRDefault="000A4D10" w:rsidP="00DE200A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 xml:space="preserve">L’operatore economico ha commesso violazioni gravi, definitivamente accertate con sentenza o atto amministrativo non più soggetto ad impugnazione, rispetto agli obblighi relativi al </w:t>
            </w:r>
            <w:r w:rsidRPr="003151F9">
              <w:rPr>
                <w:rFonts w:ascii="Arial" w:eastAsia="Batang" w:hAnsi="Arial" w:cs="Arial"/>
                <w:b/>
                <w:sz w:val="20"/>
                <w:szCs w:val="14"/>
              </w:rPr>
              <w:t>pagamento delle imposte e tasse</w:t>
            </w:r>
            <w:r w:rsidRPr="003151F9">
              <w:rPr>
                <w:rFonts w:ascii="Arial" w:eastAsia="Batang" w:hAnsi="Arial" w:cs="Arial"/>
                <w:sz w:val="20"/>
                <w:szCs w:val="14"/>
              </w:rPr>
              <w:t xml:space="preserve">, secondo la legislazione italiana o quella dello Stato in cui </w:t>
            </w:r>
            <w:r w:rsidR="007D6E99" w:rsidRPr="003151F9">
              <w:rPr>
                <w:rFonts w:ascii="Arial" w:eastAsia="Batang" w:hAnsi="Arial" w:cs="Arial"/>
                <w:sz w:val="20"/>
                <w:szCs w:val="14"/>
              </w:rPr>
              <w:t>è stabilito</w:t>
            </w:r>
            <w:r w:rsidR="00DE200A" w:rsidRPr="003151F9">
              <w:rPr>
                <w:rFonts w:ascii="Arial" w:eastAsia="Batang" w:hAnsi="Arial" w:cs="Arial"/>
                <w:sz w:val="20"/>
                <w:szCs w:val="14"/>
              </w:rPr>
              <w:t>?</w:t>
            </w:r>
          </w:p>
          <w:p w14:paraId="6AFD43BE" w14:textId="77777777" w:rsidR="00DE200A" w:rsidRPr="003151F9" w:rsidRDefault="00DE200A" w:rsidP="00DE200A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111CBDDF" w14:textId="77777777" w:rsidR="000A4D10" w:rsidRPr="003151F9" w:rsidRDefault="00DE200A" w:rsidP="00DE200A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E</w:t>
            </w:r>
            <w:r w:rsidR="000A4D10" w:rsidRPr="003151F9">
              <w:rPr>
                <w:rFonts w:ascii="Arial" w:eastAsia="Batang" w:hAnsi="Arial" w:cs="Arial"/>
                <w:sz w:val="20"/>
                <w:szCs w:val="14"/>
              </w:rPr>
              <w:t xml:space="preserve"> in particolare </w:t>
            </w:r>
            <w:r w:rsidRPr="003151F9">
              <w:rPr>
                <w:rFonts w:ascii="Arial" w:eastAsia="Batang" w:hAnsi="Arial" w:cs="Arial"/>
                <w:sz w:val="20"/>
                <w:szCs w:val="14"/>
              </w:rPr>
              <w:t>l’operatore economico ha</w:t>
            </w:r>
            <w:r w:rsidR="000A4D10" w:rsidRPr="003151F9">
              <w:rPr>
                <w:rFonts w:ascii="Arial" w:eastAsia="Batang" w:hAnsi="Arial" w:cs="Arial"/>
                <w:sz w:val="20"/>
                <w:szCs w:val="14"/>
              </w:rPr>
              <w:t xml:space="preserve"> omesso il versamento di un importo superiore a quello stabilito all’articolo 48-bis, commi 1 e 2-bis del d.p.r. n. 602/1973 (euro 10.000,00)</w:t>
            </w:r>
            <w:r w:rsidR="0023075F" w:rsidRPr="003151F9">
              <w:rPr>
                <w:rFonts w:ascii="Arial" w:eastAsia="Batang" w:hAnsi="Arial" w:cs="Arial"/>
                <w:sz w:val="20"/>
                <w:szCs w:val="14"/>
              </w:rPr>
              <w:t>?</w:t>
            </w:r>
          </w:p>
          <w:p w14:paraId="16ACD294" w14:textId="77777777" w:rsidR="00DE200A" w:rsidRPr="003151F9" w:rsidRDefault="00DE200A" w:rsidP="00DE200A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7F1744F0" w14:textId="77777777" w:rsidR="00DE200A" w:rsidRPr="003151F9" w:rsidRDefault="00DE200A" w:rsidP="00DE200A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3ABCAED6" w14:textId="77777777" w:rsidR="00182470" w:rsidRPr="003151F9" w:rsidRDefault="00DE200A" w:rsidP="007D6E99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In caso di risposta affermativa</w:t>
            </w:r>
            <w:r w:rsidR="007D6E99" w:rsidRPr="003151F9">
              <w:rPr>
                <w:rFonts w:ascii="Arial" w:eastAsia="Batang" w:hAnsi="Arial" w:cs="Arial"/>
                <w:sz w:val="20"/>
                <w:szCs w:val="14"/>
              </w:rPr>
              <w:t xml:space="preserve"> </w:t>
            </w:r>
            <w:r w:rsidR="00182470" w:rsidRPr="003151F9">
              <w:rPr>
                <w:rFonts w:ascii="Arial" w:eastAsia="Batang" w:hAnsi="Arial" w:cs="Arial"/>
                <w:sz w:val="20"/>
                <w:szCs w:val="14"/>
              </w:rPr>
              <w:t>indicare</w:t>
            </w:r>
          </w:p>
          <w:p w14:paraId="738C2720" w14:textId="77777777" w:rsidR="00182470" w:rsidRPr="003151F9" w:rsidRDefault="00182470" w:rsidP="007D6E99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62C5D93B" w14:textId="77777777" w:rsidR="00182470" w:rsidRPr="003151F9" w:rsidRDefault="00182470" w:rsidP="00182470">
            <w:pPr>
              <w:pStyle w:val="NormaleWeb"/>
              <w:numPr>
                <w:ilvl w:val="0"/>
                <w:numId w:val="37"/>
              </w:numPr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Paese o Stato membro interessato</w:t>
            </w:r>
          </w:p>
          <w:p w14:paraId="5B2B87C5" w14:textId="77777777" w:rsidR="00182470" w:rsidRPr="003151F9" w:rsidRDefault="00182470" w:rsidP="00182470">
            <w:pPr>
              <w:pStyle w:val="NormaleWeb"/>
              <w:spacing w:before="0" w:beforeAutospacing="0" w:after="0" w:afterAutospacing="0"/>
              <w:ind w:left="36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30047A84" w14:textId="77777777" w:rsidR="00182470" w:rsidRPr="003151F9" w:rsidRDefault="00182470" w:rsidP="00182470">
            <w:pPr>
              <w:pStyle w:val="NormaleWeb"/>
              <w:numPr>
                <w:ilvl w:val="0"/>
                <w:numId w:val="37"/>
              </w:numPr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Di quale importo si tratta</w:t>
            </w:r>
          </w:p>
          <w:p w14:paraId="36DCEDA6" w14:textId="77777777" w:rsidR="00182470" w:rsidRPr="003151F9" w:rsidRDefault="00182470" w:rsidP="00182470">
            <w:pPr>
              <w:pStyle w:val="Paragrafoelenco"/>
              <w:rPr>
                <w:rFonts w:ascii="Arial" w:eastAsia="Batang" w:hAnsi="Arial" w:cs="Arial"/>
                <w:sz w:val="20"/>
                <w:szCs w:val="14"/>
              </w:rPr>
            </w:pPr>
          </w:p>
          <w:p w14:paraId="5495CF06" w14:textId="77777777" w:rsidR="00182470" w:rsidRPr="003151F9" w:rsidRDefault="00182470" w:rsidP="00182470">
            <w:pPr>
              <w:pStyle w:val="NormaleWeb"/>
              <w:numPr>
                <w:ilvl w:val="0"/>
                <w:numId w:val="37"/>
              </w:numPr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Come è stata stabilita tale inottemperanza</w:t>
            </w:r>
          </w:p>
          <w:p w14:paraId="1233EB3B" w14:textId="77777777" w:rsidR="00182470" w:rsidRPr="003151F9" w:rsidRDefault="00182470" w:rsidP="00182470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6CD3E5F0" w14:textId="77777777" w:rsidR="00182470" w:rsidRPr="003151F9" w:rsidRDefault="00182470" w:rsidP="00182470">
            <w:pPr>
              <w:pStyle w:val="NormaleWeb"/>
              <w:numPr>
                <w:ilvl w:val="0"/>
                <w:numId w:val="38"/>
              </w:numPr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Mediante una decisione giudiziaria o amministrativa:</w:t>
            </w:r>
          </w:p>
          <w:p w14:paraId="1829082C" w14:textId="77777777" w:rsidR="003E17F0" w:rsidRPr="003151F9" w:rsidRDefault="003E17F0" w:rsidP="003E17F0">
            <w:pPr>
              <w:pStyle w:val="NormaleWeb"/>
              <w:spacing w:before="0" w:beforeAutospacing="0" w:after="0" w:afterAutospacing="0"/>
              <w:ind w:left="72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792B4DAF" w14:textId="77777777" w:rsidR="00182470" w:rsidRPr="003151F9" w:rsidRDefault="00182470" w:rsidP="00182470">
            <w:pPr>
              <w:pStyle w:val="NormaleWeb"/>
              <w:numPr>
                <w:ilvl w:val="0"/>
                <w:numId w:val="39"/>
              </w:numPr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Tale decisione è definitiva e vincolante?</w:t>
            </w:r>
          </w:p>
          <w:p w14:paraId="0D501A47" w14:textId="77777777" w:rsidR="003E17F0" w:rsidRPr="003151F9" w:rsidRDefault="003E17F0" w:rsidP="003E17F0">
            <w:pPr>
              <w:pStyle w:val="NormaleWeb"/>
              <w:spacing w:before="0" w:beforeAutospacing="0" w:after="0" w:afterAutospacing="0"/>
              <w:ind w:left="108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550CD841" w14:textId="77777777" w:rsidR="00182470" w:rsidRPr="003151F9" w:rsidRDefault="00182470" w:rsidP="00182470">
            <w:pPr>
              <w:pStyle w:val="NormaleWeb"/>
              <w:numPr>
                <w:ilvl w:val="0"/>
                <w:numId w:val="39"/>
              </w:numPr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Indicare la data della sentenza di condanna o della decisione</w:t>
            </w:r>
          </w:p>
          <w:p w14:paraId="68D113DF" w14:textId="77777777" w:rsidR="003E17F0" w:rsidRPr="003151F9" w:rsidRDefault="003E17F0" w:rsidP="003E17F0">
            <w:pPr>
              <w:pStyle w:val="NormaleWeb"/>
              <w:spacing w:before="0" w:beforeAutospacing="0" w:after="0" w:afterAutospacing="0"/>
              <w:ind w:left="108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37F43F2F" w14:textId="77777777" w:rsidR="00182470" w:rsidRPr="003151F9" w:rsidRDefault="00182470" w:rsidP="00182470">
            <w:pPr>
              <w:pStyle w:val="NormaleWeb"/>
              <w:numPr>
                <w:ilvl w:val="0"/>
                <w:numId w:val="39"/>
              </w:numPr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Nel caso di una sentenza di condanna, se stabilita direttamente nella sentenza di condanna, la durata del periodo di esclusione</w:t>
            </w:r>
          </w:p>
          <w:p w14:paraId="3028BA81" w14:textId="77777777" w:rsidR="003E17F0" w:rsidRPr="003151F9" w:rsidRDefault="003E17F0" w:rsidP="003E17F0">
            <w:pPr>
              <w:pStyle w:val="NormaleWeb"/>
              <w:spacing w:before="0" w:beforeAutospacing="0" w:after="0" w:afterAutospacing="0"/>
              <w:ind w:left="108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2587A4D5" w14:textId="77777777" w:rsidR="00182470" w:rsidRPr="003151F9" w:rsidRDefault="00182470" w:rsidP="00182470">
            <w:pPr>
              <w:pStyle w:val="NormaleWeb"/>
              <w:numPr>
                <w:ilvl w:val="0"/>
                <w:numId w:val="38"/>
              </w:numPr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In altro modo? Specificare</w:t>
            </w:r>
          </w:p>
          <w:p w14:paraId="5FCB3B2C" w14:textId="77777777" w:rsidR="003E17F0" w:rsidRPr="003151F9" w:rsidRDefault="003E17F0" w:rsidP="003E17F0">
            <w:pPr>
              <w:pStyle w:val="NormaleWeb"/>
              <w:spacing w:before="0" w:beforeAutospacing="0" w:after="0" w:afterAutospacing="0"/>
              <w:ind w:left="72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12A9DEE1" w14:textId="77777777" w:rsidR="003E17F0" w:rsidRPr="003151F9" w:rsidRDefault="003E17F0" w:rsidP="006B4073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19D813B0" w14:textId="77777777" w:rsidR="007D6E99" w:rsidRPr="003151F9" w:rsidRDefault="00182470" w:rsidP="007D6E99">
            <w:pPr>
              <w:pStyle w:val="NormaleWeb"/>
              <w:numPr>
                <w:ilvl w:val="0"/>
                <w:numId w:val="37"/>
              </w:numPr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 xml:space="preserve">L’operatore economico ha ottemperato od ottempererà ai suoi obblighi, </w:t>
            </w:r>
            <w:r w:rsidR="00DE200A" w:rsidRPr="003151F9">
              <w:rPr>
                <w:rFonts w:ascii="Arial" w:eastAsia="Batang" w:hAnsi="Arial" w:cs="Arial"/>
                <w:sz w:val="20"/>
                <w:szCs w:val="14"/>
              </w:rPr>
              <w:t>pagando o impegnandosi in modo vincolante a pagare le imposte dovute, compresi eventuali interessi o multe</w:t>
            </w:r>
            <w:r w:rsidRPr="003151F9">
              <w:rPr>
                <w:rFonts w:ascii="Arial" w:eastAsia="Batang" w:hAnsi="Arial" w:cs="Arial"/>
                <w:sz w:val="20"/>
                <w:szCs w:val="14"/>
              </w:rPr>
              <w:t>, avendo effettuato il pagamento o formalizzato l’impregno prima della scadenza del termine per la presentazione della domanda (art. 80 comma 4, ultimo periodo, del Codice)?</w:t>
            </w:r>
          </w:p>
          <w:p w14:paraId="11781863" w14:textId="77777777" w:rsidR="00182470" w:rsidRPr="003151F9" w:rsidRDefault="00182470" w:rsidP="00182470">
            <w:pPr>
              <w:pStyle w:val="NormaleWeb"/>
              <w:spacing w:before="0" w:beforeAutospacing="0" w:after="0" w:afterAutospacing="0"/>
              <w:ind w:left="36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474C5273" w14:textId="77777777" w:rsidR="003E17F0" w:rsidRPr="003151F9" w:rsidRDefault="003E17F0" w:rsidP="00DE200A">
            <w:pPr>
              <w:pStyle w:val="NormaleWeb"/>
              <w:spacing w:before="0" w:beforeAutospacing="0" w:after="0" w:afterAutospacing="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603E05D" w14:textId="77777777" w:rsidR="00DE25BC" w:rsidRPr="003151F9" w:rsidRDefault="00DE25BC" w:rsidP="00DE200A">
            <w:pPr>
              <w:pStyle w:val="Normale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hAnsi="Arial" w:cs="Arial"/>
                <w:sz w:val="20"/>
                <w:szCs w:val="20"/>
              </w:rPr>
              <w:t>[</w:t>
            </w:r>
            <w:r w:rsidR="00DE200A" w:rsidRPr="003151F9">
              <w:rPr>
                <w:rFonts w:ascii="Arial" w:hAnsi="Arial" w:cs="Arial"/>
                <w:sz w:val="20"/>
                <w:szCs w:val="20"/>
              </w:rPr>
              <w:t>b</w:t>
            </w:r>
            <w:r w:rsidRPr="003151F9">
              <w:rPr>
                <w:rFonts w:ascii="Arial" w:hAnsi="Arial" w:cs="Arial"/>
                <w:sz w:val="20"/>
                <w:szCs w:val="20"/>
              </w:rPr>
              <w:t>]</w:t>
            </w:r>
          </w:p>
          <w:p w14:paraId="6DC340C6" w14:textId="77777777" w:rsidR="00DE200A" w:rsidRPr="003151F9" w:rsidRDefault="00DE200A" w:rsidP="00DE200A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 xml:space="preserve">L’operatore economico ha commesso violazioni gravi, definitivamente accertate con sentenza o atto amministrativo non più soggetto ad impugnazione, rispetto agli obblighi relativi al </w:t>
            </w:r>
            <w:r w:rsidRPr="003151F9">
              <w:rPr>
                <w:rFonts w:ascii="Arial" w:eastAsia="Batang" w:hAnsi="Arial" w:cs="Arial"/>
                <w:b/>
                <w:sz w:val="20"/>
                <w:szCs w:val="14"/>
              </w:rPr>
              <w:t>pagamento dei contributi previdenziali</w:t>
            </w:r>
            <w:r w:rsidRPr="003151F9">
              <w:rPr>
                <w:rFonts w:ascii="Arial" w:eastAsia="Batang" w:hAnsi="Arial" w:cs="Arial"/>
                <w:sz w:val="20"/>
                <w:szCs w:val="14"/>
              </w:rPr>
              <w:t>, intesi come ostativi al rilascio del DURC</w:t>
            </w:r>
            <w:r w:rsidR="003E705E" w:rsidRPr="003151F9">
              <w:rPr>
                <w:rFonts w:ascii="Arial" w:eastAsia="Batang" w:hAnsi="Arial" w:cs="Arial"/>
                <w:sz w:val="20"/>
                <w:szCs w:val="14"/>
              </w:rPr>
              <w:t xml:space="preserve"> (ovvero delle certificazioni rilasciate dagli enti previdenziali di riferimento non aderenti al sistema dello sportello unico previdenziale)</w:t>
            </w:r>
            <w:r w:rsidRPr="003151F9">
              <w:rPr>
                <w:rFonts w:ascii="Arial" w:eastAsia="Batang" w:hAnsi="Arial" w:cs="Arial"/>
                <w:sz w:val="20"/>
                <w:szCs w:val="14"/>
              </w:rPr>
              <w:t>, secondo la legislazione italiana o quella dello Stato in cui è stabilit</w:t>
            </w:r>
            <w:r w:rsidR="007D6E99" w:rsidRPr="003151F9">
              <w:rPr>
                <w:rFonts w:ascii="Arial" w:eastAsia="Batang" w:hAnsi="Arial" w:cs="Arial"/>
                <w:sz w:val="20"/>
                <w:szCs w:val="14"/>
              </w:rPr>
              <w:t>o</w:t>
            </w:r>
            <w:r w:rsidRPr="003151F9">
              <w:rPr>
                <w:rFonts w:ascii="Arial" w:eastAsia="Batang" w:hAnsi="Arial" w:cs="Arial"/>
                <w:sz w:val="20"/>
                <w:szCs w:val="14"/>
              </w:rPr>
              <w:t>?</w:t>
            </w:r>
          </w:p>
          <w:p w14:paraId="7698E8D5" w14:textId="77777777" w:rsidR="003E17F0" w:rsidRPr="003151F9" w:rsidRDefault="003E17F0" w:rsidP="00DE200A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63292BC9" w14:textId="77777777" w:rsidR="00DE200A" w:rsidRPr="003151F9" w:rsidRDefault="00DE200A" w:rsidP="00DE200A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3D81BA53" w14:textId="77777777" w:rsidR="003E17F0" w:rsidRPr="003151F9" w:rsidRDefault="003E17F0" w:rsidP="003E17F0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In caso di risposta affermativa indicare</w:t>
            </w:r>
          </w:p>
          <w:p w14:paraId="34D5E91B" w14:textId="77777777" w:rsidR="003E17F0" w:rsidRPr="003151F9" w:rsidRDefault="003E17F0" w:rsidP="003E17F0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0D5C7A51" w14:textId="77777777" w:rsidR="003E17F0" w:rsidRPr="003151F9" w:rsidRDefault="003E17F0" w:rsidP="003E17F0">
            <w:pPr>
              <w:pStyle w:val="NormaleWeb"/>
              <w:numPr>
                <w:ilvl w:val="0"/>
                <w:numId w:val="40"/>
              </w:numPr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Paese o Stato membro interessato</w:t>
            </w:r>
          </w:p>
          <w:p w14:paraId="2FCD302C" w14:textId="77777777" w:rsidR="003E17F0" w:rsidRPr="003151F9" w:rsidRDefault="003E17F0" w:rsidP="003E17F0">
            <w:pPr>
              <w:pStyle w:val="NormaleWeb"/>
              <w:spacing w:before="0" w:beforeAutospacing="0" w:after="0" w:afterAutospacing="0"/>
              <w:ind w:left="36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6DBDCB0B" w14:textId="77777777" w:rsidR="003E17F0" w:rsidRPr="003151F9" w:rsidRDefault="003E17F0" w:rsidP="003E17F0">
            <w:pPr>
              <w:pStyle w:val="NormaleWeb"/>
              <w:numPr>
                <w:ilvl w:val="0"/>
                <w:numId w:val="40"/>
              </w:numPr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Di quale importo si tratta</w:t>
            </w:r>
          </w:p>
          <w:p w14:paraId="252354A4" w14:textId="77777777" w:rsidR="003E17F0" w:rsidRPr="003151F9" w:rsidRDefault="003E17F0" w:rsidP="00DF54A4">
            <w:pPr>
              <w:pStyle w:val="Paragrafoelenco"/>
              <w:spacing w:after="0"/>
              <w:rPr>
                <w:rFonts w:ascii="Arial" w:eastAsia="Batang" w:hAnsi="Arial" w:cs="Arial"/>
                <w:sz w:val="20"/>
                <w:szCs w:val="14"/>
              </w:rPr>
            </w:pPr>
          </w:p>
          <w:p w14:paraId="5772E3EE" w14:textId="77777777" w:rsidR="003E17F0" w:rsidRPr="003151F9" w:rsidRDefault="003E17F0" w:rsidP="003E17F0">
            <w:pPr>
              <w:pStyle w:val="NormaleWeb"/>
              <w:numPr>
                <w:ilvl w:val="0"/>
                <w:numId w:val="40"/>
              </w:numPr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Come è stata stabilita tale inottemperanza</w:t>
            </w:r>
          </w:p>
          <w:p w14:paraId="6D9EFED2" w14:textId="77777777" w:rsidR="003E17F0" w:rsidRPr="003151F9" w:rsidRDefault="003E17F0" w:rsidP="003E17F0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07A2A492" w14:textId="77777777" w:rsidR="003E17F0" w:rsidRPr="003151F9" w:rsidRDefault="003E17F0" w:rsidP="003E17F0">
            <w:pPr>
              <w:pStyle w:val="NormaleWeb"/>
              <w:numPr>
                <w:ilvl w:val="0"/>
                <w:numId w:val="41"/>
              </w:numPr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Mediante una decisione giudiziaria o amministrativa:</w:t>
            </w:r>
          </w:p>
          <w:p w14:paraId="05902645" w14:textId="77777777" w:rsidR="003E17F0" w:rsidRPr="003151F9" w:rsidRDefault="003E17F0" w:rsidP="003E17F0">
            <w:pPr>
              <w:pStyle w:val="NormaleWeb"/>
              <w:spacing w:before="0" w:beforeAutospacing="0" w:after="0" w:afterAutospacing="0"/>
              <w:ind w:left="72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0618E582" w14:textId="77777777" w:rsidR="003E17F0" w:rsidRPr="003151F9" w:rsidRDefault="003E17F0" w:rsidP="003E17F0">
            <w:pPr>
              <w:pStyle w:val="NormaleWeb"/>
              <w:numPr>
                <w:ilvl w:val="0"/>
                <w:numId w:val="39"/>
              </w:numPr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Tale decisione è definitiva e vincolante?</w:t>
            </w:r>
          </w:p>
          <w:p w14:paraId="042967CC" w14:textId="77777777" w:rsidR="003E17F0" w:rsidRPr="003151F9" w:rsidRDefault="003E17F0" w:rsidP="003E17F0">
            <w:pPr>
              <w:pStyle w:val="NormaleWeb"/>
              <w:spacing w:before="0" w:beforeAutospacing="0" w:after="0" w:afterAutospacing="0"/>
              <w:ind w:left="108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437FC018" w14:textId="77777777" w:rsidR="003E17F0" w:rsidRPr="003151F9" w:rsidRDefault="003E17F0" w:rsidP="003E17F0">
            <w:pPr>
              <w:pStyle w:val="NormaleWeb"/>
              <w:numPr>
                <w:ilvl w:val="0"/>
                <w:numId w:val="39"/>
              </w:numPr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Indicare la data della sentenza di condanna o della decisione</w:t>
            </w:r>
          </w:p>
          <w:p w14:paraId="16F94165" w14:textId="77777777" w:rsidR="003E17F0" w:rsidRPr="003151F9" w:rsidRDefault="003E17F0" w:rsidP="003E17F0">
            <w:pPr>
              <w:pStyle w:val="NormaleWeb"/>
              <w:spacing w:before="0" w:beforeAutospacing="0" w:after="0" w:afterAutospacing="0"/>
              <w:ind w:left="108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734E9003" w14:textId="77777777" w:rsidR="003E17F0" w:rsidRPr="003151F9" w:rsidRDefault="003E17F0" w:rsidP="003E17F0">
            <w:pPr>
              <w:pStyle w:val="NormaleWeb"/>
              <w:numPr>
                <w:ilvl w:val="0"/>
                <w:numId w:val="39"/>
              </w:numPr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Nel caso di una sentenza di condanna, se stabilita direttamente nella sentenza di condanna, la durata del periodo di esclusione</w:t>
            </w:r>
          </w:p>
          <w:p w14:paraId="27F7B881" w14:textId="77777777" w:rsidR="003E17F0" w:rsidRPr="003151F9" w:rsidRDefault="003E17F0" w:rsidP="003E17F0">
            <w:pPr>
              <w:pStyle w:val="NormaleWeb"/>
              <w:spacing w:before="0" w:beforeAutospacing="0" w:after="0" w:afterAutospacing="0"/>
              <w:ind w:left="108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656DF89D" w14:textId="77777777" w:rsidR="003E17F0" w:rsidRPr="003151F9" w:rsidRDefault="003E17F0" w:rsidP="003E17F0">
            <w:pPr>
              <w:pStyle w:val="NormaleWeb"/>
              <w:numPr>
                <w:ilvl w:val="0"/>
                <w:numId w:val="41"/>
              </w:numPr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In altro modo? Specificare</w:t>
            </w:r>
          </w:p>
          <w:p w14:paraId="46E79160" w14:textId="77777777" w:rsidR="003E17F0" w:rsidRPr="003151F9" w:rsidRDefault="003E17F0" w:rsidP="00242F3B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3CC0F0C2" w14:textId="77777777" w:rsidR="003E17F0" w:rsidRPr="003151F9" w:rsidRDefault="003E17F0" w:rsidP="003E17F0">
            <w:pPr>
              <w:pStyle w:val="NormaleWeb"/>
              <w:spacing w:before="0" w:beforeAutospacing="0" w:after="0" w:afterAutospacing="0"/>
              <w:ind w:left="72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50E116FF" w14:textId="77777777" w:rsidR="003E17F0" w:rsidRPr="003151F9" w:rsidRDefault="003E17F0" w:rsidP="003E17F0">
            <w:pPr>
              <w:pStyle w:val="NormaleWeb"/>
              <w:numPr>
                <w:ilvl w:val="0"/>
                <w:numId w:val="41"/>
              </w:numPr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L’operatore economico ha ottemperato od ottempererà ai suoi obblighi, pagando o impegnandosi in modo vincolante a pagare le imposte dovute, compresi eventuali interessi o multe, avendo effettuato il pagamento o formalizzato l’impregno prima della scadenza del termine per la presentazione della domanda (art. 80 comma 4, ultimo periodo, del Codice)?</w:t>
            </w:r>
          </w:p>
          <w:p w14:paraId="663C0A47" w14:textId="77777777" w:rsidR="003E17F0" w:rsidRPr="003151F9" w:rsidRDefault="003E17F0" w:rsidP="003E17F0">
            <w:pPr>
              <w:pStyle w:val="NormaleWeb"/>
              <w:spacing w:before="0" w:beforeAutospacing="0" w:after="0" w:afterAutospacing="0"/>
              <w:ind w:left="36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2863373C" w14:textId="77777777" w:rsidR="00DE200A" w:rsidRPr="003151F9" w:rsidRDefault="003E17F0" w:rsidP="00C865D5">
            <w:pPr>
              <w:pStyle w:val="NormaleWeb"/>
              <w:spacing w:before="0" w:beforeAutospacing="0" w:after="0" w:afterAutospacing="0"/>
              <w:jc w:val="both"/>
              <w:rPr>
                <w:rFonts w:ascii="Arial" w:hAnsi="Arial" w:cs="Arial"/>
                <w:i/>
                <w:sz w:val="18"/>
                <w:szCs w:val="20"/>
              </w:rPr>
            </w:pPr>
            <w:r w:rsidRPr="003151F9">
              <w:rPr>
                <w:rFonts w:ascii="Arial" w:hAnsi="Arial" w:cs="Arial"/>
                <w:i/>
                <w:sz w:val="18"/>
                <w:szCs w:val="20"/>
              </w:rPr>
              <w:t xml:space="preserve"> </w:t>
            </w:r>
            <w:r w:rsidR="00DE200A" w:rsidRPr="003151F9">
              <w:rPr>
                <w:rFonts w:ascii="Arial" w:hAnsi="Arial" w:cs="Arial"/>
                <w:i/>
                <w:sz w:val="18"/>
                <w:szCs w:val="20"/>
              </w:rPr>
              <w:t>(se la documentazione pertinente è disponibile elettronicamente indicare: indirizzo web, autorità o organismo di emanazione, riferimento preciso della documentazione)</w:t>
            </w:r>
          </w:p>
        </w:tc>
        <w:tc>
          <w:tcPr>
            <w:tcW w:w="4992" w:type="dxa"/>
          </w:tcPr>
          <w:p w14:paraId="014AD2CA" w14:textId="77777777" w:rsidR="00DE200A" w:rsidRPr="003151F9" w:rsidRDefault="00DE200A" w:rsidP="007D0B5A">
            <w:pPr>
              <w:pStyle w:val="NormaleWeb"/>
              <w:rPr>
                <w:rFonts w:ascii="Arial" w:eastAsia="Batang" w:hAnsi="Arial" w:cs="Arial"/>
                <w:bCs/>
                <w:sz w:val="8"/>
                <w:szCs w:val="8"/>
              </w:rPr>
            </w:pPr>
          </w:p>
          <w:p w14:paraId="2E8548A1" w14:textId="77777777" w:rsidR="00DE200A" w:rsidRPr="003151F9" w:rsidRDefault="00DE200A" w:rsidP="007D0B5A">
            <w:pPr>
              <w:pStyle w:val="NormaleWeb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SI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NO</w:t>
            </w:r>
          </w:p>
          <w:p w14:paraId="4A4019A3" w14:textId="77777777" w:rsidR="00DE200A" w:rsidRPr="003151F9" w:rsidRDefault="00DE200A" w:rsidP="007D0B5A">
            <w:pPr>
              <w:pStyle w:val="NormaleWeb"/>
              <w:rPr>
                <w:rFonts w:ascii="Arial" w:eastAsia="Batang" w:hAnsi="Arial" w:cs="Arial"/>
                <w:bCs/>
                <w:sz w:val="32"/>
                <w:szCs w:val="32"/>
              </w:rPr>
            </w:pPr>
          </w:p>
          <w:p w14:paraId="18245CB2" w14:textId="77777777" w:rsidR="00DE200A" w:rsidRPr="003151F9" w:rsidRDefault="00DE200A" w:rsidP="007D0B5A">
            <w:pPr>
              <w:pStyle w:val="NormaleWeb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SI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NO </w:t>
            </w:r>
          </w:p>
          <w:p w14:paraId="4604C59F" w14:textId="77777777" w:rsidR="00DE200A" w:rsidRPr="003151F9" w:rsidRDefault="00DE200A" w:rsidP="007D0B5A">
            <w:pPr>
              <w:pStyle w:val="NormaleWeb"/>
              <w:rPr>
                <w:rFonts w:ascii="Arial" w:eastAsia="Batang" w:hAnsi="Arial" w:cs="Arial"/>
                <w:sz w:val="14"/>
                <w:szCs w:val="14"/>
              </w:rPr>
            </w:pPr>
          </w:p>
          <w:p w14:paraId="401E3E00" w14:textId="77777777" w:rsidR="00DE200A" w:rsidRPr="003151F9" w:rsidRDefault="00DE200A" w:rsidP="007D0B5A">
            <w:pPr>
              <w:pStyle w:val="NormaleWeb"/>
              <w:rPr>
                <w:rFonts w:ascii="Arial" w:eastAsia="Batang" w:hAnsi="Arial" w:cs="Arial"/>
                <w:sz w:val="16"/>
                <w:szCs w:val="16"/>
              </w:rPr>
            </w:pPr>
          </w:p>
          <w:p w14:paraId="633D6CA6" w14:textId="77777777" w:rsidR="00DE200A" w:rsidRPr="003151F9" w:rsidRDefault="00DE200A" w:rsidP="007D0B5A">
            <w:pPr>
              <w:pStyle w:val="NormaleWeb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 xml:space="preserve">____________________________________________ </w:t>
            </w:r>
          </w:p>
          <w:p w14:paraId="467E16AA" w14:textId="77777777" w:rsidR="00DE200A" w:rsidRPr="003151F9" w:rsidRDefault="00DE200A" w:rsidP="007D0B5A">
            <w:pPr>
              <w:pStyle w:val="NormaleWeb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____________________________________________</w:t>
            </w:r>
          </w:p>
          <w:p w14:paraId="6E3842FC" w14:textId="77777777" w:rsidR="00DE200A" w:rsidRPr="003151F9" w:rsidRDefault="00DE200A" w:rsidP="00DE200A">
            <w:pPr>
              <w:pStyle w:val="NormaleWeb"/>
              <w:rPr>
                <w:rFonts w:ascii="Arial" w:eastAsia="Batang" w:hAnsi="Arial" w:cs="Arial"/>
                <w:bCs/>
                <w:sz w:val="12"/>
                <w:szCs w:val="12"/>
              </w:rPr>
            </w:pPr>
          </w:p>
          <w:p w14:paraId="7F6EA578" w14:textId="77777777" w:rsidR="00DE200A" w:rsidRPr="003151F9" w:rsidRDefault="00DE200A" w:rsidP="003E17F0">
            <w:pPr>
              <w:pStyle w:val="NormaleWeb"/>
              <w:spacing w:before="0" w:beforeAutospacing="0" w:after="0" w:afterAutospacing="0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SI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NO</w:t>
            </w:r>
            <w:r w:rsidR="00182470"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</w:t>
            </w:r>
          </w:p>
          <w:p w14:paraId="52CEEA66" w14:textId="77777777" w:rsidR="00182470" w:rsidRPr="003151F9" w:rsidRDefault="00182470" w:rsidP="003E17F0">
            <w:pPr>
              <w:pStyle w:val="NormaleWeb"/>
              <w:spacing w:before="0" w:beforeAutospacing="0" w:after="0" w:afterAutospacing="0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SI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NO</w:t>
            </w:r>
          </w:p>
          <w:p w14:paraId="670323FE" w14:textId="77777777" w:rsidR="003E17F0" w:rsidRPr="003151F9" w:rsidRDefault="003E17F0" w:rsidP="003E17F0">
            <w:pPr>
              <w:pStyle w:val="NormaleWeb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____________________________________________</w:t>
            </w:r>
          </w:p>
          <w:p w14:paraId="7E88B869" w14:textId="77777777" w:rsidR="003E17F0" w:rsidRPr="003151F9" w:rsidRDefault="003E17F0" w:rsidP="003E17F0">
            <w:pPr>
              <w:pStyle w:val="NormaleWeb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____________________________________________</w:t>
            </w:r>
          </w:p>
          <w:p w14:paraId="5E179EFC" w14:textId="77777777" w:rsidR="00182470" w:rsidRPr="003151F9" w:rsidRDefault="00182470" w:rsidP="00737E1B">
            <w:pPr>
              <w:pStyle w:val="NormaleWeb"/>
              <w:spacing w:before="0" w:beforeAutospacing="0" w:after="0" w:afterAutospacing="0"/>
              <w:rPr>
                <w:rFonts w:ascii="Arial" w:eastAsia="Batang" w:hAnsi="Arial" w:cs="Arial"/>
                <w:bCs/>
                <w:sz w:val="20"/>
                <w:szCs w:val="22"/>
              </w:rPr>
            </w:pPr>
          </w:p>
          <w:p w14:paraId="4B3B19B7" w14:textId="77777777" w:rsidR="00737E1B" w:rsidRPr="003151F9" w:rsidRDefault="00737E1B" w:rsidP="00737E1B">
            <w:pPr>
              <w:pStyle w:val="NormaleWeb"/>
              <w:spacing w:before="0" w:beforeAutospacing="0" w:after="0" w:afterAutospacing="0"/>
              <w:rPr>
                <w:rFonts w:ascii="Arial" w:eastAsia="Batang" w:hAnsi="Arial" w:cs="Arial"/>
                <w:bCs/>
                <w:sz w:val="20"/>
                <w:szCs w:val="22"/>
              </w:rPr>
            </w:pPr>
          </w:p>
          <w:p w14:paraId="35565819" w14:textId="77777777" w:rsidR="00737E1B" w:rsidRPr="003151F9" w:rsidRDefault="00737E1B" w:rsidP="00737E1B">
            <w:pPr>
              <w:pStyle w:val="NormaleWeb"/>
              <w:spacing w:before="0" w:beforeAutospacing="0" w:after="0" w:afterAutospacing="0"/>
              <w:rPr>
                <w:rFonts w:ascii="Arial" w:eastAsia="Batang" w:hAnsi="Arial" w:cs="Arial"/>
                <w:bCs/>
                <w:sz w:val="20"/>
                <w:szCs w:val="22"/>
              </w:rPr>
            </w:pPr>
          </w:p>
          <w:p w14:paraId="4C7E9005" w14:textId="77777777" w:rsidR="00737E1B" w:rsidRPr="003151F9" w:rsidRDefault="00737E1B" w:rsidP="00737E1B">
            <w:pPr>
              <w:pStyle w:val="NormaleWeb"/>
              <w:spacing w:before="0" w:beforeAutospacing="0" w:after="0" w:afterAutospacing="0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>_____________________________________________</w:t>
            </w:r>
          </w:p>
          <w:p w14:paraId="2E6800F6" w14:textId="77777777" w:rsidR="00182470" w:rsidRPr="003151F9" w:rsidRDefault="00182470" w:rsidP="00F74ECD">
            <w:pPr>
              <w:pStyle w:val="NormaleWeb"/>
              <w:spacing w:before="0" w:beforeAutospacing="0" w:after="0" w:afterAutospacing="0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SI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NO</w:t>
            </w:r>
          </w:p>
          <w:p w14:paraId="66F99B7B" w14:textId="77777777" w:rsidR="00F74ECD" w:rsidRPr="003151F9" w:rsidRDefault="00F74ECD" w:rsidP="00F74ECD">
            <w:pPr>
              <w:pStyle w:val="NormaleWeb"/>
              <w:spacing w:before="0" w:beforeAutospacing="0" w:after="0" w:afterAutospacing="0"/>
              <w:rPr>
                <w:rFonts w:ascii="Arial" w:eastAsia="Batang" w:hAnsi="Arial" w:cs="Arial"/>
                <w:bCs/>
                <w:sz w:val="20"/>
                <w:szCs w:val="22"/>
              </w:rPr>
            </w:pPr>
          </w:p>
          <w:p w14:paraId="10CEADC8" w14:textId="77777777" w:rsidR="00F74ECD" w:rsidRPr="003151F9" w:rsidRDefault="00F74ECD" w:rsidP="00F74ECD">
            <w:pPr>
              <w:pStyle w:val="NormaleWeb"/>
              <w:spacing w:before="0" w:beforeAutospacing="0" w:after="0" w:afterAutospacing="0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>In caso affermativo fornire informazioni dettagliate</w:t>
            </w:r>
          </w:p>
          <w:p w14:paraId="63ED7AF1" w14:textId="77777777" w:rsidR="003E17F0" w:rsidRPr="003151F9" w:rsidRDefault="003E17F0" w:rsidP="00F74ECD">
            <w:pPr>
              <w:pStyle w:val="NormaleWeb"/>
              <w:spacing w:before="0" w:beforeAutospacing="0" w:after="0" w:afterAutospacing="0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____________________________________________</w:t>
            </w:r>
          </w:p>
          <w:p w14:paraId="28924C9D" w14:textId="77777777" w:rsidR="00EE25A0" w:rsidRPr="003151F9" w:rsidRDefault="00EE25A0" w:rsidP="003E17F0">
            <w:pPr>
              <w:pStyle w:val="NormaleWeb"/>
              <w:rPr>
                <w:rFonts w:ascii="Arial" w:eastAsia="Batang" w:hAnsi="Arial" w:cs="Arial"/>
                <w:bCs/>
                <w:sz w:val="56"/>
                <w:szCs w:val="22"/>
              </w:rPr>
            </w:pPr>
          </w:p>
          <w:p w14:paraId="0F91ED71" w14:textId="77777777" w:rsidR="00AC546A" w:rsidRPr="003151F9" w:rsidRDefault="00AC546A" w:rsidP="00AC546A">
            <w:pPr>
              <w:pStyle w:val="NormaleWeb"/>
              <w:spacing w:before="0" w:beforeAutospacing="0" w:after="0" w:afterAutospacing="0"/>
              <w:rPr>
                <w:rFonts w:ascii="Arial" w:eastAsia="Batang" w:hAnsi="Arial" w:cs="Arial"/>
                <w:bCs/>
                <w:sz w:val="56"/>
                <w:szCs w:val="22"/>
              </w:rPr>
            </w:pPr>
          </w:p>
          <w:p w14:paraId="6C4EC9B0" w14:textId="77777777" w:rsidR="003E17F0" w:rsidRPr="003151F9" w:rsidRDefault="003E17F0" w:rsidP="00AC546A">
            <w:pPr>
              <w:pStyle w:val="NormaleWeb"/>
              <w:spacing w:before="0" w:beforeAutospacing="0" w:after="0" w:afterAutospacing="0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SI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NO</w:t>
            </w:r>
          </w:p>
          <w:p w14:paraId="259C4346" w14:textId="77777777" w:rsidR="003E17F0" w:rsidRPr="003151F9" w:rsidRDefault="003E17F0" w:rsidP="003E17F0">
            <w:pPr>
              <w:pStyle w:val="NormaleWeb"/>
              <w:rPr>
                <w:rFonts w:ascii="Arial" w:eastAsia="Batang" w:hAnsi="Arial" w:cs="Arial"/>
                <w:sz w:val="20"/>
                <w:szCs w:val="14"/>
              </w:rPr>
            </w:pPr>
          </w:p>
          <w:p w14:paraId="76CDA247" w14:textId="77777777" w:rsidR="004D1B39" w:rsidRPr="003151F9" w:rsidRDefault="004D1B39" w:rsidP="00C519F7">
            <w:pPr>
              <w:pStyle w:val="NormaleWeb"/>
              <w:spacing w:before="0" w:beforeAutospacing="0" w:after="0" w:afterAutospacing="0"/>
              <w:rPr>
                <w:rFonts w:ascii="Arial" w:eastAsia="Batang" w:hAnsi="Arial" w:cs="Arial"/>
                <w:sz w:val="20"/>
                <w:szCs w:val="14"/>
              </w:rPr>
            </w:pPr>
          </w:p>
          <w:p w14:paraId="49D7736E" w14:textId="77777777" w:rsidR="00C519F7" w:rsidRPr="003151F9" w:rsidRDefault="00C519F7" w:rsidP="00C519F7">
            <w:pPr>
              <w:pStyle w:val="NormaleWeb"/>
              <w:spacing w:before="0" w:beforeAutospacing="0" w:after="0" w:afterAutospacing="0"/>
              <w:rPr>
                <w:rFonts w:ascii="Arial" w:eastAsia="Batang" w:hAnsi="Arial" w:cs="Arial"/>
                <w:sz w:val="20"/>
                <w:szCs w:val="14"/>
              </w:rPr>
            </w:pPr>
          </w:p>
          <w:p w14:paraId="697423B1" w14:textId="77777777" w:rsidR="003E17F0" w:rsidRPr="003151F9" w:rsidRDefault="003E17F0" w:rsidP="00C519F7">
            <w:pPr>
              <w:pStyle w:val="NormaleWeb"/>
              <w:spacing w:before="0" w:beforeAutospacing="0" w:after="0" w:afterAutospacing="0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____________________________________________</w:t>
            </w:r>
          </w:p>
          <w:p w14:paraId="278A2A40" w14:textId="77777777" w:rsidR="00C519F7" w:rsidRPr="003151F9" w:rsidRDefault="00C519F7" w:rsidP="00C519F7">
            <w:pPr>
              <w:pStyle w:val="NormaleWeb"/>
              <w:spacing w:before="0" w:beforeAutospacing="0" w:after="0" w:afterAutospacing="0"/>
              <w:rPr>
                <w:rFonts w:ascii="Arial" w:eastAsia="Batang" w:hAnsi="Arial" w:cs="Arial"/>
                <w:sz w:val="20"/>
                <w:szCs w:val="14"/>
              </w:rPr>
            </w:pPr>
          </w:p>
          <w:p w14:paraId="7A8390C5" w14:textId="77777777" w:rsidR="00C519F7" w:rsidRPr="003151F9" w:rsidRDefault="00C519F7" w:rsidP="00C519F7">
            <w:pPr>
              <w:pStyle w:val="NormaleWeb"/>
              <w:spacing w:before="0" w:beforeAutospacing="0" w:after="0" w:afterAutospacing="0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____________________________________________</w:t>
            </w:r>
          </w:p>
          <w:p w14:paraId="2455C643" w14:textId="77777777" w:rsidR="00C519F7" w:rsidRPr="003151F9" w:rsidRDefault="00C519F7" w:rsidP="00182470">
            <w:pPr>
              <w:pStyle w:val="NormaleWeb"/>
              <w:rPr>
                <w:rFonts w:ascii="Arial" w:eastAsia="Batang" w:hAnsi="Arial" w:cs="Arial"/>
                <w:bCs/>
                <w:sz w:val="20"/>
                <w:szCs w:val="22"/>
              </w:rPr>
            </w:pPr>
          </w:p>
          <w:p w14:paraId="09A3B303" w14:textId="77777777" w:rsidR="00DE200A" w:rsidRPr="003151F9" w:rsidRDefault="00DE200A" w:rsidP="00DF54A4">
            <w:pPr>
              <w:pStyle w:val="NormaleWeb"/>
              <w:spacing w:before="0" w:beforeAutospacing="0" w:after="0" w:afterAutospacing="0" w:line="340" w:lineRule="exact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SI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NO </w:t>
            </w:r>
          </w:p>
          <w:p w14:paraId="6817362E" w14:textId="77777777" w:rsidR="00DF54A4" w:rsidRPr="003151F9" w:rsidRDefault="00DF54A4" w:rsidP="00DF54A4">
            <w:pPr>
              <w:pStyle w:val="NormaleWeb"/>
              <w:spacing w:before="0" w:beforeAutospacing="0" w:after="0" w:afterAutospacing="0" w:line="340" w:lineRule="exact"/>
              <w:rPr>
                <w:rFonts w:ascii="Arial" w:eastAsia="Batang" w:hAnsi="Arial" w:cs="Arial"/>
                <w:bCs/>
                <w:sz w:val="56"/>
                <w:szCs w:val="22"/>
              </w:rPr>
            </w:pPr>
          </w:p>
          <w:p w14:paraId="5D867679" w14:textId="77777777" w:rsidR="002169E8" w:rsidRPr="003151F9" w:rsidRDefault="002169E8" w:rsidP="00DF54A4">
            <w:pPr>
              <w:pStyle w:val="NormaleWeb"/>
              <w:spacing w:before="0" w:beforeAutospacing="0" w:after="0" w:afterAutospacing="0" w:line="340" w:lineRule="exact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SI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NO </w:t>
            </w:r>
          </w:p>
          <w:p w14:paraId="0A7BF227" w14:textId="77777777" w:rsidR="00D954DA" w:rsidRPr="003151F9" w:rsidRDefault="00D954DA" w:rsidP="00D954DA">
            <w:pPr>
              <w:pStyle w:val="NormaleWeb"/>
              <w:spacing w:before="0" w:beforeAutospacing="0" w:after="0" w:afterAutospacing="0"/>
              <w:rPr>
                <w:rFonts w:ascii="Arial" w:eastAsia="Batang" w:hAnsi="Arial" w:cs="Arial"/>
                <w:sz w:val="16"/>
                <w:szCs w:val="16"/>
              </w:rPr>
            </w:pPr>
          </w:p>
          <w:p w14:paraId="50056EC0" w14:textId="77777777" w:rsidR="00D954DA" w:rsidRPr="003151F9" w:rsidRDefault="00D954DA" w:rsidP="00D954DA">
            <w:pPr>
              <w:pStyle w:val="NormaleWeb"/>
              <w:spacing w:before="0" w:beforeAutospacing="0" w:after="0" w:afterAutospacing="0"/>
              <w:rPr>
                <w:rFonts w:ascii="Arial" w:eastAsia="Batang" w:hAnsi="Arial" w:cs="Arial"/>
                <w:sz w:val="16"/>
                <w:szCs w:val="16"/>
              </w:rPr>
            </w:pPr>
          </w:p>
          <w:p w14:paraId="7B769882" w14:textId="77777777" w:rsidR="003E17F0" w:rsidRPr="003151F9" w:rsidRDefault="002169E8" w:rsidP="00D954DA">
            <w:pPr>
              <w:pStyle w:val="NormaleWeb"/>
              <w:spacing w:line="340" w:lineRule="exact"/>
              <w:rPr>
                <w:rFonts w:ascii="Arial" w:eastAsia="Batang" w:hAnsi="Arial" w:cs="Arial"/>
                <w:sz w:val="16"/>
                <w:szCs w:val="16"/>
              </w:rPr>
            </w:pPr>
            <w:r w:rsidRPr="003151F9">
              <w:rPr>
                <w:rFonts w:ascii="Arial" w:eastAsia="Batang" w:hAnsi="Arial" w:cs="Arial"/>
                <w:sz w:val="16"/>
                <w:szCs w:val="16"/>
              </w:rPr>
              <w:t>___________________________________________________</w:t>
            </w:r>
          </w:p>
          <w:p w14:paraId="0FC5AE7D" w14:textId="77777777" w:rsidR="003E17F0" w:rsidRPr="003151F9" w:rsidRDefault="003E17F0" w:rsidP="002169E8">
            <w:pPr>
              <w:pStyle w:val="NormaleWeb"/>
              <w:spacing w:before="0" w:beforeAutospacing="0" w:after="0" w:afterAutospacing="0"/>
              <w:rPr>
                <w:rFonts w:ascii="Arial" w:eastAsia="Batang" w:hAnsi="Arial" w:cs="Arial"/>
                <w:sz w:val="16"/>
                <w:szCs w:val="16"/>
              </w:rPr>
            </w:pPr>
          </w:p>
          <w:p w14:paraId="2DC39D3F" w14:textId="77777777" w:rsidR="002169E8" w:rsidRPr="003151F9" w:rsidRDefault="002169E8" w:rsidP="002169E8">
            <w:pPr>
              <w:pStyle w:val="NormaleWeb"/>
              <w:spacing w:before="0" w:beforeAutospacing="0" w:after="0" w:afterAutospacing="0"/>
              <w:rPr>
                <w:rFonts w:ascii="Arial" w:eastAsia="Batang" w:hAnsi="Arial" w:cs="Arial"/>
                <w:sz w:val="20"/>
                <w:szCs w:val="14"/>
              </w:rPr>
            </w:pPr>
          </w:p>
          <w:p w14:paraId="44743754" w14:textId="77777777" w:rsidR="003E17F0" w:rsidRPr="003151F9" w:rsidRDefault="003E17F0" w:rsidP="002169E8">
            <w:pPr>
              <w:pStyle w:val="NormaleWeb"/>
              <w:spacing w:before="0" w:beforeAutospacing="0" w:after="0" w:afterAutospacing="0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 xml:space="preserve">____________________________________________ </w:t>
            </w:r>
          </w:p>
          <w:p w14:paraId="397B6942" w14:textId="77777777" w:rsidR="002169E8" w:rsidRPr="003151F9" w:rsidRDefault="002169E8" w:rsidP="002169E8">
            <w:pPr>
              <w:pStyle w:val="NormaleWeb"/>
              <w:spacing w:before="0" w:beforeAutospacing="0" w:after="0" w:afterAutospacing="0"/>
              <w:rPr>
                <w:rFonts w:ascii="Arial" w:eastAsia="Batang" w:hAnsi="Arial" w:cs="Arial"/>
                <w:sz w:val="20"/>
                <w:szCs w:val="14"/>
              </w:rPr>
            </w:pPr>
          </w:p>
          <w:p w14:paraId="4E81D75A" w14:textId="77777777" w:rsidR="002169E8" w:rsidRPr="003151F9" w:rsidRDefault="002169E8" w:rsidP="002169E8">
            <w:pPr>
              <w:pStyle w:val="NormaleWeb"/>
              <w:spacing w:before="0" w:beforeAutospacing="0" w:after="0" w:afterAutospacing="0"/>
              <w:rPr>
                <w:rFonts w:ascii="Arial" w:eastAsia="Batang" w:hAnsi="Arial" w:cs="Arial"/>
                <w:sz w:val="20"/>
                <w:szCs w:val="14"/>
              </w:rPr>
            </w:pPr>
          </w:p>
          <w:p w14:paraId="662F7162" w14:textId="77777777" w:rsidR="00265864" w:rsidRPr="003151F9" w:rsidRDefault="00265864" w:rsidP="002169E8">
            <w:pPr>
              <w:pStyle w:val="NormaleWeb"/>
              <w:spacing w:before="0" w:beforeAutospacing="0" w:after="0" w:afterAutospacing="0"/>
              <w:rPr>
                <w:rFonts w:ascii="Arial" w:eastAsia="Batang" w:hAnsi="Arial" w:cs="Arial"/>
                <w:sz w:val="20"/>
                <w:szCs w:val="14"/>
              </w:rPr>
            </w:pPr>
          </w:p>
          <w:p w14:paraId="451DA6B3" w14:textId="77777777" w:rsidR="003E17F0" w:rsidRPr="003151F9" w:rsidRDefault="003E17F0" w:rsidP="00C865D5">
            <w:pPr>
              <w:pStyle w:val="NormaleWeb"/>
              <w:spacing w:before="0" w:beforeAutospacing="0" w:after="0" w:afterAutospacing="0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____________________________________________</w:t>
            </w:r>
          </w:p>
          <w:p w14:paraId="1D9102A9" w14:textId="77777777" w:rsidR="00E16B8E" w:rsidRPr="003151F9" w:rsidRDefault="00E16B8E" w:rsidP="003E17F0">
            <w:pPr>
              <w:pStyle w:val="NormaleWeb"/>
              <w:spacing w:before="0" w:beforeAutospacing="0" w:after="0" w:afterAutospacing="0"/>
              <w:rPr>
                <w:rFonts w:ascii="Arial" w:eastAsia="Batang" w:hAnsi="Arial" w:cs="Arial"/>
                <w:sz w:val="20"/>
                <w:szCs w:val="14"/>
              </w:rPr>
            </w:pPr>
          </w:p>
          <w:p w14:paraId="5F1FDADE" w14:textId="77777777" w:rsidR="00E16B8E" w:rsidRPr="003151F9" w:rsidRDefault="00E16B8E" w:rsidP="003E17F0">
            <w:pPr>
              <w:pStyle w:val="NormaleWeb"/>
              <w:spacing w:before="0" w:beforeAutospacing="0" w:after="0" w:afterAutospacing="0"/>
              <w:rPr>
                <w:rFonts w:ascii="Arial" w:eastAsia="Batang" w:hAnsi="Arial" w:cs="Arial"/>
                <w:sz w:val="20"/>
                <w:szCs w:val="14"/>
              </w:rPr>
            </w:pPr>
          </w:p>
          <w:p w14:paraId="641C6FCE" w14:textId="77777777" w:rsidR="00E16B8E" w:rsidRPr="003151F9" w:rsidRDefault="00E16B8E" w:rsidP="003E17F0">
            <w:pPr>
              <w:pStyle w:val="NormaleWeb"/>
              <w:spacing w:before="0" w:beforeAutospacing="0" w:after="0" w:afterAutospacing="0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____________________________________________</w:t>
            </w:r>
          </w:p>
          <w:p w14:paraId="31FA2706" w14:textId="77777777" w:rsidR="003E17F0" w:rsidRPr="003151F9" w:rsidRDefault="003E17F0" w:rsidP="003E17F0">
            <w:pPr>
              <w:pStyle w:val="NormaleWeb"/>
              <w:spacing w:before="0" w:beforeAutospacing="0" w:after="0" w:afterAutospacing="0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SI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NO </w:t>
            </w:r>
          </w:p>
          <w:p w14:paraId="64B7EE50" w14:textId="77777777" w:rsidR="003E17F0" w:rsidRPr="003151F9" w:rsidRDefault="003E17F0" w:rsidP="003E17F0">
            <w:pPr>
              <w:pStyle w:val="NormaleWeb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>In caso affermativo fornire informazioni dettagliate:</w:t>
            </w:r>
          </w:p>
          <w:p w14:paraId="7F3E6ACB" w14:textId="77777777" w:rsidR="003E17F0" w:rsidRPr="003151F9" w:rsidRDefault="003E17F0" w:rsidP="003E17F0">
            <w:pPr>
              <w:pStyle w:val="NormaleWeb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____________________________________________</w:t>
            </w:r>
          </w:p>
          <w:p w14:paraId="1893F7FE" w14:textId="77777777" w:rsidR="003E17F0" w:rsidRPr="003151F9" w:rsidRDefault="003E17F0" w:rsidP="003E17F0">
            <w:pPr>
              <w:pStyle w:val="NormaleWeb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____________________________________________</w:t>
            </w:r>
          </w:p>
          <w:p w14:paraId="7F9D83B1" w14:textId="77777777" w:rsidR="003E17F0" w:rsidRPr="003151F9" w:rsidRDefault="003E17F0" w:rsidP="003E17F0">
            <w:pPr>
              <w:pStyle w:val="NormaleWeb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____________________________________________</w:t>
            </w:r>
          </w:p>
          <w:p w14:paraId="58D214E3" w14:textId="77777777" w:rsidR="003E17F0" w:rsidRPr="003151F9" w:rsidRDefault="003E17F0" w:rsidP="00DE200A">
            <w:pPr>
              <w:pStyle w:val="NormaleWeb"/>
              <w:rPr>
                <w:rFonts w:ascii="Arial" w:eastAsia="Batang" w:hAnsi="Arial" w:cs="Arial"/>
                <w:sz w:val="14"/>
                <w:szCs w:val="14"/>
              </w:rPr>
            </w:pPr>
          </w:p>
        </w:tc>
      </w:tr>
    </w:tbl>
    <w:p w14:paraId="313362BC" w14:textId="77777777" w:rsidR="00CC0392" w:rsidRPr="003151F9" w:rsidRDefault="00CC0392" w:rsidP="007D6E99">
      <w:pPr>
        <w:pStyle w:val="Corpodeltesto"/>
        <w:kinsoku w:val="0"/>
        <w:overflowPunct w:val="0"/>
        <w:rPr>
          <w:rFonts w:ascii="Arial" w:hAnsi="Arial" w:cs="Arial"/>
          <w:sz w:val="14"/>
          <w:szCs w:val="14"/>
        </w:rPr>
      </w:pPr>
    </w:p>
    <w:p w14:paraId="1B5F8FCE" w14:textId="77777777" w:rsidR="00B66B79" w:rsidRPr="003151F9" w:rsidRDefault="00B66B79" w:rsidP="007D6E99">
      <w:pPr>
        <w:pStyle w:val="NormaleWeb"/>
        <w:spacing w:before="0" w:beforeAutospacing="0" w:after="0" w:afterAutospacing="0"/>
        <w:jc w:val="center"/>
        <w:rPr>
          <w:rFonts w:ascii="Arial" w:eastAsia="Batang" w:hAnsi="Arial" w:cs="Arial"/>
          <w:b/>
          <w:sz w:val="22"/>
          <w:szCs w:val="22"/>
        </w:rPr>
      </w:pPr>
      <w:r w:rsidRPr="003151F9">
        <w:rPr>
          <w:rFonts w:ascii="Arial" w:eastAsia="Batang" w:hAnsi="Arial" w:cs="Arial"/>
          <w:b/>
          <w:sz w:val="22"/>
          <w:szCs w:val="22"/>
        </w:rPr>
        <w:t xml:space="preserve">C </w:t>
      </w:r>
      <w:r w:rsidR="00DE200A" w:rsidRPr="003151F9">
        <w:rPr>
          <w:rFonts w:ascii="Arial" w:eastAsia="Batang" w:hAnsi="Arial" w:cs="Arial"/>
          <w:b/>
          <w:sz w:val="22"/>
          <w:szCs w:val="22"/>
        </w:rPr>
        <w:t xml:space="preserve">- </w:t>
      </w:r>
      <w:r w:rsidRPr="003151F9">
        <w:rPr>
          <w:rFonts w:ascii="Arial" w:eastAsia="Batang" w:hAnsi="Arial" w:cs="Arial"/>
          <w:b/>
          <w:sz w:val="22"/>
          <w:szCs w:val="22"/>
        </w:rPr>
        <w:t>MOTIVI LEGATI A INSOLVENZA,</w:t>
      </w:r>
      <w:r w:rsidR="00DE200A" w:rsidRPr="003151F9">
        <w:rPr>
          <w:rFonts w:ascii="Arial" w:eastAsia="Batang" w:hAnsi="Arial" w:cs="Arial"/>
          <w:b/>
          <w:sz w:val="22"/>
          <w:szCs w:val="22"/>
        </w:rPr>
        <w:t xml:space="preserve"> </w:t>
      </w:r>
      <w:r w:rsidRPr="003151F9">
        <w:rPr>
          <w:rFonts w:ascii="Arial" w:eastAsia="Batang" w:hAnsi="Arial" w:cs="Arial"/>
          <w:b/>
          <w:sz w:val="22"/>
          <w:szCs w:val="22"/>
        </w:rPr>
        <w:t>CONFLITTO DI INT</w:t>
      </w:r>
      <w:r w:rsidR="00DE200A" w:rsidRPr="003151F9">
        <w:rPr>
          <w:rFonts w:ascii="Arial" w:eastAsia="Batang" w:hAnsi="Arial" w:cs="Arial"/>
          <w:b/>
          <w:sz w:val="22"/>
          <w:szCs w:val="22"/>
        </w:rPr>
        <w:t>ERESSI O ILLECITI PROFESSIONALI</w:t>
      </w:r>
    </w:p>
    <w:p w14:paraId="3C1C8C95" w14:textId="77777777" w:rsidR="007D6E99" w:rsidRPr="003151F9" w:rsidRDefault="007D6E99" w:rsidP="007D6E99">
      <w:pPr>
        <w:pStyle w:val="NormaleWeb"/>
        <w:spacing w:before="0" w:beforeAutospacing="0" w:after="0" w:afterAutospacing="0"/>
        <w:jc w:val="center"/>
        <w:rPr>
          <w:rFonts w:ascii="Arial" w:eastAsia="Batang" w:hAnsi="Arial" w:cs="Arial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4"/>
        <w:gridCol w:w="5444"/>
      </w:tblGrid>
      <w:tr w:rsidR="00DE200A" w:rsidRPr="003151F9" w14:paraId="66036814" w14:textId="77777777" w:rsidTr="007D0B5A">
        <w:tc>
          <w:tcPr>
            <w:tcW w:w="9778" w:type="dxa"/>
            <w:gridSpan w:val="2"/>
            <w:shd w:val="clear" w:color="auto" w:fill="F2F2F2"/>
          </w:tcPr>
          <w:p w14:paraId="2E49F331" w14:textId="77777777" w:rsidR="00DE200A" w:rsidRPr="003151F9" w:rsidRDefault="00DE200A" w:rsidP="00FB343C">
            <w:pPr>
              <w:pStyle w:val="NormaleWeb"/>
              <w:spacing w:before="0" w:beforeAutospacing="0" w:after="0" w:afterAutospacing="0"/>
              <w:jc w:val="center"/>
              <w:rPr>
                <w:rFonts w:ascii="Arial" w:eastAsia="Batang" w:hAnsi="Arial" w:cs="Arial"/>
                <w:sz w:val="22"/>
                <w:szCs w:val="22"/>
              </w:rPr>
            </w:pPr>
            <w:r w:rsidRPr="003151F9">
              <w:rPr>
                <w:rFonts w:ascii="Arial" w:eastAsia="Batang" w:hAnsi="Arial" w:cs="Arial"/>
                <w:sz w:val="22"/>
                <w:szCs w:val="22"/>
              </w:rPr>
              <w:t xml:space="preserve">Motivi legati a insolvenza, conflitto di interessi o illeciti professionali (art. 80 co. </w:t>
            </w:r>
            <w:r w:rsidR="00FB343C" w:rsidRPr="003151F9">
              <w:rPr>
                <w:rFonts w:ascii="Arial" w:eastAsia="Batang" w:hAnsi="Arial" w:cs="Arial"/>
                <w:sz w:val="22"/>
                <w:szCs w:val="22"/>
              </w:rPr>
              <w:t>5</w:t>
            </w:r>
            <w:r w:rsidRPr="003151F9">
              <w:rPr>
                <w:rFonts w:ascii="Arial" w:eastAsia="Batang" w:hAnsi="Arial" w:cs="Arial"/>
                <w:sz w:val="22"/>
                <w:szCs w:val="22"/>
              </w:rPr>
              <w:t xml:space="preserve"> d.lgs. 50/2016)</w:t>
            </w:r>
          </w:p>
        </w:tc>
      </w:tr>
      <w:tr w:rsidR="00DE200A" w:rsidRPr="003151F9" w14:paraId="7F667F10" w14:textId="77777777" w:rsidTr="007D0B5A">
        <w:tblPrEx>
          <w:tblLook w:val="01E0" w:firstRow="1" w:lastRow="1" w:firstColumn="1" w:lastColumn="1" w:noHBand="0" w:noVBand="0"/>
        </w:tblPrEx>
        <w:tc>
          <w:tcPr>
            <w:tcW w:w="4786" w:type="dxa"/>
          </w:tcPr>
          <w:p w14:paraId="2BBCB9D5" w14:textId="77777777" w:rsidR="00DE200A" w:rsidRPr="003151F9" w:rsidRDefault="00DE200A" w:rsidP="00DE200A">
            <w:pPr>
              <w:pStyle w:val="NormaleWeb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L’operatore economico ha commesso gravi infrazioni debitamente accertate alle norme in materia di salute e sicurezza sul lavoro nonch</w:t>
            </w:r>
            <w:r w:rsidR="007D6E99" w:rsidRPr="003151F9">
              <w:rPr>
                <w:rFonts w:ascii="Arial" w:eastAsia="Batang" w:hAnsi="Arial" w:cs="Arial"/>
                <w:sz w:val="20"/>
                <w:szCs w:val="14"/>
              </w:rPr>
              <w:t>é</w:t>
            </w:r>
            <w:r w:rsidRPr="003151F9">
              <w:rPr>
                <w:rFonts w:ascii="Arial" w:eastAsia="Batang" w:hAnsi="Arial" w:cs="Arial"/>
                <w:sz w:val="20"/>
                <w:szCs w:val="14"/>
              </w:rPr>
              <w:t xml:space="preserve"> agli obblighi in materia ambientale, sociale e del lavoro secondo la normativa europea e nazionale? </w:t>
            </w:r>
            <w:r w:rsidR="00662921" w:rsidRPr="003151F9">
              <w:rPr>
                <w:rFonts w:ascii="Arial" w:eastAsia="Batang" w:hAnsi="Arial" w:cs="Arial"/>
                <w:sz w:val="20"/>
                <w:szCs w:val="14"/>
              </w:rPr>
              <w:t>(art. 80 co. 5 lett. a))</w:t>
            </w:r>
          </w:p>
          <w:p w14:paraId="0231EFCF" w14:textId="77777777" w:rsidR="00DE200A" w:rsidRPr="003151F9" w:rsidRDefault="00DE200A" w:rsidP="00DE200A">
            <w:pPr>
              <w:pStyle w:val="NormaleWeb"/>
              <w:spacing w:before="0" w:beforeAutospacing="0" w:after="0" w:afterAutospacing="0"/>
              <w:jc w:val="both"/>
              <w:rPr>
                <w:rFonts w:ascii="Arial" w:hAnsi="Arial" w:cs="Arial"/>
                <w:i/>
                <w:sz w:val="18"/>
                <w:szCs w:val="20"/>
              </w:rPr>
            </w:pPr>
            <w:r w:rsidRPr="003151F9">
              <w:rPr>
                <w:rFonts w:ascii="Arial" w:hAnsi="Arial" w:cs="Arial"/>
                <w:i/>
                <w:sz w:val="18"/>
                <w:szCs w:val="20"/>
              </w:rPr>
              <w:t>(se la documentazione pertinente è disponibile elettronicamente indicare: indirizzo web, autorità o organismo di emanazione, riferimento preciso della documentazione)</w:t>
            </w:r>
          </w:p>
          <w:p w14:paraId="50C979FE" w14:textId="77777777" w:rsidR="00DE200A" w:rsidRPr="003151F9" w:rsidRDefault="00DE200A" w:rsidP="00DE200A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</w:tc>
        <w:tc>
          <w:tcPr>
            <w:tcW w:w="4992" w:type="dxa"/>
          </w:tcPr>
          <w:p w14:paraId="5C59DC0B" w14:textId="77777777" w:rsidR="00DE200A" w:rsidRPr="003151F9" w:rsidRDefault="00DE200A" w:rsidP="007D0B5A">
            <w:pPr>
              <w:pStyle w:val="NormaleWeb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SI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NO</w:t>
            </w:r>
          </w:p>
          <w:p w14:paraId="7E5B6982" w14:textId="77777777" w:rsidR="007D6E99" w:rsidRPr="003151F9" w:rsidRDefault="00DE200A" w:rsidP="0077126C">
            <w:pPr>
              <w:pStyle w:val="NormaleWeb"/>
              <w:jc w:val="both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In caso affermativo </w:t>
            </w:r>
            <w:r w:rsidR="007D6E99"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l’operatore economico ha adottato misure sufficienti a dimostrare la sua affidabilità nonostante l’esistenza del presente motivo di esclusione (autodisciplina o “self </w:t>
            </w:r>
            <w:proofErr w:type="spellStart"/>
            <w:r w:rsidR="007D6E99" w:rsidRPr="003151F9">
              <w:rPr>
                <w:rFonts w:ascii="Arial" w:eastAsia="Batang" w:hAnsi="Arial" w:cs="Arial"/>
                <w:bCs/>
                <w:sz w:val="20"/>
                <w:szCs w:val="22"/>
              </w:rPr>
              <w:t>cleaning</w:t>
            </w:r>
            <w:proofErr w:type="spellEnd"/>
            <w:r w:rsidR="007D6E99"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”)? </w:t>
            </w:r>
          </w:p>
          <w:p w14:paraId="13EBA66D" w14:textId="77777777" w:rsidR="007D6E99" w:rsidRPr="003151F9" w:rsidRDefault="007D6E99" w:rsidP="0095779B">
            <w:pPr>
              <w:pStyle w:val="NormaleWeb"/>
              <w:spacing w:before="0" w:beforeAutospacing="0" w:after="0" w:afterAutospacing="0" w:line="360" w:lineRule="exact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SI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NO</w:t>
            </w:r>
          </w:p>
          <w:p w14:paraId="525C635C" w14:textId="77777777" w:rsidR="00DE200A" w:rsidRPr="003151F9" w:rsidRDefault="007D6E99" w:rsidP="0095779B">
            <w:pPr>
              <w:pStyle w:val="NormaleWeb"/>
              <w:spacing w:before="0" w:beforeAutospacing="0" w:after="0" w:afterAutospacing="0" w:line="360" w:lineRule="exact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In caso affermativo </w:t>
            </w:r>
            <w:r w:rsidR="007F0908" w:rsidRPr="003151F9">
              <w:rPr>
                <w:rFonts w:ascii="Arial" w:eastAsia="Batang" w:hAnsi="Arial" w:cs="Arial"/>
                <w:bCs/>
                <w:sz w:val="20"/>
                <w:szCs w:val="22"/>
              </w:rPr>
              <w:t>indicare:</w:t>
            </w:r>
          </w:p>
          <w:p w14:paraId="3D5CB05D" w14:textId="77777777" w:rsidR="0095779B" w:rsidRPr="003151F9" w:rsidRDefault="0095779B" w:rsidP="0095779B">
            <w:pPr>
              <w:pStyle w:val="NormaleWeb"/>
              <w:spacing w:before="0" w:beforeAutospacing="0" w:after="0" w:afterAutospacing="0"/>
              <w:rPr>
                <w:rFonts w:ascii="Arial" w:eastAsia="Batang" w:hAnsi="Arial" w:cs="Arial"/>
                <w:bCs/>
                <w:sz w:val="20"/>
                <w:szCs w:val="22"/>
              </w:rPr>
            </w:pPr>
          </w:p>
          <w:p w14:paraId="27E6C7DD" w14:textId="77777777" w:rsidR="001238B8" w:rsidRPr="003151F9" w:rsidRDefault="00A0143C" w:rsidP="0095779B">
            <w:pPr>
              <w:pStyle w:val="NormaleWeb"/>
              <w:numPr>
                <w:ilvl w:val="0"/>
                <w:numId w:val="42"/>
              </w:numPr>
              <w:spacing w:before="0" w:beforeAutospacing="0" w:after="0" w:afterAutospacing="0"/>
              <w:ind w:left="318" w:hanging="284"/>
              <w:jc w:val="both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>H</w:t>
            </w:r>
            <w:r w:rsidR="001238B8"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a risarcito </w:t>
            </w:r>
            <w:r w:rsidR="007F0908"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interamente </w:t>
            </w:r>
            <w:r w:rsidR="001238B8" w:rsidRPr="003151F9">
              <w:rPr>
                <w:rFonts w:ascii="Arial" w:eastAsia="Batang" w:hAnsi="Arial" w:cs="Arial"/>
                <w:bCs/>
                <w:sz w:val="20"/>
                <w:szCs w:val="22"/>
              </w:rPr>
              <w:t>il danno? Si è impegnato fo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>rmalmente a risarcire il danno?</w:t>
            </w:r>
          </w:p>
          <w:p w14:paraId="5B8E2839" w14:textId="77777777" w:rsidR="0095779B" w:rsidRPr="003151F9" w:rsidRDefault="0095779B" w:rsidP="0095779B">
            <w:pPr>
              <w:pStyle w:val="NormaleWeb"/>
              <w:spacing w:before="0" w:beforeAutospacing="0" w:after="0" w:afterAutospacing="0"/>
              <w:ind w:left="318"/>
              <w:jc w:val="both"/>
              <w:rPr>
                <w:rFonts w:ascii="Arial" w:eastAsia="Batang" w:hAnsi="Arial" w:cs="Arial"/>
                <w:bCs/>
                <w:sz w:val="20"/>
                <w:szCs w:val="22"/>
              </w:rPr>
            </w:pPr>
          </w:p>
          <w:p w14:paraId="77AA02B9" w14:textId="77777777" w:rsidR="007F0908" w:rsidRPr="003151F9" w:rsidRDefault="007F0908" w:rsidP="0095779B">
            <w:pPr>
              <w:pStyle w:val="NormaleWeb"/>
              <w:spacing w:before="0" w:beforeAutospacing="0" w:after="0" w:afterAutospacing="0" w:line="360" w:lineRule="exact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SI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NO</w:t>
            </w:r>
          </w:p>
          <w:p w14:paraId="50376240" w14:textId="77777777" w:rsidR="00AD3B2F" w:rsidRPr="003151F9" w:rsidRDefault="00AD3B2F" w:rsidP="0095779B">
            <w:pPr>
              <w:pStyle w:val="NormaleWeb"/>
              <w:spacing w:before="0" w:beforeAutospacing="0" w:after="0" w:afterAutospacing="0"/>
              <w:rPr>
                <w:rFonts w:ascii="Arial" w:eastAsia="Batang" w:hAnsi="Arial" w:cs="Arial"/>
                <w:bCs/>
                <w:sz w:val="20"/>
                <w:szCs w:val="22"/>
              </w:rPr>
            </w:pPr>
          </w:p>
          <w:p w14:paraId="77C11294" w14:textId="77777777" w:rsidR="00A0143C" w:rsidRPr="003151F9" w:rsidRDefault="007F0908" w:rsidP="0095779B">
            <w:pPr>
              <w:pStyle w:val="NormaleWeb"/>
              <w:spacing w:before="0" w:beforeAutospacing="0" w:after="0" w:afterAutospacing="0"/>
              <w:ind w:left="176" w:hanging="142"/>
              <w:jc w:val="both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2)  </w:t>
            </w:r>
            <w:r w:rsidR="00A0143C" w:rsidRPr="003151F9">
              <w:rPr>
                <w:rFonts w:ascii="Arial" w:eastAsia="Batang" w:hAnsi="Arial" w:cs="Arial"/>
                <w:bCs/>
                <w:sz w:val="20"/>
                <w:szCs w:val="22"/>
              </w:rPr>
              <w:t>L’operatore economico ha adottato misure di carattere tecnico o organizzativo e relativi al personale idonei a prevenire ulteriori illeciti o reati?</w:t>
            </w:r>
          </w:p>
          <w:p w14:paraId="44F2B618" w14:textId="77777777" w:rsidR="0095779B" w:rsidRPr="003151F9" w:rsidRDefault="0095779B" w:rsidP="0095779B">
            <w:pPr>
              <w:pStyle w:val="NormaleWeb"/>
              <w:spacing w:before="0" w:beforeAutospacing="0" w:after="0" w:afterAutospacing="0"/>
              <w:ind w:left="176" w:hanging="142"/>
              <w:jc w:val="both"/>
              <w:rPr>
                <w:rFonts w:ascii="Arial" w:eastAsia="Batang" w:hAnsi="Arial" w:cs="Arial"/>
                <w:bCs/>
                <w:sz w:val="20"/>
                <w:szCs w:val="22"/>
              </w:rPr>
            </w:pPr>
          </w:p>
          <w:p w14:paraId="2E409A26" w14:textId="77777777" w:rsidR="00AD3B2F" w:rsidRPr="003151F9" w:rsidRDefault="007F0908" w:rsidP="0095779B">
            <w:pPr>
              <w:pStyle w:val="NormaleWeb"/>
              <w:spacing w:before="0" w:beforeAutospacing="0" w:after="0" w:afterAutospacing="0" w:line="360" w:lineRule="exact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SI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NO</w:t>
            </w:r>
          </w:p>
        </w:tc>
      </w:tr>
      <w:tr w:rsidR="00DE200A" w:rsidRPr="003151F9" w14:paraId="434338BF" w14:textId="77777777" w:rsidTr="007D0B5A">
        <w:tblPrEx>
          <w:tblLook w:val="01E0" w:firstRow="1" w:lastRow="1" w:firstColumn="1" w:lastColumn="1" w:noHBand="0" w:noVBand="0"/>
        </w:tblPrEx>
        <w:tc>
          <w:tcPr>
            <w:tcW w:w="4786" w:type="dxa"/>
          </w:tcPr>
          <w:p w14:paraId="1A259229" w14:textId="77777777" w:rsidR="007D6E99" w:rsidRPr="003151F9" w:rsidRDefault="007D6E99" w:rsidP="007D6E99">
            <w:pPr>
              <w:pStyle w:val="NormaleWeb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L'operatore economico si trova in una delle seguenti situazioni</w:t>
            </w:r>
            <w:r w:rsidR="00987344" w:rsidRPr="003151F9">
              <w:rPr>
                <w:rFonts w:ascii="Arial" w:eastAsia="Batang" w:hAnsi="Arial" w:cs="Arial"/>
                <w:sz w:val="20"/>
                <w:szCs w:val="14"/>
              </w:rPr>
              <w:t xml:space="preserve"> </w:t>
            </w:r>
            <w:r w:rsidR="00AD3B2F" w:rsidRPr="003151F9">
              <w:rPr>
                <w:rFonts w:ascii="Arial" w:eastAsia="Batang" w:hAnsi="Arial" w:cs="Arial"/>
                <w:sz w:val="20"/>
                <w:szCs w:val="14"/>
              </w:rPr>
              <w:t xml:space="preserve">oppure è sottoposto a un procedimento per l’accertamento di una delle seguenti situazioni </w:t>
            </w:r>
            <w:r w:rsidR="00987344" w:rsidRPr="003151F9">
              <w:rPr>
                <w:rFonts w:ascii="Arial" w:eastAsia="Batang" w:hAnsi="Arial" w:cs="Arial"/>
                <w:sz w:val="20"/>
                <w:szCs w:val="14"/>
              </w:rPr>
              <w:t>(art. 80 co. 5 lett. b))</w:t>
            </w:r>
            <w:r w:rsidRPr="003151F9">
              <w:rPr>
                <w:rFonts w:ascii="Arial" w:eastAsia="Batang" w:hAnsi="Arial" w:cs="Arial"/>
                <w:sz w:val="20"/>
                <w:szCs w:val="14"/>
              </w:rPr>
              <w:t>:</w:t>
            </w:r>
          </w:p>
          <w:p w14:paraId="2E64E06C" w14:textId="77777777" w:rsidR="007D6E99" w:rsidRPr="003151F9" w:rsidRDefault="007D6E99" w:rsidP="007D6E99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 xml:space="preserve">a) </w:t>
            </w:r>
            <w:r w:rsidR="00336EF1" w:rsidRPr="003151F9">
              <w:rPr>
                <w:rFonts w:ascii="Arial" w:eastAsia="Batang" w:hAnsi="Arial" w:cs="Arial"/>
                <w:sz w:val="20"/>
                <w:szCs w:val="14"/>
              </w:rPr>
              <w:t>fallimento</w:t>
            </w:r>
          </w:p>
          <w:p w14:paraId="6F026B8B" w14:textId="77777777" w:rsidR="001238B8" w:rsidRPr="003151F9" w:rsidRDefault="001238B8" w:rsidP="007D6E99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4AE4AB4E" w14:textId="77777777" w:rsidR="001238B8" w:rsidRPr="003151F9" w:rsidRDefault="001238B8" w:rsidP="007D6E99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in caso affermativo:</w:t>
            </w:r>
          </w:p>
          <w:p w14:paraId="418CBA42" w14:textId="77777777" w:rsidR="001238B8" w:rsidRPr="003151F9" w:rsidRDefault="001238B8" w:rsidP="007D6E99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- il curatore di fallimento è stato autorizzato all’esercizio provvisorio ed è stato autorizzato dal giudice delegato a partecipare a procedure di affidamento di contratti pubblici (art. 110, comma 3 lett. a) del Codice)?</w:t>
            </w:r>
          </w:p>
          <w:p w14:paraId="4ED25788" w14:textId="77777777" w:rsidR="00C326FA" w:rsidRPr="003151F9" w:rsidRDefault="00C326FA" w:rsidP="007D6E99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7674E946" w14:textId="77777777" w:rsidR="00C326FA" w:rsidRPr="003151F9" w:rsidRDefault="00C326FA" w:rsidP="007D6E99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7E261FB5" w14:textId="77777777" w:rsidR="00C326FA" w:rsidRPr="003151F9" w:rsidRDefault="00C326FA" w:rsidP="007D6E99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179B5792" w14:textId="77777777" w:rsidR="00C326FA" w:rsidRPr="003151F9" w:rsidRDefault="00C326FA" w:rsidP="007D6E99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3D7B3669" w14:textId="77777777" w:rsidR="00C326FA" w:rsidRPr="003151F9" w:rsidRDefault="00C326FA" w:rsidP="007D6E99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- la partecipazione alla procedura di affidamento è stata subordinata ai sensi dell’art. 110, comma 5, all’avvalimento di altro operatore economico?</w:t>
            </w:r>
          </w:p>
          <w:p w14:paraId="3AE320BA" w14:textId="77777777" w:rsidR="001238B8" w:rsidRPr="003151F9" w:rsidRDefault="001238B8" w:rsidP="007D6E99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366B5D75" w14:textId="77777777" w:rsidR="001E4ADB" w:rsidRPr="003151F9" w:rsidRDefault="001E4ADB" w:rsidP="007D6E99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4FED1BD5" w14:textId="77777777" w:rsidR="001E4ADB" w:rsidRPr="003151F9" w:rsidRDefault="001E4ADB" w:rsidP="007D6E99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56519B69" w14:textId="77777777" w:rsidR="001E4ADB" w:rsidRPr="003151F9" w:rsidRDefault="001E4ADB" w:rsidP="007D6E99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13C3ED9A" w14:textId="77777777" w:rsidR="007D6E99" w:rsidRPr="003151F9" w:rsidRDefault="00987344" w:rsidP="007D6E99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i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i/>
                <w:sz w:val="20"/>
                <w:szCs w:val="14"/>
              </w:rPr>
              <w:t xml:space="preserve">    </w:t>
            </w:r>
            <w:r w:rsidR="001E4ADB" w:rsidRPr="003151F9">
              <w:rPr>
                <w:rFonts w:ascii="Arial" w:eastAsia="Batang" w:hAnsi="Arial" w:cs="Arial"/>
                <w:i/>
                <w:sz w:val="20"/>
                <w:szCs w:val="14"/>
              </w:rPr>
              <w:t>o</w:t>
            </w:r>
            <w:r w:rsidR="007D6E99" w:rsidRPr="003151F9">
              <w:rPr>
                <w:rFonts w:ascii="Arial" w:eastAsia="Batang" w:hAnsi="Arial" w:cs="Arial"/>
                <w:i/>
                <w:sz w:val="20"/>
                <w:szCs w:val="14"/>
              </w:rPr>
              <w:t>ppure</w:t>
            </w:r>
          </w:p>
          <w:p w14:paraId="5E7EFA58" w14:textId="77777777" w:rsidR="001E4ADB" w:rsidRPr="003151F9" w:rsidRDefault="001E4ADB" w:rsidP="007D6E99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i/>
                <w:sz w:val="20"/>
                <w:szCs w:val="14"/>
              </w:rPr>
            </w:pPr>
          </w:p>
          <w:p w14:paraId="4856F429" w14:textId="77777777" w:rsidR="007D6E99" w:rsidRPr="003151F9" w:rsidRDefault="007D6E99" w:rsidP="007D6E99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b</w:t>
            </w:r>
            <w:r w:rsidR="001E4ADB" w:rsidRPr="003151F9">
              <w:rPr>
                <w:rFonts w:ascii="Arial" w:eastAsia="Batang" w:hAnsi="Arial" w:cs="Arial"/>
                <w:sz w:val="20"/>
                <w:szCs w:val="14"/>
              </w:rPr>
              <w:t>) liquidazione coatta</w:t>
            </w:r>
          </w:p>
          <w:p w14:paraId="4AE19BD7" w14:textId="77777777" w:rsidR="001E4ADB" w:rsidRPr="003151F9" w:rsidRDefault="001E4ADB" w:rsidP="007D6E99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4C2463DE" w14:textId="77777777" w:rsidR="001E4ADB" w:rsidRPr="003151F9" w:rsidRDefault="001E4ADB" w:rsidP="007D6E99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2B18108B" w14:textId="77777777" w:rsidR="007D6E99" w:rsidRPr="003151F9" w:rsidRDefault="00987344" w:rsidP="007D6E99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i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i/>
                <w:sz w:val="20"/>
                <w:szCs w:val="14"/>
              </w:rPr>
              <w:t xml:space="preserve">    </w:t>
            </w:r>
            <w:r w:rsidR="007D6E99" w:rsidRPr="003151F9">
              <w:rPr>
                <w:rFonts w:ascii="Arial" w:eastAsia="Batang" w:hAnsi="Arial" w:cs="Arial"/>
                <w:i/>
                <w:sz w:val="20"/>
                <w:szCs w:val="14"/>
              </w:rPr>
              <w:t>oppure</w:t>
            </w:r>
          </w:p>
          <w:p w14:paraId="553F769E" w14:textId="77777777" w:rsidR="001E4ADB" w:rsidRPr="003151F9" w:rsidRDefault="001E4ADB" w:rsidP="007D6E99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i/>
                <w:sz w:val="20"/>
                <w:szCs w:val="14"/>
              </w:rPr>
            </w:pPr>
          </w:p>
          <w:p w14:paraId="7EB6683B" w14:textId="77777777" w:rsidR="001E4ADB" w:rsidRPr="003151F9" w:rsidRDefault="007D6E99" w:rsidP="00987344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c</w:t>
            </w:r>
            <w:r w:rsidR="001E4ADB" w:rsidRPr="003151F9">
              <w:rPr>
                <w:rFonts w:ascii="Arial" w:eastAsia="Batang" w:hAnsi="Arial" w:cs="Arial"/>
                <w:sz w:val="20"/>
                <w:szCs w:val="14"/>
              </w:rPr>
              <w:t>) concordato preventivo</w:t>
            </w:r>
          </w:p>
          <w:p w14:paraId="36C9A1A9" w14:textId="77777777" w:rsidR="001E4ADB" w:rsidRPr="003151F9" w:rsidRDefault="001E4ADB" w:rsidP="00987344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704B9E8B" w14:textId="77777777" w:rsidR="00987344" w:rsidRPr="003151F9" w:rsidRDefault="007D6E99" w:rsidP="00987344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 xml:space="preserve"> </w:t>
            </w:r>
            <w:r w:rsidR="00987344" w:rsidRPr="003151F9">
              <w:rPr>
                <w:rFonts w:ascii="Arial" w:eastAsia="Batang" w:hAnsi="Arial" w:cs="Arial"/>
                <w:sz w:val="20"/>
                <w:szCs w:val="14"/>
              </w:rPr>
              <w:t xml:space="preserve">     </w:t>
            </w:r>
          </w:p>
          <w:p w14:paraId="200E25A5" w14:textId="77777777" w:rsidR="007D6E99" w:rsidRPr="003151F9" w:rsidRDefault="00987344" w:rsidP="00987344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i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i/>
                <w:sz w:val="20"/>
                <w:szCs w:val="14"/>
              </w:rPr>
              <w:t xml:space="preserve">    </w:t>
            </w:r>
            <w:r w:rsidR="007D6E99" w:rsidRPr="003151F9">
              <w:rPr>
                <w:rFonts w:ascii="Arial" w:eastAsia="Batang" w:hAnsi="Arial" w:cs="Arial"/>
                <w:i/>
                <w:sz w:val="20"/>
                <w:szCs w:val="14"/>
              </w:rPr>
              <w:t>oppure</w:t>
            </w:r>
          </w:p>
          <w:p w14:paraId="59C6FB30" w14:textId="77777777" w:rsidR="001E4ADB" w:rsidRPr="003151F9" w:rsidRDefault="001E4ADB" w:rsidP="00987344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419F4EE2" w14:textId="77777777" w:rsidR="001E4ADB" w:rsidRPr="003151F9" w:rsidRDefault="001E4ADB" w:rsidP="00987344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17A203E7" w14:textId="77777777" w:rsidR="007D6E99" w:rsidRPr="003151F9" w:rsidRDefault="007D6E99" w:rsidP="001E4ADB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 xml:space="preserve">d) </w:t>
            </w:r>
            <w:r w:rsidR="001E4ADB" w:rsidRPr="003151F9">
              <w:rPr>
                <w:rFonts w:ascii="Arial" w:eastAsia="Batang" w:hAnsi="Arial" w:cs="Arial"/>
                <w:sz w:val="20"/>
                <w:szCs w:val="14"/>
              </w:rPr>
              <w:t>è ammesso a concordato con continuità aziendale</w:t>
            </w:r>
          </w:p>
          <w:p w14:paraId="3D7C798E" w14:textId="77777777" w:rsidR="001E4ADB" w:rsidRPr="003151F9" w:rsidRDefault="001E4ADB" w:rsidP="001E4ADB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6B4FFEBF" w14:textId="77777777" w:rsidR="001E4ADB" w:rsidRPr="003151F9" w:rsidRDefault="001E4ADB" w:rsidP="001E4ADB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76ECCE22" w14:textId="77777777" w:rsidR="001E4ADB" w:rsidRPr="003151F9" w:rsidRDefault="001E4ADB" w:rsidP="001E4ADB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in caso di risposta affermativa alla lettera d):</w:t>
            </w:r>
          </w:p>
          <w:p w14:paraId="75ACEC27" w14:textId="77777777" w:rsidR="001E4ADB" w:rsidRPr="003151F9" w:rsidRDefault="001E4ADB" w:rsidP="001E4ADB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05EC937A" w14:textId="77777777" w:rsidR="001E4ADB" w:rsidRPr="003151F9" w:rsidRDefault="001E4ADB" w:rsidP="001E4ADB">
            <w:pPr>
              <w:pStyle w:val="NormaleWeb"/>
              <w:numPr>
                <w:ilvl w:val="0"/>
                <w:numId w:val="35"/>
              </w:numPr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è stato autorizzato dal giudice delegato ai sensi dell’art. 110, comma 3, lett. a) del Codice?</w:t>
            </w:r>
          </w:p>
          <w:p w14:paraId="5FE253CF" w14:textId="77777777" w:rsidR="001E4ADB" w:rsidRPr="003151F9" w:rsidRDefault="001E4ADB" w:rsidP="001E4ADB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08B617A6" w14:textId="77777777" w:rsidR="001E4ADB" w:rsidRPr="003151F9" w:rsidRDefault="001E4ADB" w:rsidP="001E4ADB">
            <w:pPr>
              <w:pStyle w:val="NormaleWeb"/>
              <w:numPr>
                <w:ilvl w:val="0"/>
                <w:numId w:val="35"/>
              </w:numPr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La partecipazione alla procedura di affidamento è stata subordinata ai sensi dell’art. 110 comma 5 all’avvalimento di altro operatore economico?</w:t>
            </w:r>
          </w:p>
          <w:p w14:paraId="4CB600EA" w14:textId="77777777" w:rsidR="007D6E99" w:rsidRPr="003151F9" w:rsidRDefault="007D6E99" w:rsidP="007D6E99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7D4DE107" w14:textId="77777777" w:rsidR="001E4ADB" w:rsidRPr="003151F9" w:rsidRDefault="001E4ADB" w:rsidP="007D6E99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2FBEC972" w14:textId="77777777" w:rsidR="001E4ADB" w:rsidRPr="003151F9" w:rsidRDefault="001E4ADB" w:rsidP="007D6E99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4542F6A7" w14:textId="77777777" w:rsidR="001E4ADB" w:rsidRPr="003151F9" w:rsidRDefault="001E4ADB" w:rsidP="007D6E99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34FD2F26" w14:textId="77777777" w:rsidR="00DE200A" w:rsidRPr="003151F9" w:rsidRDefault="00DE200A" w:rsidP="00DE200A">
            <w:pPr>
              <w:pStyle w:val="NormaleWeb"/>
              <w:spacing w:before="0" w:beforeAutospacing="0" w:after="0" w:afterAutospacing="0"/>
              <w:jc w:val="both"/>
              <w:rPr>
                <w:rFonts w:ascii="Arial" w:hAnsi="Arial" w:cs="Arial"/>
                <w:i/>
                <w:sz w:val="18"/>
                <w:szCs w:val="20"/>
              </w:rPr>
            </w:pPr>
            <w:r w:rsidRPr="003151F9">
              <w:rPr>
                <w:rFonts w:ascii="Arial" w:hAnsi="Arial" w:cs="Arial"/>
                <w:i/>
                <w:sz w:val="18"/>
                <w:szCs w:val="20"/>
              </w:rPr>
              <w:t>(se la documentazione pertinente è disponibile elettronicamente indicare: indirizzo web, autorità o organismo di emanazione, riferimento preciso della documentazione)</w:t>
            </w:r>
          </w:p>
          <w:p w14:paraId="70068D68" w14:textId="77777777" w:rsidR="00DE200A" w:rsidRPr="003151F9" w:rsidRDefault="00DE200A" w:rsidP="00DE200A">
            <w:pPr>
              <w:pStyle w:val="NormaleWeb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</w:tc>
        <w:tc>
          <w:tcPr>
            <w:tcW w:w="4992" w:type="dxa"/>
          </w:tcPr>
          <w:p w14:paraId="466BCF5C" w14:textId="77777777" w:rsidR="001238B8" w:rsidRPr="003151F9" w:rsidRDefault="001238B8" w:rsidP="007D0B5A">
            <w:pPr>
              <w:pStyle w:val="NormaleWeb"/>
              <w:rPr>
                <w:rFonts w:ascii="Arial" w:eastAsia="Batang" w:hAnsi="Arial" w:cs="Arial"/>
                <w:bCs/>
                <w:sz w:val="10"/>
                <w:szCs w:val="10"/>
              </w:rPr>
            </w:pPr>
          </w:p>
          <w:p w14:paraId="30FECA93" w14:textId="77777777" w:rsidR="00DE200A" w:rsidRPr="003151F9" w:rsidRDefault="00DE200A" w:rsidP="007D0B5A">
            <w:pPr>
              <w:pStyle w:val="NormaleWeb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</w:p>
          <w:p w14:paraId="39AE2E30" w14:textId="77777777" w:rsidR="001664A7" w:rsidRPr="003151F9" w:rsidRDefault="00C326FA" w:rsidP="007D0B5A">
            <w:pPr>
              <w:pStyle w:val="NormaleWeb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SI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NO</w:t>
            </w:r>
          </w:p>
          <w:p w14:paraId="6A2EB789" w14:textId="77777777" w:rsidR="001664A7" w:rsidRPr="003151F9" w:rsidRDefault="001664A7" w:rsidP="007D0B5A">
            <w:pPr>
              <w:pStyle w:val="NormaleWeb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SI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NO</w:t>
            </w:r>
          </w:p>
          <w:p w14:paraId="1D43E348" w14:textId="77777777" w:rsidR="001238B8" w:rsidRPr="003151F9" w:rsidRDefault="00C326FA" w:rsidP="007D0B5A">
            <w:pPr>
              <w:pStyle w:val="NormaleWeb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>In caso affermativo indicare gli estremi dei provvedimenti</w:t>
            </w:r>
          </w:p>
          <w:p w14:paraId="5072F2D5" w14:textId="77777777" w:rsidR="00C326FA" w:rsidRPr="003151F9" w:rsidRDefault="00C326FA" w:rsidP="007D0B5A">
            <w:pPr>
              <w:pStyle w:val="NormaleWeb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>______________________________________________</w:t>
            </w:r>
          </w:p>
          <w:p w14:paraId="64DABFA0" w14:textId="77777777" w:rsidR="001E4ADB" w:rsidRPr="003151F9" w:rsidRDefault="001E4ADB" w:rsidP="001E4ADB">
            <w:pPr>
              <w:pStyle w:val="NormaleWeb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SI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NO</w:t>
            </w:r>
          </w:p>
          <w:p w14:paraId="36F64CB2" w14:textId="77777777" w:rsidR="001E4ADB" w:rsidRPr="003151F9" w:rsidRDefault="001E4ADB" w:rsidP="001E4ADB">
            <w:pPr>
              <w:pStyle w:val="NormaleWeb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>In caso affermativo indicare l’impresa ausiliaria</w:t>
            </w:r>
          </w:p>
          <w:p w14:paraId="21E90DE6" w14:textId="77777777" w:rsidR="001238B8" w:rsidRPr="003151F9" w:rsidRDefault="001E4ADB" w:rsidP="001E4ADB">
            <w:pPr>
              <w:pStyle w:val="NormaleWeb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>______________________________________________</w:t>
            </w:r>
          </w:p>
          <w:p w14:paraId="04C7041B" w14:textId="77777777" w:rsidR="001E4ADB" w:rsidRPr="003151F9" w:rsidRDefault="007C5876" w:rsidP="001E4ADB">
            <w:pPr>
              <w:pStyle w:val="NormaleWeb"/>
              <w:jc w:val="both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</w:t>
            </w:r>
            <w:r w:rsidR="001E4ADB"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="001E4ADB"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SI</w:t>
            </w:r>
            <w:r w:rsidR="001E4ADB"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="001E4ADB"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="001E4ADB"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="001E4ADB"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="001E4ADB"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NO</w:t>
            </w:r>
          </w:p>
          <w:p w14:paraId="61F5213A" w14:textId="77777777" w:rsidR="001E4ADB" w:rsidRPr="003151F9" w:rsidRDefault="001E4ADB" w:rsidP="001E4ADB">
            <w:pPr>
              <w:pStyle w:val="NormaleWeb"/>
              <w:rPr>
                <w:rFonts w:ascii="Arial" w:eastAsia="Batang" w:hAnsi="Arial" w:cs="Arial"/>
                <w:bCs/>
                <w:sz w:val="4"/>
                <w:szCs w:val="4"/>
              </w:rPr>
            </w:pPr>
          </w:p>
          <w:p w14:paraId="1408885D" w14:textId="77777777" w:rsidR="001E4ADB" w:rsidRPr="003151F9" w:rsidRDefault="001E4ADB" w:rsidP="001E4ADB">
            <w:pPr>
              <w:pStyle w:val="NormaleWeb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SI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NO</w:t>
            </w:r>
          </w:p>
          <w:p w14:paraId="2664068B" w14:textId="77777777" w:rsidR="001E4ADB" w:rsidRPr="003151F9" w:rsidRDefault="001E4ADB" w:rsidP="001E4ADB">
            <w:pPr>
              <w:pStyle w:val="NormaleWeb"/>
              <w:rPr>
                <w:rFonts w:ascii="Arial" w:eastAsia="Batang" w:hAnsi="Arial" w:cs="Arial"/>
                <w:bCs/>
                <w:sz w:val="20"/>
                <w:szCs w:val="22"/>
              </w:rPr>
            </w:pPr>
          </w:p>
          <w:p w14:paraId="665BC328" w14:textId="77777777" w:rsidR="001E4ADB" w:rsidRPr="003151F9" w:rsidRDefault="001E4ADB" w:rsidP="001E4ADB">
            <w:pPr>
              <w:pStyle w:val="NormaleWeb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SI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NO</w:t>
            </w:r>
          </w:p>
          <w:p w14:paraId="695ACC5E" w14:textId="77777777" w:rsidR="001E4ADB" w:rsidRPr="003151F9" w:rsidRDefault="001E4ADB" w:rsidP="001E4ADB">
            <w:pPr>
              <w:pStyle w:val="NormaleWeb"/>
              <w:rPr>
                <w:rFonts w:ascii="Arial" w:eastAsia="Batang" w:hAnsi="Arial" w:cs="Arial"/>
                <w:bCs/>
                <w:sz w:val="20"/>
                <w:szCs w:val="22"/>
              </w:rPr>
            </w:pPr>
          </w:p>
          <w:p w14:paraId="5B5F0F22" w14:textId="77777777" w:rsidR="001E4ADB" w:rsidRPr="003151F9" w:rsidRDefault="001E4ADB" w:rsidP="001E4ADB">
            <w:pPr>
              <w:pStyle w:val="NormaleWeb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SI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NO</w:t>
            </w:r>
          </w:p>
          <w:p w14:paraId="68D47526" w14:textId="77777777" w:rsidR="001E4ADB" w:rsidRPr="003151F9" w:rsidRDefault="001E4ADB" w:rsidP="001E4ADB">
            <w:pPr>
              <w:pStyle w:val="NormaleWeb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SI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NO</w:t>
            </w:r>
          </w:p>
          <w:p w14:paraId="399F1EED" w14:textId="77777777" w:rsidR="001E4ADB" w:rsidRPr="003151F9" w:rsidRDefault="001E4ADB" w:rsidP="001E4ADB">
            <w:pPr>
              <w:pStyle w:val="NormaleWeb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>In caso affermativo indicare l’impresa ausiliaria</w:t>
            </w:r>
          </w:p>
          <w:p w14:paraId="2872480F" w14:textId="77777777" w:rsidR="00DE200A" w:rsidRPr="003151F9" w:rsidRDefault="001E4ADB" w:rsidP="00DE200A">
            <w:pPr>
              <w:pStyle w:val="NormaleWeb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>______________________________________________</w:t>
            </w:r>
          </w:p>
        </w:tc>
      </w:tr>
      <w:tr w:rsidR="00DE200A" w:rsidRPr="003151F9" w14:paraId="69B237C9" w14:textId="77777777" w:rsidTr="007D0B5A">
        <w:tblPrEx>
          <w:tblLook w:val="01E0" w:firstRow="1" w:lastRow="1" w:firstColumn="1" w:lastColumn="1" w:noHBand="0" w:noVBand="0"/>
        </w:tblPrEx>
        <w:tc>
          <w:tcPr>
            <w:tcW w:w="4786" w:type="dxa"/>
          </w:tcPr>
          <w:p w14:paraId="04E4D44D" w14:textId="77777777" w:rsidR="00662921" w:rsidRPr="003151F9" w:rsidRDefault="00662921" w:rsidP="00662921">
            <w:pPr>
              <w:pStyle w:val="NormaleWeb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L’operatore economico si è reso colpevole di gravi illeciti professionali, tali da rendere dubbia la propria integrità o affidabilità? (art. 80 co. 5 lett. c))</w:t>
            </w:r>
          </w:p>
          <w:p w14:paraId="59B14A70" w14:textId="77777777" w:rsidR="00DE200A" w:rsidRPr="003151F9" w:rsidRDefault="00662921" w:rsidP="00662921">
            <w:pPr>
              <w:pStyle w:val="NormaleWeb"/>
              <w:jc w:val="both"/>
              <w:rPr>
                <w:rFonts w:ascii="Arial" w:eastAsia="Batang" w:hAnsi="Arial" w:cs="Arial"/>
                <w:sz w:val="18"/>
                <w:szCs w:val="14"/>
              </w:rPr>
            </w:pPr>
            <w:r w:rsidRPr="003151F9">
              <w:rPr>
                <w:rFonts w:ascii="Arial" w:eastAsia="Batang" w:hAnsi="Arial" w:cs="Arial"/>
                <w:sz w:val="18"/>
                <w:szCs w:val="14"/>
              </w:rPr>
              <w:t>[ad esempio: significative carenze nell’esecuzione di un precedente contratto di appalto che ne hanno causato la risoluzione anticipata, condanna al risarcimento del danno o ad altre sanzioni, tentativo di ingerenza nel processo decisionale della stazione appaltante, aver fornito, anche per negligenza, informazioni false o fuorvianti suscettibili di influenzare le decisioni sull’esclusione, la selezione o l’aggiudicazione ovvero l’omettere le informazioni dovute ai fini del corretto svolgimento della procedura di selezione]</w:t>
            </w:r>
          </w:p>
          <w:p w14:paraId="01819AEF" w14:textId="77777777" w:rsidR="00662921" w:rsidRPr="003151F9" w:rsidRDefault="00902D68" w:rsidP="00662921">
            <w:pPr>
              <w:pStyle w:val="NormaleWeb"/>
              <w:spacing w:before="0" w:beforeAutospacing="0" w:after="0" w:afterAutospacing="0"/>
              <w:jc w:val="both"/>
              <w:rPr>
                <w:rFonts w:ascii="Arial" w:hAnsi="Arial" w:cs="Arial"/>
                <w:i/>
                <w:sz w:val="18"/>
                <w:szCs w:val="20"/>
              </w:rPr>
            </w:pPr>
            <w:r w:rsidRPr="003151F9">
              <w:rPr>
                <w:rFonts w:ascii="Arial" w:hAnsi="Arial" w:cs="Arial"/>
                <w:i/>
                <w:sz w:val="18"/>
                <w:szCs w:val="20"/>
              </w:rPr>
              <w:t xml:space="preserve"> </w:t>
            </w:r>
            <w:r w:rsidR="00662921" w:rsidRPr="003151F9">
              <w:rPr>
                <w:rFonts w:ascii="Arial" w:hAnsi="Arial" w:cs="Arial"/>
                <w:i/>
                <w:sz w:val="18"/>
                <w:szCs w:val="20"/>
              </w:rPr>
              <w:t>(se la documentazione pertinente è disponibile elettronicamente indicare: indirizzo web, autorità o organismo di emanazione, riferimento preciso della documentazione)</w:t>
            </w:r>
          </w:p>
          <w:p w14:paraId="64217A0B" w14:textId="77777777" w:rsidR="00662921" w:rsidRPr="003151F9" w:rsidRDefault="00662921" w:rsidP="00662921">
            <w:pPr>
              <w:pStyle w:val="NormaleWeb"/>
              <w:spacing w:before="0" w:beforeAutospacing="0" w:after="0" w:afterAutospacing="0"/>
              <w:jc w:val="both"/>
              <w:rPr>
                <w:rFonts w:ascii="Arial" w:hAnsi="Arial" w:cs="Arial"/>
                <w:i/>
                <w:sz w:val="18"/>
                <w:szCs w:val="20"/>
              </w:rPr>
            </w:pPr>
          </w:p>
        </w:tc>
        <w:tc>
          <w:tcPr>
            <w:tcW w:w="4992" w:type="dxa"/>
          </w:tcPr>
          <w:p w14:paraId="7353F32D" w14:textId="77777777" w:rsidR="00662921" w:rsidRPr="003151F9" w:rsidRDefault="00662921" w:rsidP="00662921">
            <w:pPr>
              <w:pStyle w:val="NormaleWeb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SI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NO</w:t>
            </w:r>
          </w:p>
          <w:p w14:paraId="76A50253" w14:textId="77777777" w:rsidR="001E4ADB" w:rsidRPr="003151F9" w:rsidRDefault="006333B7" w:rsidP="00662921">
            <w:pPr>
              <w:pStyle w:val="NormaleWeb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>In caso affermativo fornire informazioni dettagliate specificando la tipologia di illecito</w:t>
            </w:r>
          </w:p>
          <w:p w14:paraId="33572975" w14:textId="77777777" w:rsidR="006333B7" w:rsidRPr="003151F9" w:rsidRDefault="006333B7" w:rsidP="00662921">
            <w:pPr>
              <w:pStyle w:val="NormaleWeb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>_____________________________________________</w:t>
            </w:r>
          </w:p>
          <w:p w14:paraId="31DE385C" w14:textId="77777777" w:rsidR="001E4ADB" w:rsidRPr="003151F9" w:rsidRDefault="004D1863" w:rsidP="00662921">
            <w:pPr>
              <w:pStyle w:val="NormaleWeb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>In caso affermativo l’operatore economico ha adottato misure di autodisciplina?</w:t>
            </w:r>
          </w:p>
          <w:p w14:paraId="3524E682" w14:textId="77777777" w:rsidR="004D1863" w:rsidRPr="003151F9" w:rsidRDefault="004D1863" w:rsidP="004D1863">
            <w:pPr>
              <w:pStyle w:val="NormaleWeb"/>
              <w:spacing w:after="0" w:afterAutospacing="0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SI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NO</w:t>
            </w:r>
          </w:p>
          <w:p w14:paraId="63ABCED5" w14:textId="77777777" w:rsidR="001E4ADB" w:rsidRPr="003151F9" w:rsidRDefault="00902D68" w:rsidP="00662921">
            <w:pPr>
              <w:pStyle w:val="NormaleWeb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>In caso affermativo indicare:</w:t>
            </w:r>
          </w:p>
          <w:p w14:paraId="512AB7C4" w14:textId="77777777" w:rsidR="00902D68" w:rsidRPr="003151F9" w:rsidRDefault="00902D68" w:rsidP="00902D68">
            <w:pPr>
              <w:pStyle w:val="NormaleWeb"/>
              <w:numPr>
                <w:ilvl w:val="0"/>
                <w:numId w:val="43"/>
              </w:numPr>
              <w:ind w:left="317" w:hanging="317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>L’operatore economico ha risarcito interamente il danno?</w:t>
            </w:r>
          </w:p>
          <w:p w14:paraId="6ED8B3BD" w14:textId="77777777" w:rsidR="00902D68" w:rsidRPr="003151F9" w:rsidRDefault="00902D68" w:rsidP="00902D68">
            <w:pPr>
              <w:pStyle w:val="NormaleWeb"/>
              <w:spacing w:before="0" w:beforeAutospacing="0" w:after="0" w:afterAutospacing="0" w:line="380" w:lineRule="exact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SI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NO</w:t>
            </w:r>
          </w:p>
          <w:p w14:paraId="0A745C30" w14:textId="77777777" w:rsidR="00902D68" w:rsidRPr="003151F9" w:rsidRDefault="00902D68" w:rsidP="00902D68">
            <w:pPr>
              <w:pStyle w:val="NormaleWeb"/>
              <w:spacing w:before="0" w:beforeAutospacing="0" w:after="0" w:afterAutospacing="0" w:line="380" w:lineRule="exact"/>
              <w:rPr>
                <w:rFonts w:ascii="Arial" w:eastAsia="Batang" w:hAnsi="Arial" w:cs="Arial"/>
                <w:bCs/>
                <w:sz w:val="20"/>
                <w:szCs w:val="22"/>
              </w:rPr>
            </w:pPr>
          </w:p>
          <w:p w14:paraId="2D016119" w14:textId="77777777" w:rsidR="00902D68" w:rsidRPr="003151F9" w:rsidRDefault="00902D68" w:rsidP="00902D68">
            <w:pPr>
              <w:pStyle w:val="NormaleWeb"/>
              <w:numPr>
                <w:ilvl w:val="0"/>
                <w:numId w:val="43"/>
              </w:numPr>
              <w:spacing w:before="0" w:beforeAutospacing="0" w:after="0" w:afterAutospacing="0" w:line="380" w:lineRule="exact"/>
              <w:ind w:left="317" w:hanging="317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>Si è impegnato formalmente a risarcire il danno?</w:t>
            </w:r>
          </w:p>
          <w:p w14:paraId="28F6D6BF" w14:textId="77777777" w:rsidR="00902D68" w:rsidRPr="003151F9" w:rsidRDefault="00902D68" w:rsidP="00902D68">
            <w:pPr>
              <w:pStyle w:val="NormaleWeb"/>
              <w:spacing w:before="0" w:beforeAutospacing="0" w:after="0" w:afterAutospacing="0" w:line="380" w:lineRule="exact"/>
              <w:rPr>
                <w:rFonts w:ascii="Arial" w:eastAsia="Batang" w:hAnsi="Arial" w:cs="Arial"/>
                <w:bCs/>
                <w:sz w:val="56"/>
                <w:szCs w:val="22"/>
              </w:rPr>
            </w:pPr>
          </w:p>
          <w:p w14:paraId="20992EFC" w14:textId="77777777" w:rsidR="00902D68" w:rsidRPr="003151F9" w:rsidRDefault="00902D68" w:rsidP="00902D68">
            <w:pPr>
              <w:pStyle w:val="NormaleWeb"/>
              <w:spacing w:before="0" w:beforeAutospacing="0" w:after="0" w:afterAutospacing="0" w:line="380" w:lineRule="exact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SI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NO</w:t>
            </w:r>
          </w:p>
          <w:p w14:paraId="2FAC4BF8" w14:textId="77777777" w:rsidR="00BF4BB9" w:rsidRPr="003151F9" w:rsidRDefault="00BF4BB9" w:rsidP="00902D68">
            <w:pPr>
              <w:pStyle w:val="NormaleWeb"/>
              <w:spacing w:before="0" w:beforeAutospacing="0" w:after="0" w:afterAutospacing="0" w:line="380" w:lineRule="exact"/>
              <w:rPr>
                <w:rFonts w:ascii="Arial" w:eastAsia="Batang" w:hAnsi="Arial" w:cs="Arial"/>
                <w:bCs/>
                <w:sz w:val="20"/>
                <w:szCs w:val="22"/>
              </w:rPr>
            </w:pPr>
          </w:p>
          <w:p w14:paraId="7FEB3B70" w14:textId="77777777" w:rsidR="001E4ADB" w:rsidRPr="003151F9" w:rsidRDefault="00902D68" w:rsidP="00902D68">
            <w:pPr>
              <w:pStyle w:val="NormaleWeb"/>
              <w:jc w:val="both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>3) L’operatore economico ha adottato misure di carattere tecnico o organizzativo e relative al personale idonee a prevenire ulteriori illeciti o reati?</w:t>
            </w:r>
          </w:p>
          <w:p w14:paraId="7E54296D" w14:textId="77777777" w:rsidR="00902D68" w:rsidRPr="003151F9" w:rsidRDefault="00902D68" w:rsidP="00902D68">
            <w:pPr>
              <w:pStyle w:val="NormaleWeb"/>
              <w:spacing w:before="0" w:beforeAutospacing="0" w:after="0" w:afterAutospacing="0" w:line="380" w:lineRule="exact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SI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NO</w:t>
            </w:r>
          </w:p>
          <w:p w14:paraId="7DC6309B" w14:textId="77777777" w:rsidR="001E4ADB" w:rsidRPr="003151F9" w:rsidRDefault="007E003B" w:rsidP="00902D68">
            <w:pPr>
              <w:pStyle w:val="NormaleWeb"/>
              <w:jc w:val="both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>In</w:t>
            </w:r>
            <w:r w:rsidR="00902D68"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caso affermativo in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>dicare la documentazione pertinente:</w:t>
            </w:r>
          </w:p>
          <w:p w14:paraId="3743ADCF" w14:textId="77777777" w:rsidR="00DE200A" w:rsidRPr="003151F9" w:rsidRDefault="007E003B" w:rsidP="0077126C">
            <w:pPr>
              <w:pStyle w:val="NormaleWeb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>_____________________________________________</w:t>
            </w:r>
          </w:p>
          <w:p w14:paraId="3A6FAFA6" w14:textId="77777777" w:rsidR="00902D68" w:rsidRPr="003151F9" w:rsidRDefault="00902D68" w:rsidP="0077126C">
            <w:pPr>
              <w:pStyle w:val="NormaleWeb"/>
              <w:rPr>
                <w:rFonts w:ascii="Arial" w:eastAsia="Batang" w:hAnsi="Arial" w:cs="Arial"/>
                <w:bCs/>
                <w:sz w:val="20"/>
                <w:szCs w:val="22"/>
              </w:rPr>
            </w:pPr>
          </w:p>
        </w:tc>
      </w:tr>
      <w:tr w:rsidR="00662921" w:rsidRPr="003151F9" w14:paraId="27F919FB" w14:textId="77777777" w:rsidTr="007D0B5A">
        <w:tblPrEx>
          <w:tblLook w:val="01E0" w:firstRow="1" w:lastRow="1" w:firstColumn="1" w:lastColumn="1" w:noHBand="0" w:noVBand="0"/>
        </w:tblPrEx>
        <w:tc>
          <w:tcPr>
            <w:tcW w:w="4786" w:type="dxa"/>
          </w:tcPr>
          <w:p w14:paraId="75131AF8" w14:textId="77777777" w:rsidR="00662921" w:rsidRPr="003151F9" w:rsidRDefault="00662921" w:rsidP="00662921">
            <w:pPr>
              <w:pStyle w:val="NormaleWeb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L’operatore economico con la sua partecipazione determina una situazione di conflitto di interesse ai sensi dell’articolo 42, comma 2 del d.lgs. 50/2016? (art. 80 co. 5 lett. d))</w:t>
            </w:r>
          </w:p>
          <w:p w14:paraId="78FE8D15" w14:textId="77777777" w:rsidR="007C5876" w:rsidRPr="003151F9" w:rsidRDefault="007C5876" w:rsidP="00662921">
            <w:pPr>
              <w:pStyle w:val="NormaleWeb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58775B89" w14:textId="77777777" w:rsidR="007C5876" w:rsidRPr="003151F9" w:rsidRDefault="007C5876" w:rsidP="00662921">
            <w:pPr>
              <w:pStyle w:val="NormaleWeb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75FF68D0" w14:textId="77777777" w:rsidR="007C5876" w:rsidRPr="003151F9" w:rsidRDefault="007C5876" w:rsidP="00662921">
            <w:pPr>
              <w:pStyle w:val="NormaleWeb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6264EFCB" w14:textId="77777777" w:rsidR="007C5876" w:rsidRPr="003151F9" w:rsidRDefault="007C5876" w:rsidP="00662921">
            <w:pPr>
              <w:pStyle w:val="NormaleWeb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55501EE1" w14:textId="77777777" w:rsidR="007C5876" w:rsidRPr="003151F9" w:rsidRDefault="007C5876" w:rsidP="00662921">
            <w:pPr>
              <w:pStyle w:val="NormaleWeb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7DBD794C" w14:textId="77777777" w:rsidR="007C5876" w:rsidRPr="003151F9" w:rsidRDefault="007C5876" w:rsidP="00662921">
            <w:pPr>
              <w:pStyle w:val="NormaleWeb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68E35776" w14:textId="77777777" w:rsidR="00662921" w:rsidRPr="003151F9" w:rsidRDefault="00662921" w:rsidP="00662921">
            <w:pPr>
              <w:pStyle w:val="NormaleWeb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Il personale dell’operatore economico ha interesse finanziario, economico o altro interesse personale che possa pregiudicare l’imparzialità e l’indipendenza nel contesto della procedura di appalto in oggetto?</w:t>
            </w:r>
          </w:p>
          <w:p w14:paraId="749F37A2" w14:textId="77777777" w:rsidR="00662921" w:rsidRPr="003151F9" w:rsidRDefault="00662921" w:rsidP="00662921">
            <w:pPr>
              <w:pStyle w:val="NormaleWeb"/>
              <w:spacing w:before="0" w:beforeAutospacing="0" w:after="0" w:afterAutospacing="0"/>
              <w:jc w:val="both"/>
              <w:rPr>
                <w:rFonts w:ascii="Arial" w:hAnsi="Arial" w:cs="Arial"/>
                <w:i/>
                <w:sz w:val="18"/>
                <w:szCs w:val="20"/>
              </w:rPr>
            </w:pPr>
            <w:r w:rsidRPr="003151F9">
              <w:rPr>
                <w:rFonts w:ascii="Arial" w:hAnsi="Arial" w:cs="Arial"/>
                <w:i/>
                <w:sz w:val="18"/>
                <w:szCs w:val="20"/>
              </w:rPr>
              <w:t>(se la documentazione pertinente è disponibile elettronicamente indicare: indirizzo web, autorità o organismo di emanazione, riferimento preciso della documentazione)</w:t>
            </w:r>
          </w:p>
          <w:p w14:paraId="1B264607" w14:textId="77777777" w:rsidR="00662921" w:rsidRPr="003151F9" w:rsidRDefault="00662921" w:rsidP="00662921">
            <w:pPr>
              <w:pStyle w:val="NormaleWeb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</w:tc>
        <w:tc>
          <w:tcPr>
            <w:tcW w:w="4992" w:type="dxa"/>
          </w:tcPr>
          <w:p w14:paraId="26593DE8" w14:textId="77777777" w:rsidR="00662921" w:rsidRPr="003151F9" w:rsidRDefault="00662921" w:rsidP="00662921">
            <w:pPr>
              <w:pStyle w:val="NormaleWeb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SI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NO</w:t>
            </w:r>
          </w:p>
          <w:p w14:paraId="48A8AC12" w14:textId="77777777" w:rsidR="007C5876" w:rsidRPr="003151F9" w:rsidRDefault="007C5876" w:rsidP="007C5876">
            <w:pPr>
              <w:pStyle w:val="NormaleWeb"/>
              <w:jc w:val="both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In caso affermativo l’operatore economico ha adottato misure sufficienti a dimostrare la sua affidabilità nonostante l’esistenza del presente motivo di esclusione (autodisciplina o “self </w:t>
            </w:r>
            <w:proofErr w:type="spellStart"/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>cleaning</w:t>
            </w:r>
            <w:proofErr w:type="spellEnd"/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”)? </w:t>
            </w:r>
          </w:p>
          <w:p w14:paraId="09DE10A0" w14:textId="77777777" w:rsidR="007C5876" w:rsidRPr="003151F9" w:rsidRDefault="007C5876" w:rsidP="007C5876">
            <w:pPr>
              <w:pStyle w:val="NormaleWeb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SI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NO</w:t>
            </w:r>
          </w:p>
          <w:p w14:paraId="273074B0" w14:textId="77777777" w:rsidR="007C5876" w:rsidRPr="003151F9" w:rsidRDefault="007C5876" w:rsidP="00AA0B65">
            <w:pPr>
              <w:pStyle w:val="NormaleWeb"/>
              <w:jc w:val="both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>In caso affermativo descrivere le misure adottate</w:t>
            </w:r>
            <w:r w:rsidR="003E670A"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</w:t>
            </w:r>
            <w:r w:rsidR="00AA0B65" w:rsidRPr="003151F9">
              <w:rPr>
                <w:rFonts w:ascii="Arial" w:eastAsia="Batang" w:hAnsi="Arial" w:cs="Arial"/>
                <w:bCs/>
                <w:sz w:val="20"/>
                <w:szCs w:val="22"/>
              </w:rPr>
              <w:t>per risolvere il conflitto di interessi</w:t>
            </w:r>
          </w:p>
          <w:p w14:paraId="08F93E03" w14:textId="77777777" w:rsidR="007C5876" w:rsidRPr="003151F9" w:rsidRDefault="007C5876" w:rsidP="007C5876">
            <w:pPr>
              <w:pStyle w:val="NormaleWeb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>_______________________________________________</w:t>
            </w:r>
          </w:p>
          <w:p w14:paraId="5CCCA3CC" w14:textId="77777777" w:rsidR="007C5876" w:rsidRPr="003151F9" w:rsidRDefault="007C5876" w:rsidP="00921D6D">
            <w:pPr>
              <w:pStyle w:val="NormaleWeb"/>
              <w:spacing w:before="0" w:beforeAutospacing="0" w:after="0" w:afterAutospacing="0"/>
              <w:rPr>
                <w:rFonts w:ascii="Arial" w:eastAsia="Batang" w:hAnsi="Arial" w:cs="Arial"/>
                <w:bCs/>
                <w:sz w:val="12"/>
                <w:szCs w:val="12"/>
              </w:rPr>
            </w:pPr>
          </w:p>
          <w:p w14:paraId="31B4B77B" w14:textId="77777777" w:rsidR="00662921" w:rsidRPr="003151F9" w:rsidRDefault="00662921" w:rsidP="00921D6D">
            <w:pPr>
              <w:pStyle w:val="NormaleWeb"/>
              <w:spacing w:before="0" w:beforeAutospacing="0" w:after="0" w:afterAutospacing="0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SI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NO</w:t>
            </w:r>
          </w:p>
          <w:p w14:paraId="7CEFB283" w14:textId="77777777" w:rsidR="00662921" w:rsidRPr="003151F9" w:rsidRDefault="00662921" w:rsidP="00662921">
            <w:pPr>
              <w:pStyle w:val="NormaleWeb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>In caso affermativo specificare</w:t>
            </w:r>
          </w:p>
          <w:p w14:paraId="12A03AB6" w14:textId="77777777" w:rsidR="00662921" w:rsidRPr="003151F9" w:rsidRDefault="00662921" w:rsidP="00662921">
            <w:pPr>
              <w:pStyle w:val="NormaleWeb"/>
              <w:rPr>
                <w:rFonts w:ascii="Arial" w:eastAsia="Batang" w:hAnsi="Arial" w:cs="Arial"/>
                <w:bCs/>
                <w:sz w:val="56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>_______________________________________________</w:t>
            </w:r>
          </w:p>
        </w:tc>
      </w:tr>
      <w:tr w:rsidR="00662921" w:rsidRPr="003151F9" w14:paraId="25D1A3F8" w14:textId="77777777" w:rsidTr="007D0B5A">
        <w:tblPrEx>
          <w:tblLook w:val="01E0" w:firstRow="1" w:lastRow="1" w:firstColumn="1" w:lastColumn="1" w:noHBand="0" w:noVBand="0"/>
        </w:tblPrEx>
        <w:tc>
          <w:tcPr>
            <w:tcW w:w="4786" w:type="dxa"/>
          </w:tcPr>
          <w:p w14:paraId="1A667F10" w14:textId="77777777" w:rsidR="00662921" w:rsidRPr="003151F9" w:rsidRDefault="00662921" w:rsidP="00662921">
            <w:pPr>
              <w:pStyle w:val="NormaleWeb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 xml:space="preserve">L’operatore </w:t>
            </w:r>
            <w:r w:rsidR="00DC7C18" w:rsidRPr="003151F9">
              <w:rPr>
                <w:rFonts w:ascii="Arial" w:eastAsia="Batang" w:hAnsi="Arial" w:cs="Arial"/>
                <w:sz w:val="20"/>
                <w:szCs w:val="14"/>
              </w:rPr>
              <w:t xml:space="preserve">ha fornito consulenza all’amministrazione aggiudicatrice ovvero </w:t>
            </w:r>
            <w:r w:rsidRPr="003151F9">
              <w:rPr>
                <w:rFonts w:ascii="Arial" w:eastAsia="Batang" w:hAnsi="Arial" w:cs="Arial"/>
                <w:sz w:val="20"/>
                <w:szCs w:val="14"/>
              </w:rPr>
              <w:t>è stato coinvolto nella preparazione della presente procedura d’appalto ai sensi dell’art. 67 d.lgs. 50/2016?</w:t>
            </w:r>
            <w:r w:rsidR="00F05199" w:rsidRPr="003151F9">
              <w:rPr>
                <w:rFonts w:ascii="Arial" w:eastAsia="Batang" w:hAnsi="Arial" w:cs="Arial"/>
                <w:sz w:val="20"/>
                <w:szCs w:val="14"/>
              </w:rPr>
              <w:t xml:space="preserve"> (art. 80 co. 5 lett. e))</w:t>
            </w:r>
          </w:p>
          <w:p w14:paraId="69254A39" w14:textId="77777777" w:rsidR="00342381" w:rsidRPr="003151F9" w:rsidRDefault="00342381" w:rsidP="00662921">
            <w:pPr>
              <w:pStyle w:val="NormaleWeb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569D5C80" w14:textId="77777777" w:rsidR="00342381" w:rsidRPr="003151F9" w:rsidRDefault="00342381" w:rsidP="00662921">
            <w:pPr>
              <w:pStyle w:val="NormaleWeb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6DF274A3" w14:textId="77777777" w:rsidR="00662921" w:rsidRPr="003151F9" w:rsidRDefault="00662921" w:rsidP="00662921">
            <w:pPr>
              <w:pStyle w:val="NormaleWeb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In caso sia stato coinvolto, la sua partecipazione alla preparazione della procedura di aggiudicazione dell’appalto costituisce causa di alterazione della concorrenza?</w:t>
            </w:r>
          </w:p>
        </w:tc>
        <w:tc>
          <w:tcPr>
            <w:tcW w:w="4992" w:type="dxa"/>
          </w:tcPr>
          <w:p w14:paraId="09717EC4" w14:textId="77777777" w:rsidR="00662921" w:rsidRPr="003151F9" w:rsidRDefault="00662921" w:rsidP="00662921">
            <w:pPr>
              <w:pStyle w:val="NormaleWeb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SI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NO</w:t>
            </w:r>
          </w:p>
          <w:p w14:paraId="6218C7E5" w14:textId="77777777" w:rsidR="00342381" w:rsidRPr="003151F9" w:rsidRDefault="00342381" w:rsidP="00F060AD">
            <w:pPr>
              <w:pStyle w:val="NormaleWeb"/>
              <w:jc w:val="both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In caso affermativo </w:t>
            </w:r>
            <w:r w:rsidR="00A16E2E" w:rsidRPr="003151F9">
              <w:rPr>
                <w:rFonts w:ascii="Arial" w:eastAsia="Batang" w:hAnsi="Arial" w:cs="Arial"/>
                <w:bCs/>
                <w:sz w:val="20"/>
                <w:szCs w:val="22"/>
              </w:rPr>
              <w:t>fornire informaz</w:t>
            </w:r>
            <w:r w:rsidR="0056540F" w:rsidRPr="003151F9">
              <w:rPr>
                <w:rFonts w:ascii="Arial" w:eastAsia="Batang" w:hAnsi="Arial" w:cs="Arial"/>
                <w:bCs/>
                <w:sz w:val="20"/>
                <w:szCs w:val="22"/>
              </w:rPr>
              <w:t>ioni dettagliate sulle misure adottate per prevenire poss</w:t>
            </w:r>
            <w:r w:rsidR="00D3776F" w:rsidRPr="003151F9">
              <w:rPr>
                <w:rFonts w:ascii="Arial" w:eastAsia="Batang" w:hAnsi="Arial" w:cs="Arial"/>
                <w:bCs/>
                <w:sz w:val="20"/>
                <w:szCs w:val="22"/>
              </w:rPr>
              <w:t>ibili distorsioni della concorr</w:t>
            </w:r>
            <w:r w:rsidR="0056540F" w:rsidRPr="003151F9">
              <w:rPr>
                <w:rFonts w:ascii="Arial" w:eastAsia="Batang" w:hAnsi="Arial" w:cs="Arial"/>
                <w:bCs/>
                <w:sz w:val="20"/>
                <w:szCs w:val="22"/>
              </w:rPr>
              <w:t>enza</w:t>
            </w:r>
          </w:p>
          <w:p w14:paraId="6BB979D9" w14:textId="77777777" w:rsidR="00342381" w:rsidRPr="003151F9" w:rsidRDefault="00A16E2E" w:rsidP="00662921">
            <w:pPr>
              <w:pStyle w:val="NormaleWeb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>______________________________________________</w:t>
            </w:r>
          </w:p>
          <w:p w14:paraId="45847BFC" w14:textId="77777777" w:rsidR="00342381" w:rsidRPr="003151F9" w:rsidRDefault="00662921" w:rsidP="00662921">
            <w:pPr>
              <w:pStyle w:val="NormaleWeb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SI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NO</w:t>
            </w:r>
          </w:p>
          <w:p w14:paraId="069539A8" w14:textId="77777777" w:rsidR="00342381" w:rsidRPr="003151F9" w:rsidRDefault="00342381" w:rsidP="00662921">
            <w:pPr>
              <w:pStyle w:val="NormaleWeb"/>
              <w:rPr>
                <w:rFonts w:ascii="Arial" w:eastAsia="Batang" w:hAnsi="Arial" w:cs="Arial"/>
                <w:bCs/>
                <w:sz w:val="20"/>
                <w:szCs w:val="22"/>
              </w:rPr>
            </w:pPr>
          </w:p>
        </w:tc>
      </w:tr>
    </w:tbl>
    <w:p w14:paraId="768C34EF" w14:textId="77777777" w:rsidR="00B66B79" w:rsidRPr="003151F9" w:rsidRDefault="00B66B79" w:rsidP="00B66B79">
      <w:pPr>
        <w:pStyle w:val="Corpodeltesto"/>
        <w:kinsoku w:val="0"/>
        <w:overflowPunct w:val="0"/>
        <w:rPr>
          <w:rFonts w:ascii="Arial" w:hAnsi="Arial" w:cs="Arial"/>
          <w:sz w:val="14"/>
          <w:szCs w:val="14"/>
        </w:rPr>
      </w:pPr>
    </w:p>
    <w:p w14:paraId="7BD7BED7" w14:textId="77777777" w:rsidR="00B66B79" w:rsidRPr="003151F9" w:rsidRDefault="00B66B79" w:rsidP="00B66B79">
      <w:pPr>
        <w:pStyle w:val="Corpodeltesto"/>
        <w:kinsoku w:val="0"/>
        <w:overflowPunct w:val="0"/>
        <w:rPr>
          <w:rFonts w:ascii="Arial" w:hAnsi="Arial" w:cs="Arial"/>
          <w:sz w:val="14"/>
          <w:szCs w:val="14"/>
        </w:rPr>
      </w:pPr>
    </w:p>
    <w:p w14:paraId="1EC12E6D" w14:textId="77777777" w:rsidR="00B66B79" w:rsidRPr="003151F9" w:rsidRDefault="00B66B79" w:rsidP="00B66B79">
      <w:pPr>
        <w:pStyle w:val="Corpodeltesto"/>
        <w:kinsoku w:val="0"/>
        <w:overflowPunct w:val="0"/>
        <w:rPr>
          <w:rFonts w:ascii="Arial" w:hAnsi="Arial" w:cs="Arial"/>
          <w:sz w:val="14"/>
          <w:szCs w:val="14"/>
        </w:rPr>
      </w:pPr>
    </w:p>
    <w:p w14:paraId="741EC9DC" w14:textId="77777777" w:rsidR="00B66B79" w:rsidRPr="003151F9" w:rsidRDefault="00FB343C" w:rsidP="00B66B79">
      <w:pPr>
        <w:pStyle w:val="Corpodeltesto"/>
        <w:kinsoku w:val="0"/>
        <w:overflowPunct w:val="0"/>
        <w:spacing w:before="10"/>
        <w:rPr>
          <w:rFonts w:ascii="Arial" w:hAnsi="Arial" w:cs="Arial"/>
          <w:sz w:val="14"/>
          <w:szCs w:val="14"/>
        </w:rPr>
      </w:pPr>
      <w:r w:rsidRPr="003151F9">
        <w:rPr>
          <w:rFonts w:ascii="Arial" w:hAnsi="Arial" w:cs="Arial"/>
          <w:b/>
          <w:color w:val="010000"/>
          <w:w w:val="105"/>
          <w:sz w:val="22"/>
          <w:szCs w:val="22"/>
        </w:rPr>
        <w:t>D -</w:t>
      </w:r>
      <w:r w:rsidRPr="003151F9">
        <w:rPr>
          <w:rFonts w:ascii="Arial" w:hAnsi="Arial" w:cs="Arial"/>
          <w:b/>
          <w:color w:val="010000"/>
          <w:spacing w:val="-10"/>
          <w:w w:val="105"/>
          <w:sz w:val="22"/>
          <w:szCs w:val="22"/>
        </w:rPr>
        <w:t xml:space="preserve"> </w:t>
      </w:r>
      <w:r w:rsidRPr="003151F9">
        <w:rPr>
          <w:rFonts w:ascii="Arial" w:hAnsi="Arial" w:cs="Arial"/>
          <w:b/>
          <w:color w:val="010000"/>
          <w:w w:val="105"/>
          <w:sz w:val="22"/>
          <w:szCs w:val="22"/>
        </w:rPr>
        <w:t>ALTRI</w:t>
      </w:r>
      <w:r w:rsidRPr="003151F9">
        <w:rPr>
          <w:rFonts w:ascii="Arial" w:hAnsi="Arial" w:cs="Arial"/>
          <w:b/>
          <w:color w:val="010000"/>
          <w:spacing w:val="13"/>
          <w:w w:val="105"/>
          <w:sz w:val="22"/>
          <w:szCs w:val="22"/>
        </w:rPr>
        <w:t xml:space="preserve"> </w:t>
      </w:r>
      <w:r w:rsidRPr="003151F9">
        <w:rPr>
          <w:rFonts w:ascii="Arial" w:hAnsi="Arial" w:cs="Arial"/>
          <w:b/>
          <w:color w:val="010000"/>
          <w:w w:val="105"/>
          <w:sz w:val="22"/>
          <w:szCs w:val="22"/>
        </w:rPr>
        <w:t>MOTIVI</w:t>
      </w:r>
      <w:r w:rsidRPr="003151F9">
        <w:rPr>
          <w:rFonts w:ascii="Arial" w:hAnsi="Arial" w:cs="Arial"/>
          <w:b/>
          <w:color w:val="010000"/>
          <w:spacing w:val="5"/>
          <w:w w:val="105"/>
          <w:sz w:val="22"/>
          <w:szCs w:val="22"/>
        </w:rPr>
        <w:t xml:space="preserve"> </w:t>
      </w:r>
      <w:r w:rsidRPr="003151F9">
        <w:rPr>
          <w:rFonts w:ascii="Arial" w:hAnsi="Arial" w:cs="Arial"/>
          <w:b/>
          <w:color w:val="010000"/>
          <w:w w:val="105"/>
          <w:sz w:val="22"/>
          <w:szCs w:val="22"/>
        </w:rPr>
        <w:t>DI</w:t>
      </w:r>
      <w:r w:rsidRPr="003151F9">
        <w:rPr>
          <w:rFonts w:ascii="Arial" w:hAnsi="Arial" w:cs="Arial"/>
          <w:b/>
          <w:color w:val="010000"/>
          <w:spacing w:val="-3"/>
          <w:w w:val="105"/>
          <w:sz w:val="22"/>
          <w:szCs w:val="22"/>
        </w:rPr>
        <w:t xml:space="preserve"> </w:t>
      </w:r>
      <w:r w:rsidRPr="003151F9">
        <w:rPr>
          <w:rFonts w:ascii="Arial" w:hAnsi="Arial" w:cs="Arial"/>
          <w:b/>
          <w:color w:val="010000"/>
          <w:w w:val="105"/>
          <w:sz w:val="22"/>
          <w:szCs w:val="22"/>
        </w:rPr>
        <w:t>ESCLUSIONE</w:t>
      </w:r>
      <w:r w:rsidRPr="003151F9">
        <w:rPr>
          <w:rFonts w:ascii="Arial" w:hAnsi="Arial" w:cs="Arial"/>
          <w:b/>
          <w:color w:val="010000"/>
          <w:spacing w:val="5"/>
          <w:w w:val="105"/>
          <w:sz w:val="22"/>
          <w:szCs w:val="22"/>
        </w:rPr>
        <w:t xml:space="preserve"> </w:t>
      </w:r>
      <w:r w:rsidRPr="003151F9">
        <w:rPr>
          <w:rFonts w:ascii="Arial" w:hAnsi="Arial" w:cs="Arial"/>
          <w:b/>
          <w:color w:val="010000"/>
          <w:w w:val="105"/>
          <w:sz w:val="22"/>
          <w:szCs w:val="22"/>
        </w:rPr>
        <w:t>EVENTUALMENTE</w:t>
      </w:r>
      <w:r w:rsidRPr="003151F9">
        <w:rPr>
          <w:rFonts w:ascii="Arial" w:hAnsi="Arial" w:cs="Arial"/>
          <w:b/>
          <w:color w:val="010000"/>
          <w:spacing w:val="18"/>
          <w:w w:val="105"/>
          <w:sz w:val="22"/>
          <w:szCs w:val="22"/>
        </w:rPr>
        <w:t xml:space="preserve"> </w:t>
      </w:r>
      <w:r w:rsidRPr="003151F9">
        <w:rPr>
          <w:rFonts w:ascii="Arial" w:hAnsi="Arial" w:cs="Arial"/>
          <w:b/>
          <w:color w:val="010000"/>
          <w:w w:val="105"/>
          <w:sz w:val="22"/>
          <w:szCs w:val="22"/>
        </w:rPr>
        <w:t>PREVISTI</w:t>
      </w:r>
      <w:r w:rsidRPr="003151F9">
        <w:rPr>
          <w:rFonts w:ascii="Arial" w:hAnsi="Arial" w:cs="Arial"/>
          <w:b/>
          <w:color w:val="010000"/>
          <w:spacing w:val="10"/>
          <w:w w:val="105"/>
          <w:sz w:val="22"/>
          <w:szCs w:val="22"/>
        </w:rPr>
        <w:t xml:space="preserve"> </w:t>
      </w:r>
      <w:r w:rsidRPr="003151F9">
        <w:rPr>
          <w:rFonts w:ascii="Arial" w:hAnsi="Arial" w:cs="Arial"/>
          <w:b/>
          <w:color w:val="010000"/>
          <w:w w:val="105"/>
          <w:sz w:val="22"/>
          <w:szCs w:val="22"/>
        </w:rPr>
        <w:t>DALLA</w:t>
      </w:r>
      <w:r w:rsidRPr="003151F9">
        <w:rPr>
          <w:rFonts w:ascii="Arial" w:hAnsi="Arial" w:cs="Arial"/>
          <w:b/>
          <w:color w:val="010000"/>
          <w:spacing w:val="6"/>
          <w:w w:val="105"/>
          <w:sz w:val="22"/>
          <w:szCs w:val="22"/>
        </w:rPr>
        <w:t xml:space="preserve"> </w:t>
      </w:r>
      <w:r w:rsidRPr="003151F9">
        <w:rPr>
          <w:rFonts w:ascii="Arial" w:hAnsi="Arial" w:cs="Arial"/>
          <w:b/>
          <w:color w:val="010000"/>
          <w:w w:val="105"/>
          <w:sz w:val="22"/>
          <w:szCs w:val="22"/>
        </w:rPr>
        <w:t>LEGISLAZIONE</w:t>
      </w:r>
      <w:r w:rsidRPr="003151F9">
        <w:rPr>
          <w:rFonts w:ascii="Arial" w:hAnsi="Arial" w:cs="Arial"/>
          <w:b/>
          <w:color w:val="010000"/>
          <w:spacing w:val="17"/>
          <w:w w:val="105"/>
          <w:sz w:val="22"/>
          <w:szCs w:val="22"/>
        </w:rPr>
        <w:t xml:space="preserve"> </w:t>
      </w:r>
      <w:r w:rsidRPr="003151F9">
        <w:rPr>
          <w:rFonts w:ascii="Arial" w:hAnsi="Arial" w:cs="Arial"/>
          <w:b/>
          <w:color w:val="010000"/>
          <w:w w:val="105"/>
          <w:sz w:val="22"/>
          <w:szCs w:val="22"/>
        </w:rPr>
        <w:t>NAZIONALE</w:t>
      </w:r>
      <w:r w:rsidRPr="003151F9">
        <w:rPr>
          <w:rFonts w:ascii="Arial" w:hAnsi="Arial" w:cs="Arial"/>
          <w:b/>
          <w:color w:val="010000"/>
          <w:spacing w:val="12"/>
          <w:w w:val="105"/>
          <w:sz w:val="22"/>
          <w:szCs w:val="22"/>
        </w:rPr>
        <w:t xml:space="preserve"> </w:t>
      </w:r>
      <w:r w:rsidRPr="003151F9">
        <w:rPr>
          <w:rFonts w:ascii="Arial" w:hAnsi="Arial" w:cs="Arial"/>
          <w:b/>
          <w:color w:val="010000"/>
          <w:w w:val="105"/>
          <w:sz w:val="22"/>
          <w:szCs w:val="22"/>
        </w:rPr>
        <w:t>DELLO</w:t>
      </w:r>
      <w:r w:rsidRPr="003151F9">
        <w:rPr>
          <w:rFonts w:ascii="Arial" w:hAnsi="Arial" w:cs="Arial"/>
          <w:b/>
          <w:color w:val="010000"/>
          <w:spacing w:val="1"/>
          <w:w w:val="105"/>
          <w:sz w:val="22"/>
          <w:szCs w:val="22"/>
        </w:rPr>
        <w:t xml:space="preserve"> </w:t>
      </w:r>
      <w:r w:rsidRPr="003151F9">
        <w:rPr>
          <w:rFonts w:ascii="Arial" w:hAnsi="Arial" w:cs="Arial"/>
          <w:b/>
          <w:color w:val="010000"/>
          <w:w w:val="105"/>
          <w:sz w:val="22"/>
          <w:szCs w:val="22"/>
        </w:rPr>
        <w:t>STATO</w:t>
      </w:r>
      <w:r w:rsidRPr="003151F9">
        <w:rPr>
          <w:rFonts w:ascii="Arial" w:hAnsi="Arial" w:cs="Arial"/>
          <w:b/>
          <w:color w:val="010000"/>
          <w:spacing w:val="7"/>
          <w:w w:val="105"/>
          <w:sz w:val="22"/>
          <w:szCs w:val="22"/>
        </w:rPr>
        <w:t xml:space="preserve"> </w:t>
      </w:r>
      <w:r w:rsidRPr="003151F9">
        <w:rPr>
          <w:rFonts w:ascii="Arial" w:hAnsi="Arial" w:cs="Arial"/>
          <w:b/>
          <w:color w:val="010000"/>
          <w:w w:val="105"/>
          <w:sz w:val="22"/>
          <w:szCs w:val="22"/>
        </w:rPr>
        <w:t>MEMBRO</w:t>
      </w:r>
      <w:r w:rsidRPr="003151F9">
        <w:rPr>
          <w:rFonts w:ascii="Arial" w:hAnsi="Arial" w:cs="Arial"/>
          <w:b/>
          <w:color w:val="010000"/>
          <w:w w:val="104"/>
          <w:sz w:val="22"/>
          <w:szCs w:val="22"/>
        </w:rPr>
        <w:t xml:space="preserve"> </w:t>
      </w:r>
      <w:r w:rsidRPr="003151F9">
        <w:rPr>
          <w:rFonts w:ascii="Arial" w:hAnsi="Arial" w:cs="Arial"/>
          <w:b/>
          <w:color w:val="010000"/>
          <w:w w:val="105"/>
          <w:sz w:val="22"/>
          <w:szCs w:val="22"/>
        </w:rPr>
        <w:t>DELL'AMMINISTRAZIONE</w:t>
      </w:r>
      <w:r w:rsidRPr="003151F9">
        <w:rPr>
          <w:rFonts w:ascii="Arial" w:hAnsi="Arial" w:cs="Arial"/>
          <w:b/>
          <w:color w:val="010000"/>
          <w:spacing w:val="11"/>
          <w:w w:val="105"/>
          <w:sz w:val="22"/>
          <w:szCs w:val="22"/>
        </w:rPr>
        <w:t xml:space="preserve"> </w:t>
      </w:r>
      <w:r w:rsidRPr="003151F9">
        <w:rPr>
          <w:rFonts w:ascii="Arial" w:hAnsi="Arial" w:cs="Arial"/>
          <w:b/>
          <w:color w:val="010000"/>
          <w:w w:val="105"/>
          <w:sz w:val="22"/>
          <w:szCs w:val="22"/>
        </w:rPr>
        <w:t>AGGIUDICATRICE</w:t>
      </w:r>
      <w:r w:rsidRPr="003151F9">
        <w:rPr>
          <w:rFonts w:ascii="Arial" w:hAnsi="Arial" w:cs="Arial"/>
          <w:b/>
          <w:color w:val="010000"/>
          <w:spacing w:val="26"/>
          <w:w w:val="105"/>
          <w:sz w:val="22"/>
          <w:szCs w:val="22"/>
        </w:rPr>
        <w:t xml:space="preserve"> </w:t>
      </w:r>
      <w:r w:rsidRPr="003151F9">
        <w:rPr>
          <w:rFonts w:ascii="Arial" w:hAnsi="Arial" w:cs="Arial"/>
          <w:b/>
          <w:color w:val="010000"/>
          <w:w w:val="105"/>
          <w:sz w:val="22"/>
          <w:szCs w:val="22"/>
        </w:rPr>
        <w:t>O</w:t>
      </w:r>
      <w:r w:rsidRPr="003151F9">
        <w:rPr>
          <w:rFonts w:ascii="Arial" w:hAnsi="Arial" w:cs="Arial"/>
          <w:b/>
          <w:color w:val="010000"/>
          <w:spacing w:val="-1"/>
          <w:w w:val="105"/>
          <w:sz w:val="22"/>
          <w:szCs w:val="22"/>
        </w:rPr>
        <w:t xml:space="preserve"> </w:t>
      </w:r>
      <w:r w:rsidRPr="003151F9">
        <w:rPr>
          <w:rFonts w:ascii="Arial" w:hAnsi="Arial" w:cs="Arial"/>
          <w:b/>
          <w:color w:val="010000"/>
          <w:w w:val="105"/>
          <w:sz w:val="22"/>
          <w:szCs w:val="22"/>
        </w:rPr>
        <w:t>DELL'ENTE</w:t>
      </w:r>
      <w:r w:rsidRPr="003151F9">
        <w:rPr>
          <w:rFonts w:ascii="Arial" w:hAnsi="Arial" w:cs="Arial"/>
          <w:b/>
          <w:color w:val="010000"/>
          <w:spacing w:val="-2"/>
          <w:w w:val="105"/>
          <w:sz w:val="22"/>
          <w:szCs w:val="22"/>
        </w:rPr>
        <w:t xml:space="preserve"> </w:t>
      </w:r>
      <w:r w:rsidRPr="003151F9">
        <w:rPr>
          <w:rFonts w:ascii="Arial" w:hAnsi="Arial" w:cs="Arial"/>
          <w:b/>
          <w:color w:val="010000"/>
          <w:w w:val="105"/>
          <w:sz w:val="22"/>
          <w:szCs w:val="22"/>
        </w:rPr>
        <w:t>AGGIUDICATORE</w:t>
      </w:r>
    </w:p>
    <w:p w14:paraId="5C32FAF3" w14:textId="77777777" w:rsidR="00B66B79" w:rsidRPr="003151F9" w:rsidRDefault="00B66B79" w:rsidP="00B66B79">
      <w:pPr>
        <w:pStyle w:val="Corpodeltesto"/>
        <w:kinsoku w:val="0"/>
        <w:overflowPunct w:val="0"/>
        <w:rPr>
          <w:rFonts w:ascii="Arial" w:hAnsi="Arial" w:cs="Arial"/>
          <w:sz w:val="14"/>
          <w:szCs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6"/>
        <w:gridCol w:w="5622"/>
      </w:tblGrid>
      <w:tr w:rsidR="00FB343C" w:rsidRPr="003151F9" w14:paraId="5BA9ABE9" w14:textId="77777777" w:rsidTr="00FD78AC">
        <w:tc>
          <w:tcPr>
            <w:tcW w:w="9844" w:type="dxa"/>
            <w:gridSpan w:val="2"/>
            <w:shd w:val="clear" w:color="auto" w:fill="F2F2F2"/>
          </w:tcPr>
          <w:p w14:paraId="2AD22A33" w14:textId="77777777" w:rsidR="00FB343C" w:rsidRPr="003151F9" w:rsidRDefault="00FB343C" w:rsidP="005A30D7">
            <w:pPr>
              <w:pStyle w:val="NormaleWeb"/>
              <w:spacing w:before="0" w:beforeAutospacing="0" w:after="0" w:afterAutospacing="0"/>
              <w:jc w:val="center"/>
              <w:rPr>
                <w:rFonts w:ascii="Arial" w:eastAsia="Batang" w:hAnsi="Arial" w:cs="Arial"/>
                <w:sz w:val="22"/>
                <w:szCs w:val="22"/>
              </w:rPr>
            </w:pPr>
            <w:r w:rsidRPr="003151F9">
              <w:rPr>
                <w:rFonts w:ascii="Arial" w:eastAsia="Batang" w:hAnsi="Arial" w:cs="Arial"/>
                <w:sz w:val="22"/>
                <w:szCs w:val="22"/>
              </w:rPr>
              <w:t xml:space="preserve">Altri motivi di esclusione previsti dalla legislazione nazione </w:t>
            </w:r>
          </w:p>
        </w:tc>
      </w:tr>
      <w:tr w:rsidR="000D304B" w:rsidRPr="003151F9" w14:paraId="45E59741" w14:textId="77777777" w:rsidTr="00FD78AC">
        <w:tblPrEx>
          <w:tblLook w:val="01E0" w:firstRow="1" w:lastRow="1" w:firstColumn="1" w:lastColumn="1" w:noHBand="0" w:noVBand="0"/>
        </w:tblPrEx>
        <w:tc>
          <w:tcPr>
            <w:tcW w:w="4786" w:type="dxa"/>
          </w:tcPr>
          <w:p w14:paraId="1734EB21" w14:textId="77777777" w:rsidR="000D304B" w:rsidRPr="003151F9" w:rsidRDefault="00832AFD" w:rsidP="001974B1">
            <w:pPr>
              <w:pStyle w:val="NormaleWeb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 xml:space="preserve">Il dichiarante, per se stesso e per i soggetti </w:t>
            </w:r>
            <w:r w:rsidR="001974B1" w:rsidRPr="003151F9">
              <w:rPr>
                <w:rFonts w:ascii="Arial" w:eastAsia="Batang" w:hAnsi="Arial" w:cs="Arial"/>
                <w:sz w:val="20"/>
                <w:szCs w:val="14"/>
              </w:rPr>
              <w:t xml:space="preserve">di cui all’art. 80 comma 3 d.lgs. 50/2016 </w:t>
            </w:r>
            <w:r w:rsidRPr="003151F9">
              <w:rPr>
                <w:rFonts w:ascii="Arial" w:eastAsia="Batang" w:hAnsi="Arial" w:cs="Arial"/>
                <w:sz w:val="20"/>
                <w:szCs w:val="14"/>
              </w:rPr>
              <w:t>indicati nella precedente parte II, lettera B, sub B1, B2 o B3 (a</w:t>
            </w:r>
            <w:r w:rsidR="001974B1" w:rsidRPr="003151F9">
              <w:rPr>
                <w:rFonts w:ascii="Arial" w:eastAsia="Batang" w:hAnsi="Arial" w:cs="Arial"/>
                <w:sz w:val="20"/>
                <w:szCs w:val="14"/>
              </w:rPr>
              <w:t xml:space="preserve"> seconda del quadro compilato) -</w:t>
            </w:r>
            <w:r w:rsidRPr="003151F9">
              <w:rPr>
                <w:rFonts w:ascii="Arial" w:eastAsia="Batang" w:hAnsi="Arial" w:cs="Arial"/>
                <w:sz w:val="20"/>
                <w:szCs w:val="14"/>
              </w:rPr>
              <w:t>compresi i soggetti cessati</w:t>
            </w:r>
            <w:r w:rsidR="001974B1" w:rsidRPr="003151F9">
              <w:rPr>
                <w:rFonts w:ascii="Arial" w:eastAsia="Batang" w:hAnsi="Arial" w:cs="Arial"/>
                <w:sz w:val="20"/>
                <w:szCs w:val="14"/>
              </w:rPr>
              <w:t>-</w:t>
            </w:r>
            <w:r w:rsidRPr="003151F9">
              <w:rPr>
                <w:rFonts w:ascii="Arial" w:eastAsia="Batang" w:hAnsi="Arial" w:cs="Arial"/>
                <w:sz w:val="20"/>
                <w:szCs w:val="14"/>
              </w:rPr>
              <w:t xml:space="preserve"> </w:t>
            </w:r>
            <w:r w:rsidR="001974B1" w:rsidRPr="003151F9">
              <w:rPr>
                <w:rFonts w:ascii="Arial" w:eastAsia="Batang" w:hAnsi="Arial" w:cs="Arial"/>
                <w:sz w:val="20"/>
                <w:szCs w:val="14"/>
              </w:rPr>
              <w:t xml:space="preserve">in relazione alle cause </w:t>
            </w:r>
            <w:r w:rsidR="000D304B" w:rsidRPr="003151F9">
              <w:rPr>
                <w:rFonts w:ascii="Arial" w:eastAsia="Batang" w:hAnsi="Arial" w:cs="Arial"/>
                <w:sz w:val="20"/>
                <w:szCs w:val="14"/>
              </w:rPr>
              <w:t>di decadenza, sospensione o di divieto previste dall’articolo 67 del decreto legislativo 6 settembre 2011, n. 159 o di un tentativo di infiltrazione mafiosa di cui all’articolo 84</w:t>
            </w:r>
            <w:r w:rsidR="001974B1" w:rsidRPr="003151F9">
              <w:rPr>
                <w:rFonts w:ascii="Arial" w:eastAsia="Batang" w:hAnsi="Arial" w:cs="Arial"/>
                <w:sz w:val="20"/>
                <w:szCs w:val="14"/>
              </w:rPr>
              <w:t>, comma 4, del medesimo decreto</w:t>
            </w:r>
            <w:r w:rsidR="000D304B" w:rsidRPr="003151F9">
              <w:rPr>
                <w:rFonts w:ascii="Arial" w:eastAsia="Batang" w:hAnsi="Arial" w:cs="Arial"/>
                <w:sz w:val="20"/>
                <w:szCs w:val="14"/>
              </w:rPr>
              <w:t xml:space="preserve"> (art. 80 co. 2 d.lgs. 50/2016)</w:t>
            </w:r>
          </w:p>
        </w:tc>
        <w:tc>
          <w:tcPr>
            <w:tcW w:w="5058" w:type="dxa"/>
          </w:tcPr>
          <w:p w14:paraId="642D1087" w14:textId="77777777" w:rsidR="001974B1" w:rsidRPr="003151F9" w:rsidRDefault="004D7BB0" w:rsidP="003B758C">
            <w:pPr>
              <w:pStyle w:val="NormaleWeb"/>
              <w:spacing w:before="0" w:beforeAutospacing="0" w:after="0" w:afterAutospacing="0"/>
              <w:rPr>
                <w:rFonts w:ascii="Arial" w:eastAsia="Batang" w:hAnsi="Arial" w:cs="Arial"/>
                <w:bCs/>
                <w:sz w:val="20"/>
                <w:szCs w:val="20"/>
              </w:rPr>
            </w:pPr>
            <w:r w:rsidRPr="003151F9">
              <w:rPr>
                <w:rFonts w:ascii="Arial" w:eastAsia="Batang" w:hAnsi="Arial" w:cs="Arial"/>
                <w:bCs/>
                <w:sz w:val="20"/>
                <w:szCs w:val="20"/>
              </w:rPr>
              <w:t xml:space="preserve">Per </w:t>
            </w:r>
            <w:r w:rsidRPr="003151F9">
              <w:rPr>
                <w:rFonts w:ascii="Arial" w:eastAsia="Batang" w:hAnsi="Arial" w:cs="Arial"/>
                <w:bCs/>
                <w:sz w:val="20"/>
                <w:szCs w:val="20"/>
                <w:u w:val="single"/>
              </w:rPr>
              <w:t>SE STESSO</w:t>
            </w:r>
            <w:r w:rsidRPr="003151F9">
              <w:rPr>
                <w:rFonts w:ascii="Arial" w:eastAsia="Batang" w:hAnsi="Arial" w:cs="Arial"/>
                <w:bCs/>
                <w:sz w:val="20"/>
                <w:szCs w:val="20"/>
              </w:rPr>
              <w:t xml:space="preserve"> dichiara che:</w:t>
            </w:r>
          </w:p>
          <w:p w14:paraId="2FDFE615" w14:textId="77777777" w:rsidR="003B758C" w:rsidRPr="003151F9" w:rsidRDefault="000D304B" w:rsidP="003B758C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="003B758C"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NON sussistono </w:t>
            </w:r>
            <w:r w:rsidR="008E4F18"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nei propri confronti </w:t>
            </w:r>
            <w:r w:rsidR="003B758C" w:rsidRPr="003151F9">
              <w:rPr>
                <w:rFonts w:ascii="Arial" w:eastAsia="Batang" w:hAnsi="Arial" w:cs="Arial"/>
                <w:bCs/>
                <w:sz w:val="20"/>
                <w:szCs w:val="22"/>
              </w:rPr>
              <w:t>cause di decadenza, sospensione o di divieto previste dall’art. 67 d.lgs. 159/2011 né tentativi di infiltrazione mafiosa ai sensi dell’art. 84, comma 4 del medesimo decreto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</w:p>
          <w:p w14:paraId="3B8A81B4" w14:textId="77777777" w:rsidR="000D304B" w:rsidRPr="003151F9" w:rsidRDefault="000D304B" w:rsidP="008E4F18">
            <w:pPr>
              <w:pStyle w:val="NormaleWeb"/>
              <w:tabs>
                <w:tab w:val="left" w:pos="317"/>
              </w:tabs>
              <w:jc w:val="both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="003B758C"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sussistono </w:t>
            </w:r>
            <w:r w:rsidR="008E4F18"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nei propri confronti </w:t>
            </w:r>
            <w:r w:rsidR="003B758C" w:rsidRPr="003151F9">
              <w:rPr>
                <w:rFonts w:ascii="Arial" w:eastAsia="Batang" w:hAnsi="Arial" w:cs="Arial"/>
                <w:bCs/>
                <w:sz w:val="20"/>
                <w:szCs w:val="22"/>
              </w:rPr>
              <w:t>le seguenti cause di decadenza, sospensione o divieto previste dall’art</w:t>
            </w:r>
            <w:r w:rsidR="008E4F18" w:rsidRPr="003151F9">
              <w:rPr>
                <w:rFonts w:ascii="Arial" w:eastAsia="Batang" w:hAnsi="Arial" w:cs="Arial"/>
                <w:bCs/>
                <w:sz w:val="20"/>
                <w:szCs w:val="22"/>
              </w:rPr>
              <w:t>.</w:t>
            </w:r>
            <w:r w:rsidR="003B758C"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67 del </w:t>
            </w:r>
            <w:r w:rsidR="008E4F18"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d.lgs. </w:t>
            </w:r>
            <w:r w:rsidR="003B758C" w:rsidRPr="003151F9">
              <w:rPr>
                <w:rFonts w:ascii="Arial" w:eastAsia="Batang" w:hAnsi="Arial" w:cs="Arial"/>
                <w:bCs/>
                <w:sz w:val="20"/>
                <w:szCs w:val="22"/>
              </w:rPr>
              <w:t>n. 159</w:t>
            </w:r>
            <w:r w:rsidR="008E4F18" w:rsidRPr="003151F9">
              <w:rPr>
                <w:rFonts w:ascii="Arial" w:eastAsia="Batang" w:hAnsi="Arial" w:cs="Arial"/>
                <w:bCs/>
                <w:sz w:val="20"/>
                <w:szCs w:val="22"/>
              </w:rPr>
              <w:t>/2011</w:t>
            </w:r>
            <w:r w:rsidR="003B758C"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o di un tentativo di infiltrazione mafiosa di cui all’art</w:t>
            </w:r>
            <w:r w:rsidR="008E4F18" w:rsidRPr="003151F9">
              <w:rPr>
                <w:rFonts w:ascii="Arial" w:eastAsia="Batang" w:hAnsi="Arial" w:cs="Arial"/>
                <w:bCs/>
                <w:sz w:val="20"/>
                <w:szCs w:val="22"/>
              </w:rPr>
              <w:t>.</w:t>
            </w:r>
            <w:r w:rsidR="003B758C"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84, comma 4, del medesimo decreto</w:t>
            </w:r>
            <w:r w:rsidR="008E4F18"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in quanto destinatario di provvedimento definitivo di applicazione di una misura di prevenzione prevista dall’art. 64:</w:t>
            </w:r>
          </w:p>
          <w:p w14:paraId="4B9EBA92" w14:textId="77777777" w:rsidR="003B758C" w:rsidRPr="003151F9" w:rsidRDefault="003B758C" w:rsidP="00D54F9B">
            <w:pPr>
              <w:pStyle w:val="NormaleWeb"/>
              <w:tabs>
                <w:tab w:val="left" w:pos="317"/>
              </w:tabs>
              <w:jc w:val="both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>________________________________________________</w:t>
            </w:r>
          </w:p>
          <w:p w14:paraId="23684743" w14:textId="77777777" w:rsidR="003B758C" w:rsidRPr="003151F9" w:rsidRDefault="003B758C" w:rsidP="003B758C">
            <w:pPr>
              <w:pStyle w:val="TableParagraph"/>
              <w:kinsoku w:val="0"/>
              <w:overflowPunct w:val="0"/>
              <w:spacing w:before="80" w:line="279" w:lineRule="auto"/>
              <w:ind w:right="136"/>
              <w:jc w:val="both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Per 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  <w:u w:val="single"/>
              </w:rPr>
              <w:t>gli ALTRI SOGGETTI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per cui compila il seguente documento dichiara che:</w:t>
            </w:r>
          </w:p>
          <w:p w14:paraId="72828F1B" w14:textId="77777777" w:rsidR="00D54F9B" w:rsidRPr="003151F9" w:rsidRDefault="00D54F9B" w:rsidP="00D54F9B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NON sussistono cause di decadenza, sospensione o di divieto previste dall’art. 67 d.lgs. 159/2011 né tentativi di infiltrazione mafiosa ai sensi dell’art. 84, comma 4 del medesimo decreto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</w:p>
          <w:p w14:paraId="15B900BD" w14:textId="77777777" w:rsidR="00D54F9B" w:rsidRPr="003151F9" w:rsidRDefault="00D54F9B" w:rsidP="00D54F9B">
            <w:pPr>
              <w:pStyle w:val="NormaleWeb"/>
              <w:tabs>
                <w:tab w:val="left" w:pos="317"/>
              </w:tabs>
              <w:jc w:val="both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sussistono le seguenti cause di decadenza, sospensione o divieto previste dall’articolo 67 del decreto legislativo 6 settembre 2011, n. 159 o di un tentativo di infiltrazione mafiosa di cui all’articolo 84, comma 4, del medesimo decreto</w:t>
            </w:r>
            <w:r w:rsidR="005A24C3"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in quanto destinatari di provvedimento definitivo di applicazione di una misura di prevenzione prevista dall’art. 64:</w:t>
            </w:r>
          </w:p>
          <w:p w14:paraId="755E04EF" w14:textId="77777777" w:rsidR="000D304B" w:rsidRPr="003151F9" w:rsidRDefault="00D54F9B" w:rsidP="005A24C3">
            <w:pPr>
              <w:pStyle w:val="NormaleWeb"/>
              <w:tabs>
                <w:tab w:val="left" w:pos="317"/>
              </w:tabs>
              <w:spacing w:before="0" w:beforeAutospacing="0" w:after="0" w:afterAutospacing="0" w:line="240" w:lineRule="exact"/>
              <w:jc w:val="both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>_____________________</w:t>
            </w:r>
          </w:p>
          <w:p w14:paraId="32F04075" w14:textId="77777777" w:rsidR="005A24C3" w:rsidRPr="003151F9" w:rsidRDefault="005A24C3" w:rsidP="005A24C3">
            <w:pPr>
              <w:pStyle w:val="NormaleWeb"/>
              <w:tabs>
                <w:tab w:val="left" w:pos="317"/>
              </w:tabs>
              <w:spacing w:before="0" w:beforeAutospacing="0" w:after="0" w:afterAutospacing="0" w:line="260" w:lineRule="exact"/>
              <w:jc w:val="both"/>
              <w:rPr>
                <w:rFonts w:ascii="Arial" w:eastAsia="Batang" w:hAnsi="Arial" w:cs="Arial"/>
                <w:bCs/>
                <w:sz w:val="20"/>
                <w:szCs w:val="22"/>
              </w:rPr>
            </w:pPr>
          </w:p>
        </w:tc>
      </w:tr>
      <w:tr w:rsidR="00151DBA" w:rsidRPr="003151F9" w14:paraId="7722BDED" w14:textId="77777777" w:rsidTr="00FD78AC">
        <w:tblPrEx>
          <w:tblLook w:val="01E0" w:firstRow="1" w:lastRow="1" w:firstColumn="1" w:lastColumn="1" w:noHBand="0" w:noVBand="0"/>
        </w:tblPrEx>
        <w:tc>
          <w:tcPr>
            <w:tcW w:w="4786" w:type="dxa"/>
          </w:tcPr>
          <w:p w14:paraId="13E86EC9" w14:textId="77777777" w:rsidR="00151DBA" w:rsidRPr="003151F9" w:rsidRDefault="00151DBA" w:rsidP="00151DBA">
            <w:pPr>
              <w:pStyle w:val="NormaleWeb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L’operatore economico ha subito sanzioni interdittive di cui all’articolo 9, comma 2, lettera c) del decreto legislativo 8 giugno 2001, n. 231 o ad altra sanzione che comporta il divieto di contrarre con la pubblica amministrazione, compresi i provvedimenti interdittivi di cui all’articolo 14 del decreto legislativo 9 aprile 2008, n. 81? (art. 80 co. 5 lett. f)</w:t>
            </w:r>
            <w:r w:rsidRPr="003151F9">
              <w:rPr>
                <w:rFonts w:ascii="Arial" w:eastAsia="Batang" w:hAnsi="Arial" w:cs="Arial"/>
                <w:sz w:val="20"/>
                <w:szCs w:val="14"/>
              </w:rPr>
              <w:tab/>
            </w:r>
            <w:r w:rsidRPr="003151F9">
              <w:rPr>
                <w:rFonts w:ascii="Arial" w:eastAsia="Batang" w:hAnsi="Arial" w:cs="Arial"/>
                <w:sz w:val="20"/>
                <w:szCs w:val="14"/>
              </w:rPr>
              <w:tab/>
            </w:r>
          </w:p>
        </w:tc>
        <w:tc>
          <w:tcPr>
            <w:tcW w:w="5058" w:type="dxa"/>
          </w:tcPr>
          <w:p w14:paraId="56EEC426" w14:textId="77777777" w:rsidR="00151DBA" w:rsidRPr="003151F9" w:rsidRDefault="00151DBA" w:rsidP="00151DBA">
            <w:pPr>
              <w:pStyle w:val="NormaleWeb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SI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NO</w:t>
            </w:r>
          </w:p>
          <w:p w14:paraId="20E7C950" w14:textId="77777777" w:rsidR="00151DBA" w:rsidRPr="003151F9" w:rsidRDefault="00151DBA" w:rsidP="000D304B">
            <w:pPr>
              <w:pStyle w:val="NormaleWeb"/>
              <w:rPr>
                <w:rFonts w:ascii="Arial" w:eastAsia="Batang" w:hAnsi="Arial" w:cs="Arial"/>
                <w:bCs/>
                <w:sz w:val="56"/>
                <w:szCs w:val="22"/>
              </w:rPr>
            </w:pPr>
          </w:p>
        </w:tc>
      </w:tr>
      <w:tr w:rsidR="00841F45" w:rsidRPr="003151F9" w14:paraId="51D56DBF" w14:textId="77777777" w:rsidTr="005A24C3">
        <w:tblPrEx>
          <w:tblLook w:val="01E0" w:firstRow="1" w:lastRow="1" w:firstColumn="1" w:lastColumn="1" w:noHBand="0" w:noVBand="0"/>
        </w:tblPrEx>
        <w:tc>
          <w:tcPr>
            <w:tcW w:w="4786" w:type="dxa"/>
          </w:tcPr>
          <w:p w14:paraId="0ADD3253" w14:textId="77777777" w:rsidR="00841F45" w:rsidRPr="003151F9" w:rsidRDefault="00841F45" w:rsidP="00A33716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L’operatore ha fornito documentazioni o dichiarazioni non veritiere nella presente procedura di appalto? (art. 80 co. 5 lett. f-bis))</w:t>
            </w:r>
          </w:p>
        </w:tc>
        <w:tc>
          <w:tcPr>
            <w:tcW w:w="5058" w:type="dxa"/>
          </w:tcPr>
          <w:p w14:paraId="62E04C21" w14:textId="77777777" w:rsidR="00841F45" w:rsidRPr="003151F9" w:rsidRDefault="00841F45" w:rsidP="00A33716">
            <w:pPr>
              <w:pStyle w:val="NormaleWeb"/>
              <w:rPr>
                <w:rFonts w:ascii="Arial" w:eastAsia="Batang" w:hAnsi="Arial" w:cs="Arial"/>
                <w:bCs/>
                <w:sz w:val="56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SI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NO</w:t>
            </w:r>
          </w:p>
        </w:tc>
      </w:tr>
      <w:tr w:rsidR="00841F45" w:rsidRPr="003151F9" w14:paraId="30BEA2C3" w14:textId="77777777" w:rsidTr="005A24C3">
        <w:tblPrEx>
          <w:tblLook w:val="01E0" w:firstRow="1" w:lastRow="1" w:firstColumn="1" w:lastColumn="1" w:noHBand="0" w:noVBand="0"/>
        </w:tblPrEx>
        <w:tc>
          <w:tcPr>
            <w:tcW w:w="4786" w:type="dxa"/>
          </w:tcPr>
          <w:p w14:paraId="03E0177A" w14:textId="77777777" w:rsidR="00841F45" w:rsidRPr="003151F9" w:rsidRDefault="00841F45" w:rsidP="00A33716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L’operatore ha fornito documentazioni o dichiarazioni non veritiere in affidamenti di subappalti? (art. 80 co. 5 lett. f-bis))</w:t>
            </w:r>
          </w:p>
        </w:tc>
        <w:tc>
          <w:tcPr>
            <w:tcW w:w="5058" w:type="dxa"/>
          </w:tcPr>
          <w:p w14:paraId="46F143B0" w14:textId="77777777" w:rsidR="00841F45" w:rsidRPr="003151F9" w:rsidRDefault="00841F45" w:rsidP="00A33716">
            <w:pPr>
              <w:pStyle w:val="NormaleWeb"/>
              <w:rPr>
                <w:rFonts w:ascii="Arial" w:eastAsia="Batang" w:hAnsi="Arial" w:cs="Arial"/>
                <w:bCs/>
                <w:sz w:val="56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SI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NO</w:t>
            </w:r>
          </w:p>
        </w:tc>
      </w:tr>
      <w:tr w:rsidR="00841F45" w:rsidRPr="003151F9" w14:paraId="01DEFCFE" w14:textId="77777777" w:rsidTr="005A24C3">
        <w:tblPrEx>
          <w:tblLook w:val="01E0" w:firstRow="1" w:lastRow="1" w:firstColumn="1" w:lastColumn="1" w:noHBand="0" w:noVBand="0"/>
        </w:tblPrEx>
        <w:tc>
          <w:tcPr>
            <w:tcW w:w="4786" w:type="dxa"/>
          </w:tcPr>
          <w:p w14:paraId="1C76D4EE" w14:textId="77777777" w:rsidR="00841F45" w:rsidRPr="003151F9" w:rsidRDefault="00841F45" w:rsidP="00A33716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 xml:space="preserve">L’operatore economico è iscritto nel Casellario informatico tenuto dall’Osservatorio </w:t>
            </w:r>
            <w:proofErr w:type="spellStart"/>
            <w:r w:rsidRPr="003151F9">
              <w:rPr>
                <w:rFonts w:ascii="Arial" w:eastAsia="Batang" w:hAnsi="Arial" w:cs="Arial"/>
                <w:sz w:val="20"/>
                <w:szCs w:val="14"/>
              </w:rPr>
              <w:t>dell’Anac</w:t>
            </w:r>
            <w:proofErr w:type="spellEnd"/>
            <w:r w:rsidRPr="003151F9">
              <w:rPr>
                <w:rFonts w:ascii="Arial" w:eastAsia="Batang" w:hAnsi="Arial" w:cs="Arial"/>
                <w:sz w:val="20"/>
                <w:szCs w:val="14"/>
              </w:rPr>
              <w:t xml:space="preserve"> per aver presentato false dichiarazioni o falsa documentazione nelle procedure di gara? (art. 80 co. 5 lett. f-ter))</w:t>
            </w:r>
          </w:p>
          <w:p w14:paraId="15D369E2" w14:textId="77777777" w:rsidR="00841F45" w:rsidRPr="003151F9" w:rsidRDefault="00841F45" w:rsidP="00A33716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8"/>
                <w:szCs w:val="8"/>
              </w:rPr>
            </w:pPr>
          </w:p>
          <w:p w14:paraId="6A91B826" w14:textId="77777777" w:rsidR="00841F45" w:rsidRPr="003151F9" w:rsidRDefault="00841F45" w:rsidP="00A33716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73527AB8" w14:textId="77777777" w:rsidR="00841F45" w:rsidRPr="003151F9" w:rsidRDefault="00841F45" w:rsidP="00A33716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E negli affidamenti di subappalti?</w:t>
            </w:r>
          </w:p>
          <w:p w14:paraId="3E3ADAC8" w14:textId="77777777" w:rsidR="00841F45" w:rsidRPr="003151F9" w:rsidRDefault="00841F45" w:rsidP="00A33716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</w:tc>
        <w:tc>
          <w:tcPr>
            <w:tcW w:w="5058" w:type="dxa"/>
          </w:tcPr>
          <w:p w14:paraId="72E800E5" w14:textId="77777777" w:rsidR="00841F45" w:rsidRPr="003151F9" w:rsidRDefault="00841F45" w:rsidP="00A33716">
            <w:pPr>
              <w:pStyle w:val="NormaleWeb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SI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NO</w:t>
            </w:r>
          </w:p>
          <w:p w14:paraId="49775404" w14:textId="77777777" w:rsidR="00841F45" w:rsidRPr="003151F9" w:rsidRDefault="00841F45" w:rsidP="00A33716">
            <w:pPr>
              <w:pStyle w:val="NormaleWeb"/>
              <w:rPr>
                <w:rFonts w:ascii="Arial" w:eastAsia="Batang" w:hAnsi="Arial" w:cs="Arial"/>
                <w:bCs/>
                <w:sz w:val="56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SI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NO</w:t>
            </w:r>
          </w:p>
        </w:tc>
      </w:tr>
      <w:tr w:rsidR="00453183" w:rsidRPr="003151F9" w14:paraId="3328D2C3" w14:textId="77777777" w:rsidTr="00FD78AC">
        <w:tblPrEx>
          <w:tblLook w:val="01E0" w:firstRow="1" w:lastRow="1" w:firstColumn="1" w:lastColumn="1" w:noHBand="0" w:noVBand="0"/>
        </w:tblPrEx>
        <w:tc>
          <w:tcPr>
            <w:tcW w:w="4786" w:type="dxa"/>
          </w:tcPr>
          <w:p w14:paraId="629C4016" w14:textId="77777777" w:rsidR="00453183" w:rsidRPr="003151F9" w:rsidRDefault="00453183" w:rsidP="00453183">
            <w:pPr>
              <w:pStyle w:val="NormaleWeb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 xml:space="preserve">L’operatore economico </w:t>
            </w:r>
            <w:r w:rsidR="008929E1" w:rsidRPr="003151F9">
              <w:rPr>
                <w:rFonts w:ascii="Arial" w:eastAsia="Batang" w:hAnsi="Arial" w:cs="Arial"/>
                <w:sz w:val="20"/>
                <w:szCs w:val="14"/>
              </w:rPr>
              <w:t>è iscritto nel Casellario informatico tenuto dall’Osservatorio dell’ANAC per aver</w:t>
            </w:r>
            <w:r w:rsidRPr="003151F9">
              <w:rPr>
                <w:rFonts w:ascii="Arial" w:eastAsia="Batang" w:hAnsi="Arial" w:cs="Arial"/>
                <w:sz w:val="20"/>
                <w:szCs w:val="14"/>
              </w:rPr>
              <w:t xml:space="preserve"> presentato false dichiarazioni o falsa documentazione ai fini del rilascio dell’attestazione di qualificazione? (art. 80 co. 5 lett. g))</w:t>
            </w:r>
          </w:p>
          <w:p w14:paraId="1F538575" w14:textId="77777777" w:rsidR="00453183" w:rsidRPr="003151F9" w:rsidRDefault="00453183" w:rsidP="00151DBA">
            <w:pPr>
              <w:pStyle w:val="NormaleWeb"/>
              <w:jc w:val="both"/>
              <w:rPr>
                <w:rFonts w:ascii="Arial" w:eastAsia="Batang" w:hAnsi="Arial" w:cs="Arial"/>
                <w:i/>
                <w:sz w:val="18"/>
                <w:szCs w:val="18"/>
              </w:rPr>
            </w:pPr>
            <w:r w:rsidRPr="003151F9">
              <w:rPr>
                <w:rFonts w:ascii="Arial" w:eastAsia="Batang" w:hAnsi="Arial" w:cs="Arial"/>
                <w:i/>
                <w:sz w:val="18"/>
                <w:szCs w:val="18"/>
              </w:rPr>
              <w:t>(il periodo di riferimento è quello durante il quale perdura l’iscrizione per tale causa nel casellario informatico tenuto dall’Osservatorio dell’ANAC)</w:t>
            </w:r>
          </w:p>
        </w:tc>
        <w:tc>
          <w:tcPr>
            <w:tcW w:w="5058" w:type="dxa"/>
          </w:tcPr>
          <w:p w14:paraId="62338E7A" w14:textId="77777777" w:rsidR="00453183" w:rsidRPr="003151F9" w:rsidRDefault="00453183" w:rsidP="00453183">
            <w:pPr>
              <w:pStyle w:val="NormaleWeb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SI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NO</w:t>
            </w:r>
          </w:p>
          <w:p w14:paraId="6EEDC844" w14:textId="77777777" w:rsidR="00453183" w:rsidRPr="003151F9" w:rsidRDefault="0040731D" w:rsidP="0040731D">
            <w:pPr>
              <w:pStyle w:val="NormaleWeb"/>
              <w:jc w:val="both"/>
              <w:rPr>
                <w:rFonts w:ascii="Arial" w:eastAsia="Batang" w:hAnsi="Arial" w:cs="Arial"/>
                <w:bCs/>
                <w:i/>
                <w:sz w:val="18"/>
                <w:szCs w:val="18"/>
              </w:rPr>
            </w:pPr>
            <w:r w:rsidRPr="003151F9">
              <w:rPr>
                <w:rFonts w:ascii="Arial" w:eastAsia="Batang" w:hAnsi="Arial" w:cs="Arial"/>
                <w:bCs/>
                <w:i/>
                <w:sz w:val="18"/>
                <w:szCs w:val="18"/>
              </w:rPr>
              <w:t>Se la documentazione pertinente è disponibile elettronicamente indicare indirizzo web, autorità di emanazione, riferimento preciso della documentazione</w:t>
            </w:r>
          </w:p>
        </w:tc>
      </w:tr>
      <w:tr w:rsidR="00234641" w:rsidRPr="003151F9" w14:paraId="5571C3F7" w14:textId="77777777" w:rsidTr="00FD78AC">
        <w:tblPrEx>
          <w:tblLook w:val="01E0" w:firstRow="1" w:lastRow="1" w:firstColumn="1" w:lastColumn="1" w:noHBand="0" w:noVBand="0"/>
        </w:tblPrEx>
        <w:tc>
          <w:tcPr>
            <w:tcW w:w="4786" w:type="dxa"/>
          </w:tcPr>
          <w:p w14:paraId="402A58A2" w14:textId="77777777" w:rsidR="00234641" w:rsidRPr="003151F9" w:rsidRDefault="00234641" w:rsidP="00234641">
            <w:pPr>
              <w:pStyle w:val="NormaleWeb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L’operatore economico ha violato il divieto di intestazione fiduciaria di cui all’articolo 17 della legge 19 marzo 1990, n. 55? (art. 80 co. 5 lett. h))</w:t>
            </w:r>
          </w:p>
          <w:p w14:paraId="339717DE" w14:textId="77777777" w:rsidR="00234641" w:rsidRPr="003151F9" w:rsidRDefault="00234641" w:rsidP="00453183">
            <w:pPr>
              <w:pStyle w:val="NormaleWeb"/>
              <w:jc w:val="both"/>
              <w:rPr>
                <w:rFonts w:ascii="Arial" w:eastAsia="Batang" w:hAnsi="Arial" w:cs="Arial"/>
                <w:i/>
                <w:sz w:val="18"/>
                <w:szCs w:val="18"/>
              </w:rPr>
            </w:pPr>
            <w:r w:rsidRPr="003151F9">
              <w:rPr>
                <w:rFonts w:ascii="Arial" w:eastAsia="Batang" w:hAnsi="Arial" w:cs="Arial"/>
                <w:i/>
                <w:sz w:val="18"/>
                <w:szCs w:val="18"/>
              </w:rPr>
              <w:t>(si precisa che l’esclusione ha durata di un anno decorrente dall’accertamento definitivo della violazione e va comunque disposta se la violazione non è stata rimossa)</w:t>
            </w:r>
          </w:p>
        </w:tc>
        <w:tc>
          <w:tcPr>
            <w:tcW w:w="5058" w:type="dxa"/>
          </w:tcPr>
          <w:p w14:paraId="467B7165" w14:textId="77777777" w:rsidR="00234641" w:rsidRPr="003151F9" w:rsidRDefault="00234641" w:rsidP="00234641">
            <w:pPr>
              <w:pStyle w:val="NormaleWeb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SI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NO</w:t>
            </w:r>
          </w:p>
          <w:p w14:paraId="08BA100E" w14:textId="77777777" w:rsidR="00234641" w:rsidRPr="003151F9" w:rsidRDefault="00D5078A" w:rsidP="00E17270">
            <w:pPr>
              <w:pStyle w:val="NormaleWeb"/>
              <w:jc w:val="both"/>
              <w:rPr>
                <w:rFonts w:ascii="Arial" w:eastAsia="Batang" w:hAnsi="Arial" w:cs="Arial"/>
                <w:bCs/>
                <w:sz w:val="20"/>
                <w:szCs w:val="20"/>
              </w:rPr>
            </w:pPr>
            <w:r w:rsidRPr="003151F9">
              <w:rPr>
                <w:rFonts w:ascii="Arial" w:eastAsia="Batang" w:hAnsi="Arial" w:cs="Arial"/>
                <w:bCs/>
                <w:sz w:val="20"/>
                <w:szCs w:val="20"/>
              </w:rPr>
              <w:t>In caso affermativo indicare la data dell’accertamento definitivo e l’autorità emanante</w:t>
            </w:r>
          </w:p>
          <w:p w14:paraId="65068CD3" w14:textId="77777777" w:rsidR="00D5078A" w:rsidRPr="003151F9" w:rsidRDefault="00D5078A" w:rsidP="00453183">
            <w:pPr>
              <w:pStyle w:val="NormaleWeb"/>
              <w:rPr>
                <w:rFonts w:ascii="Arial" w:eastAsia="Batang" w:hAnsi="Arial" w:cs="Arial"/>
                <w:bCs/>
                <w:i/>
                <w:sz w:val="18"/>
                <w:szCs w:val="18"/>
              </w:rPr>
            </w:pPr>
            <w:r w:rsidRPr="003151F9">
              <w:rPr>
                <w:rFonts w:ascii="Arial" w:eastAsia="Batang" w:hAnsi="Arial" w:cs="Arial"/>
                <w:bCs/>
                <w:i/>
                <w:sz w:val="18"/>
                <w:szCs w:val="18"/>
              </w:rPr>
              <w:t>___________________________________________________</w:t>
            </w:r>
          </w:p>
          <w:p w14:paraId="47556D25" w14:textId="77777777" w:rsidR="00D5078A" w:rsidRPr="003151F9" w:rsidRDefault="00CB2348" w:rsidP="00453183">
            <w:pPr>
              <w:pStyle w:val="NormaleWeb"/>
              <w:rPr>
                <w:rFonts w:ascii="Arial" w:eastAsia="Batang" w:hAnsi="Arial" w:cs="Arial"/>
                <w:bCs/>
                <w:sz w:val="20"/>
                <w:szCs w:val="20"/>
              </w:rPr>
            </w:pPr>
            <w:r w:rsidRPr="003151F9">
              <w:rPr>
                <w:rFonts w:ascii="Arial" w:eastAsia="Batang" w:hAnsi="Arial" w:cs="Arial"/>
                <w:bCs/>
                <w:sz w:val="20"/>
                <w:szCs w:val="20"/>
              </w:rPr>
              <w:t>La violazione è stata rimossa?</w:t>
            </w:r>
          </w:p>
          <w:p w14:paraId="3348ECE6" w14:textId="77777777" w:rsidR="00CB2348" w:rsidRPr="003151F9" w:rsidRDefault="00CB2348" w:rsidP="00CB2348">
            <w:pPr>
              <w:pStyle w:val="NormaleWeb"/>
              <w:spacing w:before="0" w:beforeAutospacing="0" w:after="0" w:afterAutospacing="0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SI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NO</w:t>
            </w:r>
          </w:p>
          <w:p w14:paraId="0FB4FFD6" w14:textId="77777777" w:rsidR="00CB2348" w:rsidRPr="003151F9" w:rsidRDefault="00DA3CA6" w:rsidP="00453183">
            <w:pPr>
              <w:pStyle w:val="NormaleWeb"/>
              <w:rPr>
                <w:rFonts w:ascii="Arial" w:eastAsia="Batang" w:hAnsi="Arial" w:cs="Arial"/>
                <w:bCs/>
                <w:i/>
                <w:sz w:val="18"/>
                <w:szCs w:val="18"/>
              </w:rPr>
            </w:pPr>
            <w:r w:rsidRPr="003151F9">
              <w:rPr>
                <w:rFonts w:ascii="Arial" w:eastAsia="Batang" w:hAnsi="Arial" w:cs="Arial"/>
                <w:bCs/>
                <w:i/>
                <w:sz w:val="18"/>
                <w:szCs w:val="18"/>
              </w:rPr>
              <w:t>Se la documentazione pertinente è disponibile elettronicamente indicare indirizzo web, autorità di emanazione, riferimento preciso della documentazione</w:t>
            </w:r>
          </w:p>
          <w:p w14:paraId="2DC764C6" w14:textId="77777777" w:rsidR="00DA3CA6" w:rsidRPr="003151F9" w:rsidRDefault="00DA3CA6" w:rsidP="00453183">
            <w:pPr>
              <w:pStyle w:val="NormaleWeb"/>
              <w:rPr>
                <w:rFonts w:ascii="Arial" w:eastAsia="Batang" w:hAnsi="Arial" w:cs="Arial"/>
                <w:bCs/>
                <w:i/>
                <w:sz w:val="18"/>
                <w:szCs w:val="18"/>
              </w:rPr>
            </w:pPr>
          </w:p>
        </w:tc>
      </w:tr>
      <w:tr w:rsidR="00895110" w:rsidRPr="003151F9" w14:paraId="18674DCD" w14:textId="77777777" w:rsidTr="00FD78AC">
        <w:tblPrEx>
          <w:tblLook w:val="01E0" w:firstRow="1" w:lastRow="1" w:firstColumn="1" w:lastColumn="1" w:noHBand="0" w:noVBand="0"/>
        </w:tblPrEx>
        <w:tc>
          <w:tcPr>
            <w:tcW w:w="4786" w:type="dxa"/>
          </w:tcPr>
          <w:p w14:paraId="0877B1E0" w14:textId="77777777" w:rsidR="00895110" w:rsidRPr="003151F9" w:rsidRDefault="00895110" w:rsidP="00895110">
            <w:pPr>
              <w:pStyle w:val="NormaleWeb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L’operatore economico si trova in situazioni di controllo di cui all’articolo 2359 del codice civile o in una qualsiasi relazione, anche di fatto, rispetto ad altri partecipanti la presente procedura? (art. 80 co. 5 lett. m))</w:t>
            </w:r>
          </w:p>
          <w:p w14:paraId="72EF9B5D" w14:textId="77777777" w:rsidR="00895110" w:rsidRPr="003151F9" w:rsidRDefault="00895110" w:rsidP="00895110">
            <w:pPr>
              <w:pStyle w:val="NormaleWeb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L’operatore economico è a conoscenza della partecipazione alla presente procedura di soggetti che si trovano, rispetto al sottoscritto concorrente, in una delle situazioni di controllo di cui all’articolo 2359 del codice civile o in una qualsiasi relazione, anche di fatto?</w:t>
            </w:r>
          </w:p>
          <w:p w14:paraId="6D283971" w14:textId="77777777" w:rsidR="00895110" w:rsidRPr="003151F9" w:rsidRDefault="00895110" w:rsidP="00234641">
            <w:pPr>
              <w:pStyle w:val="NormaleWeb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L’operatore economico ha formulato l'offerta autonomamente?</w:t>
            </w:r>
          </w:p>
        </w:tc>
        <w:tc>
          <w:tcPr>
            <w:tcW w:w="5058" w:type="dxa"/>
          </w:tcPr>
          <w:p w14:paraId="3B308B3A" w14:textId="77777777" w:rsidR="00EE5C40" w:rsidRPr="003151F9" w:rsidRDefault="00EE5C40" w:rsidP="00EE5C40">
            <w:pPr>
              <w:pStyle w:val="NormaleWeb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SI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NO</w:t>
            </w:r>
          </w:p>
          <w:p w14:paraId="505A0E8E" w14:textId="77777777" w:rsidR="007D69B4" w:rsidRPr="003151F9" w:rsidRDefault="007D69B4" w:rsidP="007D69B4">
            <w:pPr>
              <w:pStyle w:val="NormaleWeb"/>
              <w:spacing w:before="0" w:beforeAutospacing="0" w:after="0" w:afterAutospacing="0" w:line="340" w:lineRule="exact"/>
              <w:rPr>
                <w:rFonts w:ascii="Arial" w:eastAsia="Batang" w:hAnsi="Arial" w:cs="Arial"/>
                <w:bCs/>
                <w:sz w:val="56"/>
                <w:szCs w:val="22"/>
              </w:rPr>
            </w:pPr>
          </w:p>
          <w:p w14:paraId="29ED394D" w14:textId="77777777" w:rsidR="00EE5C40" w:rsidRPr="003151F9" w:rsidRDefault="00EE5C40" w:rsidP="007D69B4">
            <w:pPr>
              <w:pStyle w:val="NormaleWeb"/>
              <w:spacing w:before="0" w:beforeAutospacing="0" w:after="0" w:afterAutospacing="0" w:line="340" w:lineRule="exact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SI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NO</w:t>
            </w:r>
          </w:p>
          <w:p w14:paraId="0CBBFF0A" w14:textId="77777777" w:rsidR="00EE5C40" w:rsidRPr="003151F9" w:rsidRDefault="00EE5C40" w:rsidP="00EE5C40">
            <w:pPr>
              <w:pStyle w:val="NormaleWeb"/>
              <w:rPr>
                <w:rFonts w:ascii="Arial" w:eastAsia="Batang" w:hAnsi="Arial" w:cs="Arial"/>
                <w:bCs/>
                <w:sz w:val="20"/>
                <w:szCs w:val="22"/>
              </w:rPr>
            </w:pPr>
          </w:p>
          <w:p w14:paraId="2333E1B9" w14:textId="77777777" w:rsidR="00895110" w:rsidRPr="003151F9" w:rsidRDefault="00EE5C40" w:rsidP="00EE5C40">
            <w:pPr>
              <w:pStyle w:val="NormaleWeb"/>
              <w:rPr>
                <w:rFonts w:ascii="Arial" w:eastAsia="Batang" w:hAnsi="Arial" w:cs="Arial"/>
                <w:bCs/>
                <w:sz w:val="56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SI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NO</w:t>
            </w:r>
          </w:p>
        </w:tc>
      </w:tr>
      <w:tr w:rsidR="007E003B" w:rsidRPr="003151F9" w14:paraId="7E883F6C" w14:textId="77777777" w:rsidTr="00FD78AC">
        <w:tblPrEx>
          <w:tblLook w:val="01E0" w:firstRow="1" w:lastRow="1" w:firstColumn="1" w:lastColumn="1" w:noHBand="0" w:noVBand="0"/>
        </w:tblPrEx>
        <w:tc>
          <w:tcPr>
            <w:tcW w:w="4786" w:type="dxa"/>
          </w:tcPr>
          <w:p w14:paraId="4E2071E9" w14:textId="77777777" w:rsidR="007E003B" w:rsidRPr="003151F9" w:rsidRDefault="007E003B" w:rsidP="000D304B">
            <w:pPr>
              <w:pStyle w:val="NormaleWeb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L’operatore economico si trova nella condizione prevista dall’art. 53 comma 16-ter del d.lgs. 165/2001 (</w:t>
            </w:r>
            <w:proofErr w:type="spellStart"/>
            <w:r w:rsidRPr="003151F9">
              <w:rPr>
                <w:rFonts w:ascii="Arial" w:eastAsia="Batang" w:hAnsi="Arial" w:cs="Arial"/>
                <w:sz w:val="20"/>
                <w:szCs w:val="14"/>
              </w:rPr>
              <w:t>pantouflage</w:t>
            </w:r>
            <w:proofErr w:type="spellEnd"/>
            <w:r w:rsidRPr="003151F9">
              <w:rPr>
                <w:rFonts w:ascii="Arial" w:eastAsia="Batang" w:hAnsi="Arial" w:cs="Arial"/>
                <w:sz w:val="20"/>
                <w:szCs w:val="14"/>
              </w:rPr>
              <w:t xml:space="preserve"> o revolving door) in quanto ha concluso contratti di lavoro subordinato o autonomo, e, comunque,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economico?</w:t>
            </w:r>
          </w:p>
        </w:tc>
        <w:tc>
          <w:tcPr>
            <w:tcW w:w="5058" w:type="dxa"/>
          </w:tcPr>
          <w:p w14:paraId="4DBED993" w14:textId="77777777" w:rsidR="007E003B" w:rsidRPr="003151F9" w:rsidRDefault="007E003B" w:rsidP="007E003B">
            <w:pPr>
              <w:pStyle w:val="NormaleWeb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SI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NO</w:t>
            </w:r>
          </w:p>
          <w:p w14:paraId="2DADC5C1" w14:textId="77777777" w:rsidR="007E003B" w:rsidRPr="003151F9" w:rsidRDefault="007E003B" w:rsidP="000D304B">
            <w:pPr>
              <w:pStyle w:val="NormaleWeb"/>
              <w:rPr>
                <w:rFonts w:ascii="Arial" w:eastAsia="Batang" w:hAnsi="Arial" w:cs="Arial"/>
                <w:bCs/>
                <w:sz w:val="56"/>
                <w:szCs w:val="22"/>
              </w:rPr>
            </w:pPr>
          </w:p>
        </w:tc>
      </w:tr>
      <w:tr w:rsidR="000D304B" w:rsidRPr="003151F9" w14:paraId="731A1592" w14:textId="77777777" w:rsidTr="00FD78AC">
        <w:tblPrEx>
          <w:tblLook w:val="01E0" w:firstRow="1" w:lastRow="1" w:firstColumn="1" w:lastColumn="1" w:noHBand="0" w:noVBand="0"/>
        </w:tblPrEx>
        <w:tc>
          <w:tcPr>
            <w:tcW w:w="4786" w:type="dxa"/>
          </w:tcPr>
          <w:p w14:paraId="4BF608EC" w14:textId="77777777" w:rsidR="000D304B" w:rsidRPr="003151F9" w:rsidRDefault="000D304B" w:rsidP="0065506E">
            <w:pPr>
              <w:pStyle w:val="NormaleWeb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 xml:space="preserve">L’operatore economico è </w:t>
            </w:r>
            <w:r w:rsidR="0065506E" w:rsidRPr="003151F9">
              <w:rPr>
                <w:rFonts w:ascii="Arial" w:eastAsia="Batang" w:hAnsi="Arial" w:cs="Arial"/>
                <w:sz w:val="20"/>
                <w:szCs w:val="14"/>
              </w:rPr>
              <w:t xml:space="preserve">in regola con </w:t>
            </w:r>
            <w:r w:rsidRPr="003151F9">
              <w:rPr>
                <w:rFonts w:ascii="Arial" w:eastAsia="Batang" w:hAnsi="Arial" w:cs="Arial"/>
                <w:sz w:val="20"/>
                <w:szCs w:val="14"/>
              </w:rPr>
              <w:t>gli obblighi di assunzioni obbligatorie di cui alla legge n. 68/99?</w:t>
            </w:r>
            <w:r w:rsidR="001746DB" w:rsidRPr="003151F9">
              <w:rPr>
                <w:rFonts w:ascii="Arial" w:eastAsia="Batang" w:hAnsi="Arial" w:cs="Arial"/>
                <w:sz w:val="20"/>
                <w:szCs w:val="14"/>
              </w:rPr>
              <w:t xml:space="preserve"> (art. 80 co. 5 lett. i) d.lgs. 50/2016)</w:t>
            </w:r>
          </w:p>
        </w:tc>
        <w:tc>
          <w:tcPr>
            <w:tcW w:w="5058" w:type="dxa"/>
          </w:tcPr>
          <w:p w14:paraId="38C114C9" w14:textId="77777777" w:rsidR="000D304B" w:rsidRPr="003151F9" w:rsidRDefault="000D304B" w:rsidP="000D304B">
            <w:pPr>
              <w:pStyle w:val="NormaleWeb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="00B53DD8"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SI</w:t>
            </w:r>
            <w:r w:rsidR="00B53DD8"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  <w:t xml:space="preserve"> </w:t>
            </w: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NO</w:t>
            </w:r>
            <w:r w:rsidR="00B53DD8"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  </w:t>
            </w:r>
            <w:r w:rsidR="00B53DD8"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="00B53DD8" w:rsidRPr="003151F9">
              <w:rPr>
                <w:rFonts w:ascii="Arial" w:eastAsia="Batang" w:hAnsi="Arial" w:cs="Arial"/>
                <w:bCs/>
                <w:sz w:val="20"/>
                <w:szCs w:val="20"/>
              </w:rPr>
              <w:t>Non è tenuto alla disciplina l. 68/99</w:t>
            </w:r>
          </w:p>
          <w:p w14:paraId="62472EB2" w14:textId="77777777" w:rsidR="008B72E1" w:rsidRPr="003151F9" w:rsidRDefault="008B72E1" w:rsidP="00562E88">
            <w:pPr>
              <w:pStyle w:val="NormaleWeb"/>
              <w:jc w:val="both"/>
              <w:rPr>
                <w:rFonts w:ascii="Arial" w:eastAsia="Batang" w:hAnsi="Arial" w:cs="Arial"/>
                <w:bCs/>
                <w:i/>
                <w:sz w:val="18"/>
                <w:szCs w:val="18"/>
              </w:rPr>
            </w:pPr>
            <w:r w:rsidRPr="003151F9">
              <w:rPr>
                <w:rFonts w:ascii="Arial" w:eastAsia="Batang" w:hAnsi="Arial" w:cs="Arial"/>
                <w:bCs/>
                <w:i/>
                <w:sz w:val="18"/>
                <w:szCs w:val="18"/>
              </w:rPr>
              <w:t>Se la documentazione pertinente è disponibile elettronicamente</w:t>
            </w:r>
            <w:r w:rsidR="00DB1732" w:rsidRPr="003151F9">
              <w:rPr>
                <w:rFonts w:ascii="Arial" w:eastAsia="Batang" w:hAnsi="Arial" w:cs="Arial"/>
                <w:bCs/>
                <w:i/>
                <w:sz w:val="18"/>
                <w:szCs w:val="18"/>
              </w:rPr>
              <w:t xml:space="preserve"> indicare indirizzo web, autorità emanante, riferimento preciso della documentazione</w:t>
            </w:r>
          </w:p>
          <w:p w14:paraId="5FD74E09" w14:textId="77777777" w:rsidR="00562E88" w:rsidRPr="003151F9" w:rsidRDefault="00562E88" w:rsidP="00562E88">
            <w:pPr>
              <w:pStyle w:val="NormaleWeb"/>
              <w:jc w:val="both"/>
              <w:rPr>
                <w:rFonts w:ascii="Arial" w:eastAsia="Batang" w:hAnsi="Arial" w:cs="Arial"/>
                <w:bCs/>
                <w:sz w:val="20"/>
                <w:szCs w:val="20"/>
              </w:rPr>
            </w:pPr>
            <w:r w:rsidRPr="003151F9">
              <w:rPr>
                <w:rFonts w:ascii="Arial" w:eastAsia="Batang" w:hAnsi="Arial" w:cs="Arial"/>
                <w:bCs/>
                <w:sz w:val="20"/>
                <w:szCs w:val="20"/>
              </w:rPr>
              <w:t xml:space="preserve">Nel caso in cui l’operatore non sia tenuto alla disciplina legge 68/1999 indicare le motivazioni </w:t>
            </w:r>
            <w:r w:rsidRPr="003151F9">
              <w:rPr>
                <w:rFonts w:ascii="Arial" w:eastAsia="Batang" w:hAnsi="Arial" w:cs="Arial"/>
                <w:bCs/>
                <w:sz w:val="18"/>
                <w:szCs w:val="18"/>
              </w:rPr>
              <w:t xml:space="preserve">(numero dipendenti </w:t>
            </w:r>
            <w:r w:rsidR="00DB1732" w:rsidRPr="003151F9">
              <w:rPr>
                <w:rFonts w:ascii="Arial" w:eastAsia="Batang" w:hAnsi="Arial" w:cs="Arial"/>
                <w:bCs/>
                <w:sz w:val="18"/>
                <w:szCs w:val="18"/>
              </w:rPr>
              <w:t>e/</w:t>
            </w:r>
            <w:r w:rsidRPr="003151F9">
              <w:rPr>
                <w:rFonts w:ascii="Arial" w:eastAsia="Batang" w:hAnsi="Arial" w:cs="Arial"/>
                <w:bCs/>
                <w:sz w:val="18"/>
                <w:szCs w:val="18"/>
              </w:rPr>
              <w:t>o altro)</w:t>
            </w:r>
            <w:r w:rsidRPr="003151F9">
              <w:rPr>
                <w:rFonts w:ascii="Arial" w:eastAsia="Batang" w:hAnsi="Arial" w:cs="Arial"/>
                <w:bCs/>
                <w:sz w:val="20"/>
                <w:szCs w:val="20"/>
              </w:rPr>
              <w:t>: ______________________________________</w:t>
            </w:r>
          </w:p>
          <w:p w14:paraId="61D99445" w14:textId="77777777" w:rsidR="00562E88" w:rsidRPr="003151F9" w:rsidRDefault="00562E88" w:rsidP="00562E88">
            <w:pPr>
              <w:pStyle w:val="NormaleWeb"/>
              <w:jc w:val="both"/>
              <w:rPr>
                <w:rFonts w:ascii="Arial" w:eastAsia="Batang" w:hAnsi="Arial" w:cs="Arial"/>
                <w:bCs/>
                <w:sz w:val="20"/>
                <w:szCs w:val="20"/>
              </w:rPr>
            </w:pPr>
          </w:p>
        </w:tc>
      </w:tr>
      <w:tr w:rsidR="000D304B" w:rsidRPr="003151F9" w14:paraId="26973249" w14:textId="77777777" w:rsidTr="00FD78AC">
        <w:tblPrEx>
          <w:tblLook w:val="01E0" w:firstRow="1" w:lastRow="1" w:firstColumn="1" w:lastColumn="1" w:noHBand="0" w:noVBand="0"/>
        </w:tblPrEx>
        <w:tc>
          <w:tcPr>
            <w:tcW w:w="4786" w:type="dxa"/>
          </w:tcPr>
          <w:p w14:paraId="4ABA8191" w14:textId="77777777" w:rsidR="00E578B0" w:rsidRPr="003151F9" w:rsidRDefault="00E578B0" w:rsidP="00E578B0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L’operatore economico dichiara di ottemperare a quanto disposto dalla legge n. 266/2002 e dal D.M. Ministero del Lavoro e della Previdenza Sociale (DURC)?</w:t>
            </w:r>
          </w:p>
          <w:p w14:paraId="70097782" w14:textId="77777777" w:rsidR="00E578B0" w:rsidRPr="003151F9" w:rsidRDefault="00E578B0" w:rsidP="00E578B0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363A9C48" w14:textId="77777777" w:rsidR="00E578B0" w:rsidRPr="003151F9" w:rsidRDefault="00E578B0" w:rsidP="00E578B0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018A38EC" w14:textId="77777777" w:rsidR="000D304B" w:rsidRPr="003151F9" w:rsidRDefault="00E578B0" w:rsidP="00E578B0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L’operatore economico è iscritto all’INPS?</w:t>
            </w:r>
          </w:p>
          <w:p w14:paraId="2EB66324" w14:textId="77777777" w:rsidR="00E578B0" w:rsidRPr="003151F9" w:rsidRDefault="00E578B0" w:rsidP="00E578B0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260638C4" w14:textId="77777777" w:rsidR="00E578B0" w:rsidRPr="003151F9" w:rsidRDefault="00E578B0" w:rsidP="00E578B0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57BC90A1" w14:textId="77777777" w:rsidR="00E578B0" w:rsidRPr="003151F9" w:rsidRDefault="00E578B0" w:rsidP="00E578B0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78055560" w14:textId="77777777" w:rsidR="00E578B0" w:rsidRPr="003151F9" w:rsidRDefault="00E578B0" w:rsidP="00E578B0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7FA94725" w14:textId="77777777" w:rsidR="00E578B0" w:rsidRPr="003151F9" w:rsidRDefault="00E578B0" w:rsidP="00E578B0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1C1B5FA3" w14:textId="77777777" w:rsidR="00E578B0" w:rsidRPr="003151F9" w:rsidRDefault="00E578B0" w:rsidP="00E578B0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6130BA2B" w14:textId="77777777" w:rsidR="00E578B0" w:rsidRPr="003151F9" w:rsidRDefault="00E578B0" w:rsidP="00E578B0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2562E82D" w14:textId="77777777" w:rsidR="00E578B0" w:rsidRPr="003151F9" w:rsidRDefault="00E578B0" w:rsidP="00E578B0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5E71D70B" w14:textId="77777777" w:rsidR="00E578B0" w:rsidRPr="003151F9" w:rsidRDefault="00E578B0" w:rsidP="00E578B0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5053B2E3" w14:textId="77777777" w:rsidR="00E578B0" w:rsidRPr="003151F9" w:rsidRDefault="00E578B0" w:rsidP="00E578B0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36028BE7" w14:textId="77777777" w:rsidR="00E578B0" w:rsidRPr="003151F9" w:rsidRDefault="00E578B0" w:rsidP="00E578B0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1ABDE3CE" w14:textId="77777777" w:rsidR="00E578B0" w:rsidRPr="003151F9" w:rsidRDefault="00E578B0" w:rsidP="00E578B0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01D902DF" w14:textId="77777777" w:rsidR="00E578B0" w:rsidRPr="003151F9" w:rsidRDefault="00E578B0" w:rsidP="00E578B0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L’operatore economico è iscritto all’INAIL?</w:t>
            </w:r>
          </w:p>
          <w:p w14:paraId="7D4FDEDA" w14:textId="77777777" w:rsidR="00E578B0" w:rsidRPr="003151F9" w:rsidRDefault="00E578B0" w:rsidP="00E578B0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7C255A17" w14:textId="77777777" w:rsidR="00E578B0" w:rsidRPr="003151F9" w:rsidRDefault="00E578B0" w:rsidP="00E578B0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3FFE0FBA" w14:textId="77777777" w:rsidR="00E578B0" w:rsidRPr="003151F9" w:rsidRDefault="00E578B0" w:rsidP="00E578B0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10AE37A7" w14:textId="77777777" w:rsidR="00E578B0" w:rsidRPr="003151F9" w:rsidRDefault="00E578B0" w:rsidP="00E578B0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0699B66C" w14:textId="77777777" w:rsidR="00E578B0" w:rsidRPr="003151F9" w:rsidRDefault="00E578B0" w:rsidP="00E578B0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51F7FBEA" w14:textId="77777777" w:rsidR="00E578B0" w:rsidRPr="003151F9" w:rsidRDefault="00E578B0" w:rsidP="00E578B0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31882011" w14:textId="77777777" w:rsidR="00860868" w:rsidRPr="003151F9" w:rsidRDefault="00860868" w:rsidP="00E578B0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4E4300C5" w14:textId="77777777" w:rsidR="00E578B0" w:rsidRPr="003151F9" w:rsidRDefault="00E578B0" w:rsidP="00E578B0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7B81622D" w14:textId="77777777" w:rsidR="00E578B0" w:rsidRPr="003151F9" w:rsidRDefault="00E578B0" w:rsidP="00E578B0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Quanti dipendenti occupa attualmente l’operatore economico?</w:t>
            </w:r>
          </w:p>
          <w:p w14:paraId="2DA045AB" w14:textId="77777777" w:rsidR="00E578B0" w:rsidRPr="003151F9" w:rsidRDefault="00E578B0" w:rsidP="00E578B0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789D8B8E" w14:textId="77777777" w:rsidR="00D02B0C" w:rsidRPr="003151F9" w:rsidRDefault="00D02B0C" w:rsidP="00E578B0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4EFFD001" w14:textId="77777777" w:rsidR="00D02B0C" w:rsidRPr="003151F9" w:rsidRDefault="00D02B0C" w:rsidP="00E578B0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46DB954C" w14:textId="77777777" w:rsidR="00E578B0" w:rsidRPr="003151F9" w:rsidRDefault="00E578B0" w:rsidP="00E578B0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Quale</w:t>
            </w:r>
            <w:r w:rsidR="001D1625" w:rsidRPr="003151F9">
              <w:rPr>
                <w:rFonts w:ascii="Arial" w:eastAsia="Batang" w:hAnsi="Arial" w:cs="Arial"/>
                <w:sz w:val="20"/>
                <w:szCs w:val="14"/>
              </w:rPr>
              <w:t>/quali</w:t>
            </w:r>
            <w:r w:rsidRPr="003151F9">
              <w:rPr>
                <w:rFonts w:ascii="Arial" w:eastAsia="Batang" w:hAnsi="Arial" w:cs="Arial"/>
                <w:sz w:val="20"/>
                <w:szCs w:val="14"/>
              </w:rPr>
              <w:t xml:space="preserve"> C.C.N.L. applica?</w:t>
            </w:r>
          </w:p>
          <w:p w14:paraId="70FB63C4" w14:textId="77777777" w:rsidR="00A130A8" w:rsidRPr="003151F9" w:rsidRDefault="00A130A8" w:rsidP="00E578B0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772F4A44" w14:textId="77777777" w:rsidR="00A130A8" w:rsidRPr="003151F9" w:rsidRDefault="00A130A8" w:rsidP="00E578B0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6C40FA7A" w14:textId="77777777" w:rsidR="00A130A8" w:rsidRPr="003151F9" w:rsidRDefault="00A130A8" w:rsidP="00E578B0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13D60A31" w14:textId="77777777" w:rsidR="001D1625" w:rsidRPr="003151F9" w:rsidRDefault="001D1625" w:rsidP="00E578B0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1551B49F" w14:textId="77777777" w:rsidR="001D1625" w:rsidRPr="003151F9" w:rsidRDefault="001D1625" w:rsidP="00E578B0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7A8B01CA" w14:textId="77777777" w:rsidR="001D1625" w:rsidRPr="003151F9" w:rsidRDefault="001D1625" w:rsidP="00E578B0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41D08DE8" w14:textId="77777777" w:rsidR="00A130A8" w:rsidRPr="003151F9" w:rsidRDefault="00A130A8" w:rsidP="00E578B0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Quale Ufficio delle Entrate ha come riferimento?</w:t>
            </w:r>
          </w:p>
          <w:p w14:paraId="78E0C9EE" w14:textId="77777777" w:rsidR="00E578B0" w:rsidRPr="003151F9" w:rsidRDefault="00E578B0" w:rsidP="00E578B0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  <w:p w14:paraId="62AFA8B1" w14:textId="77777777" w:rsidR="00E578B0" w:rsidRPr="003151F9" w:rsidRDefault="00E578B0" w:rsidP="00E578B0">
            <w:pPr>
              <w:pStyle w:val="NormaleWeb"/>
              <w:spacing w:before="0" w:beforeAutospacing="0" w:after="0" w:afterAutospacing="0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</w:tc>
        <w:tc>
          <w:tcPr>
            <w:tcW w:w="5058" w:type="dxa"/>
          </w:tcPr>
          <w:p w14:paraId="07E78A9C" w14:textId="77777777" w:rsidR="00E578B0" w:rsidRPr="003151F9" w:rsidRDefault="00E578B0" w:rsidP="00E578B0">
            <w:pPr>
              <w:pStyle w:val="NormaleWeb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SI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NO</w:t>
            </w:r>
          </w:p>
          <w:p w14:paraId="58BD4342" w14:textId="77777777" w:rsidR="00E578B0" w:rsidRPr="003151F9" w:rsidRDefault="00E578B0" w:rsidP="00E578B0">
            <w:pPr>
              <w:pStyle w:val="NormaleWeb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SI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</w:p>
          <w:p w14:paraId="6FCA2AD8" w14:textId="77777777" w:rsidR="00E578B0" w:rsidRPr="003151F9" w:rsidRDefault="00E578B0" w:rsidP="00E578B0">
            <w:pPr>
              <w:pStyle w:val="NormaleWeb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Posizione n. ______________ </w:t>
            </w:r>
          </w:p>
          <w:p w14:paraId="39DA8194" w14:textId="77777777" w:rsidR="00E578B0" w:rsidRPr="003151F9" w:rsidRDefault="00E578B0" w:rsidP="00E578B0">
            <w:pPr>
              <w:pStyle w:val="NormaleWeb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>Sede Inps ____________________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</w:p>
          <w:p w14:paraId="0EA9CDD4" w14:textId="77777777" w:rsidR="000D304B" w:rsidRPr="003151F9" w:rsidRDefault="00E578B0" w:rsidP="00E578B0">
            <w:pPr>
              <w:pStyle w:val="NormaleWeb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NO (allegare nota a giustificazione con indicazione del diverso fondo di iscrizione)</w:t>
            </w:r>
          </w:p>
          <w:p w14:paraId="234A074C" w14:textId="77777777" w:rsidR="00E578B0" w:rsidRPr="003151F9" w:rsidRDefault="00E578B0" w:rsidP="00E578B0">
            <w:pPr>
              <w:pStyle w:val="NormaleWeb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SI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</w:p>
          <w:p w14:paraId="6A06BACF" w14:textId="77777777" w:rsidR="00D4211A" w:rsidRPr="003151F9" w:rsidRDefault="00D4211A" w:rsidP="00D4211A">
            <w:pPr>
              <w:pStyle w:val="NormaleWeb"/>
              <w:spacing w:before="0" w:beforeAutospacing="0" w:after="0" w:afterAutospacing="0"/>
              <w:rPr>
                <w:rFonts w:ascii="Arial" w:eastAsia="Batang" w:hAnsi="Arial" w:cs="Arial"/>
                <w:bCs/>
                <w:sz w:val="20"/>
                <w:szCs w:val="22"/>
              </w:rPr>
            </w:pPr>
          </w:p>
          <w:p w14:paraId="1F398CFD" w14:textId="77777777" w:rsidR="00E578B0" w:rsidRPr="003151F9" w:rsidRDefault="00E578B0" w:rsidP="00D4211A">
            <w:pPr>
              <w:pStyle w:val="NormaleWeb"/>
              <w:spacing w:before="0" w:beforeAutospacing="0" w:after="0" w:afterAutospacing="0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Posizione n. ______________ </w:t>
            </w:r>
          </w:p>
          <w:p w14:paraId="7DE28E10" w14:textId="77777777" w:rsidR="00E578B0" w:rsidRPr="003151F9" w:rsidRDefault="00E578B0" w:rsidP="00E578B0">
            <w:pPr>
              <w:pStyle w:val="NormaleWeb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>Sede Inail ____________________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  <w:t xml:space="preserve"> </w:t>
            </w:r>
          </w:p>
          <w:p w14:paraId="7770F8F1" w14:textId="77777777" w:rsidR="00242354" w:rsidRPr="003151F9" w:rsidRDefault="00242354" w:rsidP="00242354">
            <w:pPr>
              <w:pStyle w:val="NormaleWeb"/>
              <w:spacing w:before="0" w:beforeAutospacing="0" w:after="0" w:afterAutospacing="0"/>
              <w:rPr>
                <w:rFonts w:ascii="Arial" w:eastAsia="Batang" w:hAnsi="Arial" w:cs="Arial"/>
                <w:bCs/>
                <w:sz w:val="12"/>
                <w:szCs w:val="12"/>
              </w:rPr>
            </w:pPr>
          </w:p>
          <w:p w14:paraId="440B1C94" w14:textId="77777777" w:rsidR="00242354" w:rsidRPr="003151F9" w:rsidRDefault="00242354" w:rsidP="00242354">
            <w:pPr>
              <w:pStyle w:val="NormaleWeb"/>
              <w:spacing w:before="0" w:beforeAutospacing="0" w:after="0" w:afterAutospacing="0"/>
              <w:rPr>
                <w:rFonts w:ascii="Arial" w:eastAsia="Batang" w:hAnsi="Arial" w:cs="Arial"/>
                <w:bCs/>
                <w:sz w:val="12"/>
                <w:szCs w:val="12"/>
              </w:rPr>
            </w:pPr>
          </w:p>
          <w:p w14:paraId="79542A4F" w14:textId="77777777" w:rsidR="00E578B0" w:rsidRPr="003151F9" w:rsidRDefault="00E578B0" w:rsidP="00242354">
            <w:pPr>
              <w:pStyle w:val="NormaleWeb"/>
              <w:spacing w:before="0" w:beforeAutospacing="0" w:after="0" w:afterAutospacing="0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>Indicare il numero: _________________________</w:t>
            </w:r>
          </w:p>
          <w:p w14:paraId="2CE82305" w14:textId="77777777" w:rsidR="00E578B0" w:rsidRPr="003151F9" w:rsidRDefault="00E578B0" w:rsidP="00E578B0">
            <w:pPr>
              <w:pStyle w:val="NormaleWeb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>_________________________________________</w:t>
            </w:r>
            <w:r w:rsidR="00A130A8"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</w:t>
            </w:r>
          </w:p>
          <w:p w14:paraId="60943647" w14:textId="77777777" w:rsidR="003142AD" w:rsidRPr="003151F9" w:rsidRDefault="001D1625" w:rsidP="00E578B0">
            <w:pPr>
              <w:pStyle w:val="NormaleWeb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>(indicare tutti i C.C.N.L. applicati)</w:t>
            </w:r>
          </w:p>
          <w:p w14:paraId="30F33C3A" w14:textId="77777777" w:rsidR="00A130A8" w:rsidRPr="003151F9" w:rsidRDefault="00A130A8" w:rsidP="00A130A8">
            <w:pPr>
              <w:pStyle w:val="NormaleWeb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_________________________________________ </w:t>
            </w:r>
          </w:p>
          <w:p w14:paraId="7E5A4F43" w14:textId="77777777" w:rsidR="00A130A8" w:rsidRPr="003151F9" w:rsidRDefault="00A130A8" w:rsidP="00A130A8">
            <w:pPr>
              <w:pStyle w:val="NormaleWeb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_________________________________________ </w:t>
            </w:r>
          </w:p>
          <w:p w14:paraId="699FC781" w14:textId="77777777" w:rsidR="00A130A8" w:rsidRPr="003151F9" w:rsidRDefault="00A130A8" w:rsidP="00A130A8">
            <w:pPr>
              <w:pStyle w:val="NormaleWeb"/>
              <w:jc w:val="both"/>
              <w:rPr>
                <w:rFonts w:ascii="Arial" w:eastAsia="Batang" w:hAnsi="Arial" w:cs="Arial"/>
                <w:bCs/>
                <w:i/>
                <w:sz w:val="18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i/>
                <w:sz w:val="18"/>
                <w:szCs w:val="22"/>
              </w:rPr>
              <w:t xml:space="preserve"> (indicare i dati dell’Ufficio di iscrizione, compresi indirizzo e recapito telefonico, fax, e-mail)</w:t>
            </w:r>
          </w:p>
          <w:p w14:paraId="31B59DF8" w14:textId="77777777" w:rsidR="00860868" w:rsidRPr="003151F9" w:rsidRDefault="00860868" w:rsidP="00A130A8">
            <w:pPr>
              <w:pStyle w:val="NormaleWeb"/>
              <w:jc w:val="both"/>
              <w:rPr>
                <w:rFonts w:ascii="Arial" w:eastAsia="Batang" w:hAnsi="Arial" w:cs="Arial"/>
                <w:bCs/>
                <w:i/>
                <w:sz w:val="18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i/>
                <w:sz w:val="18"/>
                <w:szCs w:val="22"/>
              </w:rPr>
              <w:t>______________________________________________________</w:t>
            </w:r>
          </w:p>
          <w:p w14:paraId="1F7A0179" w14:textId="77777777" w:rsidR="00A130A8" w:rsidRPr="003151F9" w:rsidRDefault="00A130A8" w:rsidP="00E578B0">
            <w:pPr>
              <w:pStyle w:val="NormaleWeb"/>
              <w:rPr>
                <w:rFonts w:ascii="Arial" w:eastAsia="Batang" w:hAnsi="Arial" w:cs="Arial"/>
                <w:bCs/>
                <w:sz w:val="20"/>
                <w:szCs w:val="20"/>
              </w:rPr>
            </w:pPr>
          </w:p>
        </w:tc>
      </w:tr>
      <w:tr w:rsidR="00E578B0" w:rsidRPr="003151F9" w14:paraId="572D7594" w14:textId="77777777" w:rsidTr="00FD78AC">
        <w:tblPrEx>
          <w:tblLook w:val="01E0" w:firstRow="1" w:lastRow="1" w:firstColumn="1" w:lastColumn="1" w:noHBand="0" w:noVBand="0"/>
        </w:tblPrEx>
        <w:tc>
          <w:tcPr>
            <w:tcW w:w="4786" w:type="dxa"/>
          </w:tcPr>
          <w:p w14:paraId="1170DE42" w14:textId="77777777" w:rsidR="00E578B0" w:rsidRPr="003151F9" w:rsidRDefault="00E578B0" w:rsidP="00AB2393">
            <w:pPr>
              <w:pStyle w:val="NormaleWeb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 xml:space="preserve">L’operatore </w:t>
            </w:r>
            <w:r w:rsidR="00D310B5" w:rsidRPr="003151F9">
              <w:rPr>
                <w:rFonts w:ascii="Arial" w:eastAsia="Batang" w:hAnsi="Arial" w:cs="Arial"/>
                <w:sz w:val="20"/>
                <w:szCs w:val="14"/>
              </w:rPr>
              <w:t>economico accetta, senza condizione o riserva alcuna, tutte le norme e disposizioni contenute nei documenti di gara e relativi allegati?</w:t>
            </w:r>
          </w:p>
          <w:p w14:paraId="320B453F" w14:textId="77777777" w:rsidR="00A130A8" w:rsidRPr="003151F9" w:rsidRDefault="00A130A8" w:rsidP="008B5356">
            <w:pPr>
              <w:pStyle w:val="NormaleWeb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</w:p>
        </w:tc>
        <w:tc>
          <w:tcPr>
            <w:tcW w:w="5058" w:type="dxa"/>
          </w:tcPr>
          <w:p w14:paraId="756C4F5C" w14:textId="77777777" w:rsidR="00A130A8" w:rsidRPr="003151F9" w:rsidRDefault="00D310B5" w:rsidP="00E578B0">
            <w:pPr>
              <w:pStyle w:val="NormaleWeb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SI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NO</w:t>
            </w:r>
          </w:p>
        </w:tc>
      </w:tr>
      <w:tr w:rsidR="00A130A8" w:rsidRPr="003151F9" w14:paraId="038EA18F" w14:textId="77777777" w:rsidTr="00FD78AC">
        <w:tblPrEx>
          <w:tblLook w:val="01E0" w:firstRow="1" w:lastRow="1" w:firstColumn="1" w:lastColumn="1" w:noHBand="0" w:noVBand="0"/>
        </w:tblPrEx>
        <w:tc>
          <w:tcPr>
            <w:tcW w:w="4786" w:type="dxa"/>
          </w:tcPr>
          <w:p w14:paraId="0604A408" w14:textId="77777777" w:rsidR="00A130A8" w:rsidRPr="003151F9" w:rsidRDefault="00A130A8" w:rsidP="000D304B">
            <w:pPr>
              <w:pStyle w:val="NormaleWeb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L’operatore dichiara di essere a conoscenza ed accettare che sui dati dichiarati possano essere effettuati controlli ai sensi dell’art. 71 del DPR 445/2000?</w:t>
            </w:r>
          </w:p>
        </w:tc>
        <w:tc>
          <w:tcPr>
            <w:tcW w:w="5058" w:type="dxa"/>
          </w:tcPr>
          <w:p w14:paraId="7B1584A5" w14:textId="77777777" w:rsidR="00A130A8" w:rsidRPr="003151F9" w:rsidRDefault="00A130A8" w:rsidP="00E578B0">
            <w:pPr>
              <w:pStyle w:val="NormaleWeb"/>
              <w:rPr>
                <w:rFonts w:ascii="Arial" w:eastAsia="Batang" w:hAnsi="Arial" w:cs="Arial"/>
                <w:bCs/>
                <w:sz w:val="56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SI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NO</w:t>
            </w:r>
          </w:p>
        </w:tc>
      </w:tr>
      <w:tr w:rsidR="00C37299" w:rsidRPr="003151F9" w14:paraId="68B45226" w14:textId="77777777" w:rsidTr="00FD78AC">
        <w:tblPrEx>
          <w:tblLook w:val="01E0" w:firstRow="1" w:lastRow="1" w:firstColumn="1" w:lastColumn="1" w:noHBand="0" w:noVBand="0"/>
        </w:tblPrEx>
        <w:tc>
          <w:tcPr>
            <w:tcW w:w="4786" w:type="dxa"/>
          </w:tcPr>
          <w:p w14:paraId="11D8A8EB" w14:textId="77777777" w:rsidR="00C37299" w:rsidRPr="003151F9" w:rsidRDefault="00C37299" w:rsidP="000D304B">
            <w:pPr>
              <w:pStyle w:val="NormaleWeb"/>
              <w:jc w:val="both"/>
              <w:rPr>
                <w:rFonts w:ascii="Arial" w:eastAsia="Batang" w:hAnsi="Arial" w:cs="Arial"/>
                <w:sz w:val="20"/>
                <w:szCs w:val="14"/>
              </w:rPr>
            </w:pPr>
            <w:r w:rsidRPr="003151F9">
              <w:rPr>
                <w:rFonts w:ascii="Arial" w:eastAsia="Batang" w:hAnsi="Arial" w:cs="Arial"/>
                <w:sz w:val="20"/>
                <w:szCs w:val="14"/>
              </w:rPr>
              <w:t>L’operatore economico dichiara di assumere gli obblighi di tracciabilità dei flussi finanziari di cui alla legge n. 136/2010?</w:t>
            </w:r>
          </w:p>
        </w:tc>
        <w:tc>
          <w:tcPr>
            <w:tcW w:w="5058" w:type="dxa"/>
          </w:tcPr>
          <w:p w14:paraId="3FD4FB2A" w14:textId="77777777" w:rsidR="00C37299" w:rsidRPr="003151F9" w:rsidRDefault="00C37299" w:rsidP="00E578B0">
            <w:pPr>
              <w:pStyle w:val="NormaleWeb"/>
              <w:rPr>
                <w:rFonts w:ascii="Arial" w:eastAsia="Batang" w:hAnsi="Arial" w:cs="Arial"/>
                <w:bCs/>
                <w:sz w:val="56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SI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ab/>
            </w: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NO</w:t>
            </w:r>
          </w:p>
        </w:tc>
      </w:tr>
    </w:tbl>
    <w:p w14:paraId="68C0581D" w14:textId="77777777" w:rsidR="00B66B79" w:rsidRPr="003151F9" w:rsidRDefault="00B66B79" w:rsidP="00B66B79">
      <w:pPr>
        <w:pStyle w:val="Corpodeltesto"/>
        <w:kinsoku w:val="0"/>
        <w:overflowPunct w:val="0"/>
        <w:rPr>
          <w:rFonts w:ascii="Arial" w:hAnsi="Arial" w:cs="Arial"/>
          <w:sz w:val="14"/>
          <w:szCs w:val="14"/>
        </w:rPr>
      </w:pPr>
    </w:p>
    <w:p w14:paraId="36014859" w14:textId="77777777" w:rsidR="008B5356" w:rsidRPr="003151F9" w:rsidRDefault="008B5356" w:rsidP="00B66B79">
      <w:pPr>
        <w:pStyle w:val="Corpodeltesto"/>
        <w:kinsoku w:val="0"/>
        <w:overflowPunct w:val="0"/>
        <w:rPr>
          <w:rFonts w:ascii="Arial" w:hAnsi="Arial" w:cs="Arial"/>
          <w:sz w:val="14"/>
          <w:szCs w:val="14"/>
        </w:rPr>
      </w:pPr>
    </w:p>
    <w:p w14:paraId="6A4142D0" w14:textId="77777777" w:rsidR="005373E3" w:rsidRPr="003151F9" w:rsidRDefault="00B66B79" w:rsidP="005373E3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kinsoku w:val="0"/>
        <w:overflowPunct w:val="0"/>
        <w:jc w:val="center"/>
        <w:outlineLvl w:val="9"/>
        <w:rPr>
          <w:rFonts w:ascii="Arial" w:hAnsi="Arial" w:cs="Arial"/>
          <w:caps/>
          <w:w w:val="95"/>
          <w:sz w:val="24"/>
          <w:szCs w:val="24"/>
        </w:rPr>
      </w:pPr>
      <w:r w:rsidRPr="003151F9">
        <w:rPr>
          <w:rFonts w:ascii="Arial" w:hAnsi="Arial" w:cs="Arial"/>
          <w:caps/>
          <w:spacing w:val="1"/>
          <w:w w:val="95"/>
          <w:sz w:val="24"/>
          <w:szCs w:val="24"/>
        </w:rPr>
        <w:t>Parte</w:t>
      </w:r>
      <w:r w:rsidRPr="003151F9">
        <w:rPr>
          <w:rFonts w:ascii="Arial" w:hAnsi="Arial" w:cs="Arial"/>
          <w:caps/>
          <w:spacing w:val="-3"/>
          <w:w w:val="95"/>
          <w:sz w:val="24"/>
          <w:szCs w:val="24"/>
        </w:rPr>
        <w:t xml:space="preserve"> </w:t>
      </w:r>
      <w:r w:rsidRPr="003151F9">
        <w:rPr>
          <w:rFonts w:ascii="Arial" w:hAnsi="Arial" w:cs="Arial"/>
          <w:caps/>
          <w:w w:val="95"/>
          <w:sz w:val="24"/>
          <w:szCs w:val="24"/>
        </w:rPr>
        <w:t>IV</w:t>
      </w:r>
    </w:p>
    <w:p w14:paraId="64AD2683" w14:textId="77777777" w:rsidR="00B66B79" w:rsidRPr="003151F9" w:rsidRDefault="00B66B79" w:rsidP="005373E3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kinsoku w:val="0"/>
        <w:overflowPunct w:val="0"/>
        <w:jc w:val="center"/>
        <w:outlineLvl w:val="9"/>
        <w:rPr>
          <w:rFonts w:ascii="Arial" w:hAnsi="Arial" w:cs="Arial"/>
          <w:caps/>
          <w:w w:val="95"/>
          <w:sz w:val="24"/>
          <w:szCs w:val="24"/>
        </w:rPr>
      </w:pPr>
      <w:r w:rsidRPr="003151F9">
        <w:rPr>
          <w:rFonts w:ascii="Arial" w:hAnsi="Arial" w:cs="Arial"/>
          <w:caps/>
          <w:w w:val="95"/>
          <w:sz w:val="24"/>
          <w:szCs w:val="24"/>
        </w:rPr>
        <w:t>Criteri</w:t>
      </w:r>
      <w:r w:rsidRPr="003151F9">
        <w:rPr>
          <w:rFonts w:ascii="Arial" w:hAnsi="Arial" w:cs="Arial"/>
          <w:caps/>
          <w:spacing w:val="-2"/>
          <w:w w:val="95"/>
          <w:sz w:val="24"/>
          <w:szCs w:val="24"/>
        </w:rPr>
        <w:t xml:space="preserve"> </w:t>
      </w:r>
      <w:r w:rsidRPr="003151F9">
        <w:rPr>
          <w:rFonts w:ascii="Arial" w:hAnsi="Arial" w:cs="Arial"/>
          <w:caps/>
          <w:w w:val="95"/>
          <w:sz w:val="24"/>
          <w:szCs w:val="24"/>
        </w:rPr>
        <w:t>di</w:t>
      </w:r>
      <w:r w:rsidRPr="003151F9">
        <w:rPr>
          <w:rFonts w:ascii="Arial" w:hAnsi="Arial" w:cs="Arial"/>
          <w:caps/>
          <w:spacing w:val="-2"/>
          <w:w w:val="95"/>
          <w:sz w:val="24"/>
          <w:szCs w:val="24"/>
        </w:rPr>
        <w:t xml:space="preserve"> </w:t>
      </w:r>
      <w:r w:rsidRPr="003151F9">
        <w:rPr>
          <w:rFonts w:ascii="Arial" w:hAnsi="Arial" w:cs="Arial"/>
          <w:caps/>
          <w:w w:val="95"/>
          <w:sz w:val="24"/>
          <w:szCs w:val="24"/>
        </w:rPr>
        <w:t>selezione</w:t>
      </w:r>
    </w:p>
    <w:p w14:paraId="61AB6094" w14:textId="77777777" w:rsidR="00996F77" w:rsidRPr="003151F9" w:rsidRDefault="00B66B79" w:rsidP="008B5356">
      <w:pPr>
        <w:pStyle w:val="NormaleWeb"/>
        <w:jc w:val="center"/>
        <w:rPr>
          <w:rFonts w:ascii="Arial" w:eastAsia="Batang" w:hAnsi="Arial" w:cs="Arial"/>
          <w:b/>
        </w:rPr>
      </w:pPr>
      <w:r w:rsidRPr="003151F9">
        <w:rPr>
          <w:rFonts w:ascii="Arial" w:eastAsia="Batang" w:hAnsi="Arial" w:cs="Arial"/>
          <w:b/>
        </w:rPr>
        <w:t xml:space="preserve">A </w:t>
      </w:r>
      <w:r w:rsidR="00D357D3" w:rsidRPr="003151F9">
        <w:rPr>
          <w:rFonts w:ascii="Arial" w:eastAsia="Batang" w:hAnsi="Arial" w:cs="Arial"/>
          <w:b/>
        </w:rPr>
        <w:t xml:space="preserve">- </w:t>
      </w:r>
      <w:r w:rsidRPr="003151F9">
        <w:rPr>
          <w:rFonts w:ascii="Arial" w:eastAsia="Batang" w:hAnsi="Arial" w:cs="Arial"/>
          <w:b/>
        </w:rPr>
        <w:t>IDONEITA’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6"/>
        <w:gridCol w:w="5222"/>
      </w:tblGrid>
      <w:tr w:rsidR="00996F77" w:rsidRPr="003151F9" w14:paraId="04973A76" w14:textId="77777777" w:rsidTr="007849EF">
        <w:tc>
          <w:tcPr>
            <w:tcW w:w="9778" w:type="dxa"/>
            <w:gridSpan w:val="2"/>
            <w:shd w:val="clear" w:color="auto" w:fill="F2F2F2"/>
          </w:tcPr>
          <w:p w14:paraId="06A50AAD" w14:textId="77777777" w:rsidR="00996F77" w:rsidRPr="003151F9" w:rsidRDefault="00996F77" w:rsidP="007849EF">
            <w:pPr>
              <w:pStyle w:val="NormaleWeb"/>
              <w:spacing w:before="0" w:beforeAutospacing="0" w:after="0" w:afterAutospacing="0"/>
              <w:jc w:val="center"/>
              <w:rPr>
                <w:rFonts w:ascii="Arial" w:eastAsia="Batang" w:hAnsi="Arial" w:cs="Arial"/>
                <w:sz w:val="22"/>
                <w:szCs w:val="22"/>
              </w:rPr>
            </w:pPr>
            <w:r w:rsidRPr="003151F9">
              <w:rPr>
                <w:rFonts w:ascii="Arial" w:eastAsia="Batang" w:hAnsi="Arial" w:cs="Arial"/>
                <w:sz w:val="22"/>
                <w:szCs w:val="22"/>
              </w:rPr>
              <w:t>IDONEITA’</w:t>
            </w:r>
          </w:p>
        </w:tc>
      </w:tr>
      <w:tr w:rsidR="00B66B79" w:rsidRPr="003151F9" w14:paraId="31B5BAE6" w14:textId="77777777" w:rsidTr="0059233A">
        <w:tblPrEx>
          <w:tblLook w:val="01E0" w:firstRow="1" w:lastRow="1" w:firstColumn="1" w:lastColumn="1" w:noHBand="0" w:noVBand="0"/>
        </w:tblPrEx>
        <w:tc>
          <w:tcPr>
            <w:tcW w:w="4889" w:type="dxa"/>
          </w:tcPr>
          <w:p w14:paraId="38AA6967" w14:textId="77777777" w:rsidR="00D357D3" w:rsidRPr="003151F9" w:rsidRDefault="00B66B79" w:rsidP="0059233A">
            <w:pPr>
              <w:pStyle w:val="Normale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hAnsi="Arial" w:cs="Arial"/>
                <w:sz w:val="20"/>
                <w:szCs w:val="20"/>
              </w:rPr>
              <w:t>1)</w:t>
            </w:r>
            <w:r w:rsidR="00D357D3" w:rsidRPr="003151F9">
              <w:rPr>
                <w:rFonts w:ascii="Arial" w:hAnsi="Arial" w:cs="Arial"/>
              </w:rPr>
              <w:t xml:space="preserve"> </w:t>
            </w:r>
            <w:r w:rsidR="00D357D3" w:rsidRPr="003151F9">
              <w:rPr>
                <w:rFonts w:ascii="Arial" w:hAnsi="Arial" w:cs="Arial"/>
                <w:sz w:val="20"/>
                <w:szCs w:val="20"/>
              </w:rPr>
              <w:t xml:space="preserve">iscrizione nel Registro delle imprese presso la Camera di Commercio, Industria, Artigianato, Agricoltura o analogo Albo dello Stato di appartenenza per i partecipanti aventi sede legale in uno Stato dell’Unione Europea per attività coincidente con quella oggetto dell’appalto </w:t>
            </w:r>
          </w:p>
          <w:p w14:paraId="7C9A7885" w14:textId="77777777" w:rsidR="00B66B79" w:rsidRPr="003151F9" w:rsidRDefault="00B66B79" w:rsidP="0059233A">
            <w:pPr>
              <w:pStyle w:val="Normale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D0E79EE" w14:textId="77777777" w:rsidR="00B66B79" w:rsidRPr="003151F9" w:rsidRDefault="00D357D3" w:rsidP="0059233A">
            <w:pPr>
              <w:pStyle w:val="NormaleWeb"/>
              <w:spacing w:before="0" w:beforeAutospacing="0" w:after="0" w:afterAutospacing="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3151F9">
              <w:rPr>
                <w:rFonts w:ascii="Arial" w:hAnsi="Arial" w:cs="Arial"/>
                <w:i/>
                <w:sz w:val="20"/>
                <w:szCs w:val="20"/>
              </w:rPr>
              <w:t>(s</w:t>
            </w:r>
            <w:r w:rsidR="00B66B79" w:rsidRPr="003151F9">
              <w:rPr>
                <w:rFonts w:ascii="Arial" w:hAnsi="Arial" w:cs="Arial"/>
                <w:i/>
                <w:sz w:val="20"/>
                <w:szCs w:val="20"/>
              </w:rPr>
              <w:t>e la documentazione pertinente è disponibile elettronicamente indicare</w:t>
            </w:r>
            <w:r w:rsidRPr="003151F9">
              <w:rPr>
                <w:rFonts w:ascii="Arial" w:hAnsi="Arial" w:cs="Arial"/>
                <w:i/>
                <w:sz w:val="20"/>
                <w:szCs w:val="20"/>
              </w:rPr>
              <w:t>: indirizzo web, autorità o organismo di emanazione, riferimento preciso della documentazione)</w:t>
            </w:r>
          </w:p>
          <w:p w14:paraId="3F6883CA" w14:textId="77777777" w:rsidR="00B66B79" w:rsidRPr="003151F9" w:rsidRDefault="00B66B79" w:rsidP="0059233A">
            <w:pPr>
              <w:pStyle w:val="Normale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89" w:type="dxa"/>
          </w:tcPr>
          <w:p w14:paraId="2794BE8A" w14:textId="77777777" w:rsidR="00B66B79" w:rsidRPr="003151F9" w:rsidRDefault="003B48FD" w:rsidP="0059233A">
            <w:pPr>
              <w:pStyle w:val="Normale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hAnsi="Arial" w:cs="Arial"/>
                <w:sz w:val="20"/>
                <w:szCs w:val="20"/>
              </w:rPr>
              <w:t>Specificare quale C.C.I.A.A. e con quale oggetto</w:t>
            </w:r>
          </w:p>
          <w:p w14:paraId="105E8C07" w14:textId="77777777" w:rsidR="00616A22" w:rsidRPr="003151F9" w:rsidRDefault="00616A22" w:rsidP="0059233A">
            <w:pPr>
              <w:pStyle w:val="Normale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62E9E7F" w14:textId="77777777" w:rsidR="00616A22" w:rsidRPr="003151F9" w:rsidRDefault="00616A22" w:rsidP="0059233A">
            <w:pPr>
              <w:pStyle w:val="Normale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hAnsi="Arial" w:cs="Arial"/>
                <w:sz w:val="20"/>
                <w:szCs w:val="20"/>
              </w:rPr>
              <w:t xml:space="preserve">_____________________________________________ </w:t>
            </w:r>
          </w:p>
          <w:p w14:paraId="15831939" w14:textId="77777777" w:rsidR="00616A22" w:rsidRPr="003151F9" w:rsidRDefault="00616A22" w:rsidP="0059233A">
            <w:pPr>
              <w:pStyle w:val="Normale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hAnsi="Arial" w:cs="Arial"/>
                <w:sz w:val="20"/>
                <w:szCs w:val="20"/>
              </w:rPr>
              <w:t xml:space="preserve">_____________________________________________ </w:t>
            </w:r>
          </w:p>
          <w:p w14:paraId="616B6431" w14:textId="77777777" w:rsidR="00616A22" w:rsidRPr="003151F9" w:rsidRDefault="00616A22" w:rsidP="0059233A">
            <w:pPr>
              <w:pStyle w:val="Normale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FEF8663" w14:textId="77777777" w:rsidR="00616A22" w:rsidRPr="003151F9" w:rsidRDefault="00616A22" w:rsidP="0059233A">
            <w:pPr>
              <w:pStyle w:val="Normale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30374F5" w14:textId="77777777" w:rsidR="00616A22" w:rsidRPr="003151F9" w:rsidRDefault="00616A22" w:rsidP="0059233A">
            <w:pPr>
              <w:pStyle w:val="Normale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AAB18C" w14:textId="77777777" w:rsidR="00616A22" w:rsidRPr="003151F9" w:rsidRDefault="00616A22" w:rsidP="0059233A">
            <w:pPr>
              <w:pStyle w:val="Normale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D6A19D5" w14:textId="77777777" w:rsidR="00616A22" w:rsidRPr="003151F9" w:rsidRDefault="00616A22" w:rsidP="0059233A">
            <w:pPr>
              <w:pStyle w:val="Normale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hAnsi="Arial" w:cs="Arial"/>
                <w:sz w:val="20"/>
                <w:szCs w:val="20"/>
              </w:rPr>
              <w:t xml:space="preserve">_____________________________________________ </w:t>
            </w:r>
          </w:p>
          <w:p w14:paraId="0A6DCF48" w14:textId="77777777" w:rsidR="00616A22" w:rsidRPr="003151F9" w:rsidRDefault="00616A22" w:rsidP="0059233A">
            <w:pPr>
              <w:pStyle w:val="Normale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hAnsi="Arial" w:cs="Arial"/>
                <w:sz w:val="20"/>
                <w:szCs w:val="20"/>
              </w:rPr>
              <w:t>_____________________________________________</w:t>
            </w:r>
          </w:p>
        </w:tc>
      </w:tr>
      <w:tr w:rsidR="009A03CB" w:rsidRPr="003151F9" w14:paraId="15015BFB" w14:textId="77777777" w:rsidTr="00576546">
        <w:tblPrEx>
          <w:tblLook w:val="01E0" w:firstRow="1" w:lastRow="1" w:firstColumn="1" w:lastColumn="1" w:noHBand="0" w:noVBand="0"/>
        </w:tblPrEx>
        <w:tc>
          <w:tcPr>
            <w:tcW w:w="4889" w:type="dxa"/>
          </w:tcPr>
          <w:p w14:paraId="23CFD6CF" w14:textId="77777777" w:rsidR="009A03CB" w:rsidRPr="003151F9" w:rsidRDefault="009A03CB" w:rsidP="00576546">
            <w:pPr>
              <w:pStyle w:val="Normale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hAnsi="Arial" w:cs="Arial"/>
                <w:sz w:val="20"/>
                <w:szCs w:val="20"/>
              </w:rPr>
              <w:t xml:space="preserve">2) l’operatore economico è in possesso dell’autorizzazione all’esercizio dell’attività di assicurazione? </w:t>
            </w:r>
          </w:p>
          <w:p w14:paraId="77708116" w14:textId="77777777" w:rsidR="009A03CB" w:rsidRPr="003151F9" w:rsidRDefault="009A03CB" w:rsidP="00576546">
            <w:pPr>
              <w:pStyle w:val="NormaleWeb"/>
              <w:spacing w:before="0" w:beforeAutospacing="0" w:after="0" w:afterAutospacing="0"/>
              <w:ind w:left="39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89" w:type="dxa"/>
          </w:tcPr>
          <w:p w14:paraId="32152A8B" w14:textId="77777777" w:rsidR="009A03CB" w:rsidRPr="003151F9" w:rsidRDefault="009A03CB" w:rsidP="00576546">
            <w:pPr>
              <w:pStyle w:val="NormaleWeb"/>
              <w:rPr>
                <w:rFonts w:ascii="Arial" w:eastAsia="Batang" w:hAnsi="Arial" w:cs="Arial"/>
                <w:bCs/>
                <w:sz w:val="20"/>
                <w:szCs w:val="22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SI                  </w:t>
            </w: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NO</w:t>
            </w:r>
          </w:p>
          <w:p w14:paraId="710DF295" w14:textId="77777777" w:rsidR="009A03CB" w:rsidRPr="003151F9" w:rsidRDefault="009A03CB" w:rsidP="00576546">
            <w:pPr>
              <w:pStyle w:val="Normale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hAnsi="Arial" w:cs="Arial"/>
                <w:sz w:val="20"/>
                <w:szCs w:val="20"/>
              </w:rPr>
              <w:t>In caso affermativo:</w:t>
            </w:r>
          </w:p>
          <w:p w14:paraId="3F202109" w14:textId="77777777" w:rsidR="009A03CB" w:rsidRPr="003151F9" w:rsidRDefault="009A03CB" w:rsidP="00576546">
            <w:pPr>
              <w:pStyle w:val="Normale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hAnsi="Arial" w:cs="Arial"/>
                <w:sz w:val="20"/>
                <w:szCs w:val="20"/>
              </w:rPr>
              <w:t xml:space="preserve">con provvedimento n. __________ </w:t>
            </w:r>
          </w:p>
          <w:p w14:paraId="4EA0271E" w14:textId="77777777" w:rsidR="009A03CB" w:rsidRPr="003151F9" w:rsidRDefault="009A03CB" w:rsidP="00576546">
            <w:pPr>
              <w:pStyle w:val="Normale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1F9">
              <w:rPr>
                <w:rFonts w:ascii="Arial" w:hAnsi="Arial" w:cs="Arial"/>
                <w:sz w:val="20"/>
                <w:szCs w:val="20"/>
              </w:rPr>
              <w:t>rilasciato da _________________________</w:t>
            </w:r>
          </w:p>
          <w:p w14:paraId="7109835C" w14:textId="77777777" w:rsidR="009A03CB" w:rsidRPr="003151F9" w:rsidRDefault="009A03CB" w:rsidP="00576546">
            <w:pPr>
              <w:pStyle w:val="NormaleWeb"/>
              <w:rPr>
                <w:rFonts w:ascii="Arial" w:eastAsia="Batang" w:hAnsi="Arial" w:cs="Arial"/>
                <w:sz w:val="20"/>
                <w:szCs w:val="20"/>
              </w:rPr>
            </w:pPr>
          </w:p>
        </w:tc>
      </w:tr>
    </w:tbl>
    <w:p w14:paraId="703273E3" w14:textId="77777777" w:rsidR="00075BFF" w:rsidRPr="003151F9" w:rsidRDefault="00075BFF" w:rsidP="006A5296">
      <w:pPr>
        <w:pStyle w:val="NormaleWeb"/>
        <w:spacing w:before="0" w:beforeAutospacing="0" w:after="0" w:afterAutospacing="0"/>
        <w:rPr>
          <w:rFonts w:ascii="Arial" w:hAnsi="Arial" w:cs="Arial"/>
          <w:b/>
        </w:rPr>
      </w:pPr>
    </w:p>
    <w:p w14:paraId="5A94C526" w14:textId="77777777" w:rsidR="00B66B79" w:rsidRPr="003151F9" w:rsidRDefault="00B66B79" w:rsidP="00996F77">
      <w:pPr>
        <w:pStyle w:val="NormaleWeb"/>
        <w:spacing w:before="0" w:beforeAutospacing="0" w:after="0" w:afterAutospacing="0"/>
        <w:jc w:val="center"/>
        <w:rPr>
          <w:rFonts w:ascii="Arial" w:hAnsi="Arial" w:cs="Arial"/>
          <w:b/>
        </w:rPr>
      </w:pPr>
      <w:r w:rsidRPr="003151F9">
        <w:rPr>
          <w:rFonts w:ascii="Arial" w:hAnsi="Arial" w:cs="Arial"/>
          <w:b/>
        </w:rPr>
        <w:t xml:space="preserve">B </w:t>
      </w:r>
      <w:r w:rsidR="00075BFF" w:rsidRPr="003151F9">
        <w:rPr>
          <w:rFonts w:ascii="Arial" w:hAnsi="Arial" w:cs="Arial"/>
          <w:b/>
        </w:rPr>
        <w:t xml:space="preserve">- </w:t>
      </w:r>
      <w:r w:rsidRPr="003151F9">
        <w:rPr>
          <w:rFonts w:ascii="Arial" w:hAnsi="Arial" w:cs="Arial"/>
          <w:b/>
        </w:rPr>
        <w:t xml:space="preserve">CAPACITA’ ECONOMICA E FINANZIARIA </w:t>
      </w:r>
    </w:p>
    <w:p w14:paraId="185C1C0C" w14:textId="77777777" w:rsidR="00616A22" w:rsidRPr="003151F9" w:rsidRDefault="00616A22" w:rsidP="00996F77">
      <w:pPr>
        <w:pStyle w:val="NormaleWeb"/>
        <w:spacing w:before="0" w:beforeAutospacing="0" w:after="0" w:afterAutospacing="0"/>
        <w:jc w:val="center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996F77" w:rsidRPr="003151F9" w14:paraId="1D348C4D" w14:textId="77777777" w:rsidTr="007849EF">
        <w:tc>
          <w:tcPr>
            <w:tcW w:w="9778" w:type="dxa"/>
            <w:shd w:val="clear" w:color="auto" w:fill="F2F2F2"/>
          </w:tcPr>
          <w:p w14:paraId="20ACB8A6" w14:textId="77777777" w:rsidR="00996F77" w:rsidRPr="003151F9" w:rsidRDefault="00996F77" w:rsidP="00996F77">
            <w:pPr>
              <w:pStyle w:val="NormaleWeb"/>
              <w:spacing w:before="0" w:beforeAutospacing="0" w:after="0" w:afterAutospacing="0"/>
              <w:jc w:val="center"/>
              <w:rPr>
                <w:rFonts w:ascii="Arial" w:eastAsia="Batang" w:hAnsi="Arial" w:cs="Arial"/>
                <w:sz w:val="22"/>
                <w:szCs w:val="22"/>
              </w:rPr>
            </w:pPr>
            <w:r w:rsidRPr="003151F9">
              <w:rPr>
                <w:rFonts w:ascii="Arial" w:eastAsia="Batang" w:hAnsi="Arial" w:cs="Arial"/>
                <w:sz w:val="22"/>
                <w:szCs w:val="22"/>
              </w:rPr>
              <w:t>CAPACITA’ ECONOMICA E FINANZIARIA</w:t>
            </w:r>
          </w:p>
        </w:tc>
      </w:tr>
    </w:tbl>
    <w:p w14:paraId="03F73134" w14:textId="77777777" w:rsidR="00BF622E" w:rsidRPr="003151F9" w:rsidRDefault="00BF622E" w:rsidP="00BF622E">
      <w:pPr>
        <w:rPr>
          <w:rFonts w:ascii="Arial" w:hAnsi="Arial" w:cs="Arial"/>
          <w:vanish/>
        </w:rPr>
      </w:pPr>
    </w:p>
    <w:p w14:paraId="3D275974" w14:textId="77777777" w:rsidR="00BF622E" w:rsidRPr="003151F9" w:rsidRDefault="00BF622E" w:rsidP="00BF622E">
      <w:pPr>
        <w:rPr>
          <w:rFonts w:ascii="Arial" w:hAnsi="Arial" w:cs="Arial"/>
          <w:vanish/>
          <w:color w:val="FF0000"/>
        </w:rPr>
      </w:pPr>
    </w:p>
    <w:p w14:paraId="299F8E82" w14:textId="77777777" w:rsidR="00D65F13" w:rsidRPr="003151F9" w:rsidRDefault="00D65F13" w:rsidP="00D65F13">
      <w:pPr>
        <w:pStyle w:val="Corpodeltesto"/>
        <w:kinsoku w:val="0"/>
        <w:overflowPunct w:val="0"/>
        <w:spacing w:before="82"/>
        <w:ind w:right="2401"/>
        <w:rPr>
          <w:rFonts w:ascii="Arial" w:hAnsi="Arial" w:cs="Arial"/>
          <w:color w:val="010000"/>
          <w:w w:val="105"/>
          <w:sz w:val="14"/>
          <w:szCs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5077"/>
      </w:tblGrid>
      <w:tr w:rsidR="006A5296" w:rsidRPr="003151F9" w14:paraId="31F55619" w14:textId="77777777" w:rsidTr="00576546">
        <w:trPr>
          <w:trHeight w:val="3453"/>
        </w:trPr>
        <w:tc>
          <w:tcPr>
            <w:tcW w:w="4889" w:type="dxa"/>
            <w:shd w:val="clear" w:color="auto" w:fill="auto"/>
          </w:tcPr>
          <w:p w14:paraId="692AE31F" w14:textId="77777777" w:rsidR="006A5296" w:rsidRPr="003151F9" w:rsidRDefault="006A5296" w:rsidP="00576546">
            <w:pPr>
              <w:pStyle w:val="NormaleWeb"/>
              <w:spacing w:before="0" w:beforeAutospacing="0" w:after="0" w:afterAutospacing="0"/>
              <w:jc w:val="both"/>
              <w:rPr>
                <w:rFonts w:ascii="Arial" w:hAnsi="Arial" w:cs="Arial"/>
                <w:color w:val="010000"/>
                <w:w w:val="105"/>
                <w:sz w:val="20"/>
                <w:szCs w:val="14"/>
              </w:rPr>
            </w:pPr>
            <w:r w:rsidRPr="003151F9">
              <w:rPr>
                <w:rFonts w:ascii="Arial" w:hAnsi="Arial" w:cs="Arial"/>
                <w:color w:val="010000"/>
                <w:w w:val="105"/>
                <w:sz w:val="20"/>
                <w:szCs w:val="14"/>
              </w:rPr>
              <w:t xml:space="preserve">L’operatore economico possiede i requisiti di ordine speciale prescritti </w:t>
            </w:r>
            <w:r w:rsidR="009A07C6" w:rsidRPr="003151F9">
              <w:rPr>
                <w:rFonts w:ascii="Arial" w:hAnsi="Arial" w:cs="Arial"/>
                <w:color w:val="010000"/>
                <w:w w:val="105"/>
                <w:sz w:val="20"/>
                <w:szCs w:val="14"/>
              </w:rPr>
              <w:t>nel disciplinare</w:t>
            </w:r>
            <w:r w:rsidRPr="003151F9">
              <w:rPr>
                <w:rFonts w:ascii="Arial" w:hAnsi="Arial" w:cs="Arial"/>
                <w:color w:val="010000"/>
                <w:w w:val="105"/>
                <w:sz w:val="20"/>
                <w:szCs w:val="14"/>
              </w:rPr>
              <w:t xml:space="preserve"> dei quali l’impresa concorrente risulta carente e oggetto di avvalimento?</w:t>
            </w:r>
          </w:p>
          <w:p w14:paraId="2D580A8F" w14:textId="77777777" w:rsidR="006A5296" w:rsidRPr="003151F9" w:rsidRDefault="006A5296" w:rsidP="00576546">
            <w:pPr>
              <w:pStyle w:val="Normale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14"/>
              </w:rPr>
            </w:pPr>
          </w:p>
          <w:p w14:paraId="2599D1D0" w14:textId="77777777" w:rsidR="006A5296" w:rsidRPr="003151F9" w:rsidRDefault="006A5296" w:rsidP="00576546">
            <w:pPr>
              <w:pStyle w:val="Normale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14"/>
              </w:rPr>
            </w:pPr>
          </w:p>
          <w:p w14:paraId="1912E571" w14:textId="77777777" w:rsidR="006A5296" w:rsidRPr="003151F9" w:rsidRDefault="006A5296" w:rsidP="00576546">
            <w:pPr>
              <w:pStyle w:val="NormaleWeb"/>
              <w:jc w:val="both"/>
              <w:rPr>
                <w:rFonts w:ascii="Arial" w:hAnsi="Arial" w:cs="Arial"/>
                <w:sz w:val="20"/>
                <w:szCs w:val="14"/>
              </w:rPr>
            </w:pPr>
            <w:r w:rsidRPr="003151F9">
              <w:rPr>
                <w:rFonts w:ascii="Arial" w:hAnsi="Arial" w:cs="Arial"/>
                <w:sz w:val="18"/>
                <w:szCs w:val="14"/>
              </w:rPr>
              <w:t>(indicare il lotto nell’ambito del quale l’impresa ausiliaria presta i requisiti al concorrente. In caso di prestito di requisiti per più lotti, specificare distintamente i requisiti prestati per ciascun lotto)</w:t>
            </w:r>
          </w:p>
        </w:tc>
        <w:tc>
          <w:tcPr>
            <w:tcW w:w="4899" w:type="dxa"/>
            <w:shd w:val="clear" w:color="auto" w:fill="auto"/>
          </w:tcPr>
          <w:p w14:paraId="04F8E178" w14:textId="77777777" w:rsidR="006A5296" w:rsidRPr="003151F9" w:rsidRDefault="006A5296" w:rsidP="00576546">
            <w:pPr>
              <w:pStyle w:val="TableParagraph"/>
              <w:kinsoku w:val="0"/>
              <w:overflowPunct w:val="0"/>
              <w:spacing w:line="273" w:lineRule="auto"/>
              <w:ind w:right="300"/>
              <w:jc w:val="both"/>
              <w:rPr>
                <w:rFonts w:ascii="Arial" w:eastAsia="Batang" w:hAnsi="Arial" w:cs="Arial"/>
                <w:sz w:val="20"/>
                <w:szCs w:val="18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SI                  </w:t>
            </w: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NO</w:t>
            </w:r>
          </w:p>
          <w:p w14:paraId="5AEE5BA9" w14:textId="77777777" w:rsidR="006A5296" w:rsidRPr="003151F9" w:rsidRDefault="006A5296" w:rsidP="00576546">
            <w:pPr>
              <w:pStyle w:val="TableParagraph"/>
              <w:kinsoku w:val="0"/>
              <w:overflowPunct w:val="0"/>
              <w:spacing w:line="273" w:lineRule="auto"/>
              <w:ind w:right="300"/>
              <w:jc w:val="both"/>
              <w:rPr>
                <w:rFonts w:ascii="Arial" w:eastAsia="Batang" w:hAnsi="Arial" w:cs="Arial"/>
                <w:sz w:val="20"/>
                <w:szCs w:val="18"/>
              </w:rPr>
            </w:pPr>
            <w:r w:rsidRPr="003151F9">
              <w:rPr>
                <w:rFonts w:ascii="Arial" w:eastAsia="Batang" w:hAnsi="Arial" w:cs="Arial"/>
                <w:sz w:val="20"/>
                <w:szCs w:val="18"/>
              </w:rPr>
              <w:t>Indicare i requisiti:</w:t>
            </w:r>
          </w:p>
          <w:p w14:paraId="053F3C8A" w14:textId="77777777" w:rsidR="006A5296" w:rsidRPr="003151F9" w:rsidRDefault="006A5296" w:rsidP="00576546">
            <w:pPr>
              <w:pStyle w:val="TableParagraph"/>
              <w:kinsoku w:val="0"/>
              <w:overflowPunct w:val="0"/>
              <w:spacing w:line="273" w:lineRule="auto"/>
              <w:ind w:right="300"/>
              <w:jc w:val="both"/>
              <w:rPr>
                <w:rFonts w:ascii="Arial" w:eastAsia="Batang" w:hAnsi="Arial" w:cs="Arial"/>
                <w:sz w:val="20"/>
                <w:szCs w:val="18"/>
              </w:rPr>
            </w:pPr>
          </w:p>
          <w:p w14:paraId="66021AF3" w14:textId="77777777" w:rsidR="006A5296" w:rsidRPr="003151F9" w:rsidRDefault="006A5296" w:rsidP="00576546">
            <w:pPr>
              <w:pStyle w:val="TableParagraph"/>
              <w:kinsoku w:val="0"/>
              <w:overflowPunct w:val="0"/>
              <w:spacing w:line="273" w:lineRule="auto"/>
              <w:ind w:right="300"/>
              <w:jc w:val="both"/>
              <w:rPr>
                <w:rFonts w:ascii="Arial" w:eastAsia="Batang" w:hAnsi="Arial" w:cs="Arial"/>
                <w:sz w:val="20"/>
                <w:szCs w:val="18"/>
              </w:rPr>
            </w:pPr>
            <w:r w:rsidRPr="003151F9">
              <w:rPr>
                <w:rFonts w:ascii="Arial" w:eastAsia="Batang" w:hAnsi="Arial" w:cs="Arial"/>
                <w:sz w:val="20"/>
                <w:szCs w:val="18"/>
              </w:rPr>
              <w:t>lotto ________</w:t>
            </w:r>
          </w:p>
          <w:p w14:paraId="79D0CB8B" w14:textId="77777777" w:rsidR="006A5296" w:rsidRPr="003151F9" w:rsidRDefault="006A5296" w:rsidP="00576546">
            <w:pPr>
              <w:pStyle w:val="TableParagraph"/>
              <w:kinsoku w:val="0"/>
              <w:overflowPunct w:val="0"/>
              <w:spacing w:line="273" w:lineRule="auto"/>
              <w:ind w:right="300"/>
              <w:jc w:val="both"/>
              <w:rPr>
                <w:rFonts w:ascii="Arial" w:eastAsia="Batang" w:hAnsi="Arial" w:cs="Arial"/>
                <w:sz w:val="20"/>
                <w:szCs w:val="18"/>
              </w:rPr>
            </w:pPr>
            <w:r w:rsidRPr="003151F9">
              <w:rPr>
                <w:rFonts w:ascii="Arial" w:eastAsia="Batang" w:hAnsi="Arial" w:cs="Arial"/>
                <w:sz w:val="20"/>
                <w:szCs w:val="18"/>
              </w:rPr>
              <w:t>requisiti:</w:t>
            </w:r>
          </w:p>
          <w:p w14:paraId="5A1D8995" w14:textId="77777777" w:rsidR="006A5296" w:rsidRPr="003151F9" w:rsidRDefault="006A5296" w:rsidP="00576546">
            <w:pPr>
              <w:pStyle w:val="TableParagraph"/>
              <w:kinsoku w:val="0"/>
              <w:overflowPunct w:val="0"/>
              <w:spacing w:line="273" w:lineRule="auto"/>
              <w:ind w:right="300"/>
              <w:jc w:val="both"/>
              <w:rPr>
                <w:rFonts w:ascii="Arial" w:eastAsia="Batang" w:hAnsi="Arial" w:cs="Arial"/>
                <w:sz w:val="20"/>
                <w:szCs w:val="18"/>
              </w:rPr>
            </w:pPr>
          </w:p>
          <w:p w14:paraId="3A33FD29" w14:textId="77777777" w:rsidR="006A5296" w:rsidRPr="003151F9" w:rsidRDefault="006A5296" w:rsidP="00576546">
            <w:pPr>
              <w:pStyle w:val="TableParagraph"/>
              <w:kinsoku w:val="0"/>
              <w:overflowPunct w:val="0"/>
              <w:spacing w:line="273" w:lineRule="auto"/>
              <w:ind w:right="300"/>
              <w:jc w:val="both"/>
              <w:rPr>
                <w:rFonts w:ascii="Arial" w:eastAsia="Batang" w:hAnsi="Arial" w:cs="Arial"/>
                <w:sz w:val="20"/>
                <w:szCs w:val="18"/>
              </w:rPr>
            </w:pPr>
            <w:r w:rsidRPr="003151F9">
              <w:rPr>
                <w:rFonts w:ascii="Arial" w:eastAsia="Batang" w:hAnsi="Arial" w:cs="Arial"/>
                <w:sz w:val="20"/>
                <w:szCs w:val="18"/>
              </w:rPr>
              <w:t xml:space="preserve">1) _________________________________________ </w:t>
            </w:r>
          </w:p>
          <w:p w14:paraId="7783D42D" w14:textId="77777777" w:rsidR="006A5296" w:rsidRPr="003151F9" w:rsidRDefault="006A5296" w:rsidP="00576546">
            <w:pPr>
              <w:pStyle w:val="TableParagraph"/>
              <w:kinsoku w:val="0"/>
              <w:overflowPunct w:val="0"/>
              <w:spacing w:line="273" w:lineRule="auto"/>
              <w:ind w:right="300"/>
              <w:jc w:val="both"/>
              <w:rPr>
                <w:rFonts w:ascii="Arial" w:eastAsia="Batang" w:hAnsi="Arial" w:cs="Arial"/>
                <w:sz w:val="20"/>
                <w:szCs w:val="18"/>
              </w:rPr>
            </w:pPr>
          </w:p>
          <w:p w14:paraId="176FAABA" w14:textId="77777777" w:rsidR="006A5296" w:rsidRPr="003151F9" w:rsidRDefault="006A5296" w:rsidP="00576546">
            <w:pPr>
              <w:pStyle w:val="TableParagraph"/>
              <w:kinsoku w:val="0"/>
              <w:overflowPunct w:val="0"/>
              <w:spacing w:line="273" w:lineRule="auto"/>
              <w:ind w:right="300"/>
              <w:jc w:val="both"/>
              <w:rPr>
                <w:rFonts w:ascii="Arial" w:eastAsia="Batang" w:hAnsi="Arial" w:cs="Arial"/>
                <w:sz w:val="20"/>
                <w:szCs w:val="18"/>
              </w:rPr>
            </w:pPr>
            <w:r w:rsidRPr="003151F9">
              <w:rPr>
                <w:rFonts w:ascii="Arial" w:eastAsia="Batang" w:hAnsi="Arial" w:cs="Arial"/>
                <w:sz w:val="20"/>
                <w:szCs w:val="18"/>
              </w:rPr>
              <w:t>2) _________________________________________</w:t>
            </w:r>
          </w:p>
        </w:tc>
      </w:tr>
    </w:tbl>
    <w:p w14:paraId="2BF4BD39" w14:textId="77777777" w:rsidR="006E5087" w:rsidRPr="003151F9" w:rsidRDefault="006E5087" w:rsidP="00D65F13">
      <w:pPr>
        <w:pStyle w:val="Corpodeltesto"/>
        <w:kinsoku w:val="0"/>
        <w:overflowPunct w:val="0"/>
        <w:spacing w:before="82"/>
        <w:ind w:right="2401"/>
        <w:rPr>
          <w:rFonts w:ascii="Arial" w:hAnsi="Arial" w:cs="Arial"/>
          <w:color w:val="010000"/>
          <w:w w:val="105"/>
          <w:sz w:val="14"/>
          <w:szCs w:val="14"/>
        </w:rPr>
      </w:pPr>
    </w:p>
    <w:p w14:paraId="670BF9C3" w14:textId="77777777" w:rsidR="00B66B79" w:rsidRPr="003151F9" w:rsidRDefault="00A70109" w:rsidP="00394282">
      <w:pPr>
        <w:pStyle w:val="Corpodeltesto"/>
        <w:kinsoku w:val="0"/>
        <w:overflowPunct w:val="0"/>
        <w:spacing w:before="82"/>
        <w:ind w:right="-1"/>
        <w:jc w:val="center"/>
        <w:rPr>
          <w:rFonts w:ascii="Arial" w:hAnsi="Arial" w:cs="Arial"/>
          <w:b/>
          <w:color w:val="010000"/>
          <w:w w:val="105"/>
          <w:sz w:val="22"/>
          <w:szCs w:val="22"/>
        </w:rPr>
      </w:pPr>
      <w:r w:rsidRPr="003151F9">
        <w:rPr>
          <w:rFonts w:ascii="Arial" w:hAnsi="Arial" w:cs="Arial"/>
          <w:b/>
          <w:color w:val="010000"/>
          <w:w w:val="105"/>
          <w:sz w:val="22"/>
          <w:szCs w:val="22"/>
        </w:rPr>
        <w:t>C -</w:t>
      </w:r>
      <w:r w:rsidR="00B66B79" w:rsidRPr="003151F9">
        <w:rPr>
          <w:rFonts w:ascii="Arial" w:hAnsi="Arial" w:cs="Arial"/>
          <w:b/>
          <w:color w:val="010000"/>
          <w:w w:val="105"/>
          <w:sz w:val="22"/>
          <w:szCs w:val="22"/>
        </w:rPr>
        <w:t xml:space="preserve"> CAPACITÀ</w:t>
      </w:r>
      <w:r w:rsidR="00B66B79" w:rsidRPr="003151F9">
        <w:rPr>
          <w:rFonts w:ascii="Arial" w:hAnsi="Arial" w:cs="Arial"/>
          <w:b/>
          <w:color w:val="010000"/>
          <w:spacing w:val="7"/>
          <w:w w:val="105"/>
          <w:sz w:val="22"/>
          <w:szCs w:val="22"/>
        </w:rPr>
        <w:t xml:space="preserve"> </w:t>
      </w:r>
      <w:r w:rsidR="00B66B79" w:rsidRPr="003151F9">
        <w:rPr>
          <w:rFonts w:ascii="Arial" w:hAnsi="Arial" w:cs="Arial"/>
          <w:b/>
          <w:color w:val="010000"/>
          <w:w w:val="105"/>
          <w:sz w:val="22"/>
          <w:szCs w:val="22"/>
        </w:rPr>
        <w:t>TECNICHE</w:t>
      </w:r>
      <w:r w:rsidR="00B66B79" w:rsidRPr="003151F9">
        <w:rPr>
          <w:rFonts w:ascii="Arial" w:hAnsi="Arial" w:cs="Arial"/>
          <w:b/>
          <w:color w:val="010000"/>
          <w:spacing w:val="13"/>
          <w:w w:val="105"/>
          <w:sz w:val="22"/>
          <w:szCs w:val="22"/>
        </w:rPr>
        <w:t xml:space="preserve"> </w:t>
      </w:r>
      <w:r w:rsidR="00B66B79" w:rsidRPr="003151F9">
        <w:rPr>
          <w:rFonts w:ascii="Arial" w:hAnsi="Arial" w:cs="Arial"/>
          <w:b/>
          <w:color w:val="010000"/>
          <w:w w:val="105"/>
          <w:sz w:val="22"/>
          <w:szCs w:val="22"/>
        </w:rPr>
        <w:t>E</w:t>
      </w:r>
      <w:r w:rsidR="00B66B79" w:rsidRPr="003151F9">
        <w:rPr>
          <w:rFonts w:ascii="Arial" w:hAnsi="Arial" w:cs="Arial"/>
          <w:b/>
          <w:color w:val="010000"/>
          <w:spacing w:val="-3"/>
          <w:w w:val="105"/>
          <w:sz w:val="22"/>
          <w:szCs w:val="22"/>
        </w:rPr>
        <w:t xml:space="preserve"> </w:t>
      </w:r>
      <w:r w:rsidR="00B66B79" w:rsidRPr="003151F9">
        <w:rPr>
          <w:rFonts w:ascii="Arial" w:hAnsi="Arial" w:cs="Arial"/>
          <w:b/>
          <w:color w:val="010000"/>
          <w:w w:val="105"/>
          <w:sz w:val="22"/>
          <w:szCs w:val="22"/>
        </w:rPr>
        <w:t>PROFESSIONALI</w:t>
      </w:r>
    </w:p>
    <w:p w14:paraId="5179A7AC" w14:textId="77777777" w:rsidR="00661527" w:rsidRPr="003151F9" w:rsidRDefault="00661527" w:rsidP="00394282">
      <w:pPr>
        <w:pStyle w:val="NormaleWeb"/>
        <w:spacing w:before="0" w:beforeAutospacing="0" w:after="0" w:afterAutospacing="0"/>
        <w:jc w:val="both"/>
        <w:rPr>
          <w:rFonts w:ascii="Arial" w:eastAsia="Batang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394282" w:rsidRPr="003151F9" w14:paraId="17B029CF" w14:textId="77777777" w:rsidTr="007849EF">
        <w:tc>
          <w:tcPr>
            <w:tcW w:w="9778" w:type="dxa"/>
            <w:shd w:val="clear" w:color="auto" w:fill="F2F2F2"/>
          </w:tcPr>
          <w:p w14:paraId="432258A9" w14:textId="77777777" w:rsidR="00394282" w:rsidRPr="003151F9" w:rsidRDefault="00394282" w:rsidP="00394282">
            <w:pPr>
              <w:pStyle w:val="NormaleWeb"/>
              <w:spacing w:before="0" w:beforeAutospacing="0" w:after="0" w:afterAutospacing="0"/>
              <w:jc w:val="center"/>
              <w:rPr>
                <w:rFonts w:ascii="Arial" w:eastAsia="Batang" w:hAnsi="Arial" w:cs="Arial"/>
                <w:sz w:val="22"/>
                <w:szCs w:val="22"/>
              </w:rPr>
            </w:pPr>
            <w:r w:rsidRPr="003151F9">
              <w:rPr>
                <w:rFonts w:ascii="Arial" w:eastAsia="Batang" w:hAnsi="Arial" w:cs="Arial"/>
                <w:sz w:val="22"/>
                <w:szCs w:val="22"/>
              </w:rPr>
              <w:t>CAPACITA’ TECNICHE E PROFESSIONALI</w:t>
            </w:r>
          </w:p>
        </w:tc>
      </w:tr>
    </w:tbl>
    <w:p w14:paraId="5C409894" w14:textId="77777777" w:rsidR="00394282" w:rsidRPr="003151F9" w:rsidRDefault="00394282" w:rsidP="00394282">
      <w:pPr>
        <w:rPr>
          <w:rFonts w:ascii="Arial" w:hAnsi="Arial" w:cs="Arial"/>
          <w:vanish/>
        </w:rPr>
      </w:pPr>
    </w:p>
    <w:p w14:paraId="352A5051" w14:textId="77777777" w:rsidR="00D030A3" w:rsidRPr="003151F9" w:rsidRDefault="00D030A3" w:rsidP="00B66B79">
      <w:pPr>
        <w:pStyle w:val="Corpodeltesto"/>
        <w:kinsoku w:val="0"/>
        <w:overflowPunct w:val="0"/>
        <w:rPr>
          <w:rFonts w:ascii="Arial" w:hAnsi="Arial" w:cs="Arial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5077"/>
      </w:tblGrid>
      <w:tr w:rsidR="00662C47" w:rsidRPr="003151F9" w14:paraId="790534F2" w14:textId="77777777" w:rsidTr="00576546">
        <w:trPr>
          <w:trHeight w:val="3453"/>
        </w:trPr>
        <w:tc>
          <w:tcPr>
            <w:tcW w:w="4889" w:type="dxa"/>
            <w:shd w:val="clear" w:color="auto" w:fill="auto"/>
          </w:tcPr>
          <w:p w14:paraId="3357F224" w14:textId="77777777" w:rsidR="00662C47" w:rsidRPr="003151F9" w:rsidRDefault="00662C47" w:rsidP="00576546">
            <w:pPr>
              <w:pStyle w:val="NormaleWeb"/>
              <w:spacing w:before="0" w:beforeAutospacing="0" w:after="0" w:afterAutospacing="0"/>
              <w:jc w:val="both"/>
              <w:rPr>
                <w:rFonts w:ascii="Arial" w:hAnsi="Arial" w:cs="Arial"/>
                <w:color w:val="010000"/>
                <w:w w:val="105"/>
                <w:sz w:val="20"/>
                <w:szCs w:val="14"/>
              </w:rPr>
            </w:pPr>
            <w:r w:rsidRPr="003151F9">
              <w:rPr>
                <w:rFonts w:ascii="Arial" w:hAnsi="Arial" w:cs="Arial"/>
                <w:color w:val="010000"/>
                <w:w w:val="105"/>
                <w:sz w:val="20"/>
                <w:szCs w:val="14"/>
              </w:rPr>
              <w:t>L’operatore economico possiede i requisiti di ordine speciale prescritti n</w:t>
            </w:r>
            <w:r w:rsidR="00803BA8" w:rsidRPr="003151F9">
              <w:rPr>
                <w:rFonts w:ascii="Arial" w:hAnsi="Arial" w:cs="Arial"/>
                <w:color w:val="010000"/>
                <w:w w:val="105"/>
                <w:sz w:val="20"/>
                <w:szCs w:val="14"/>
              </w:rPr>
              <w:t>el disciplinare</w:t>
            </w:r>
            <w:r w:rsidRPr="003151F9">
              <w:rPr>
                <w:rFonts w:ascii="Arial" w:hAnsi="Arial" w:cs="Arial"/>
                <w:color w:val="010000"/>
                <w:w w:val="105"/>
                <w:sz w:val="20"/>
                <w:szCs w:val="14"/>
              </w:rPr>
              <w:t xml:space="preserve"> dei quali l’impresa concorrente risulta carente e oggetto di avvalimento?</w:t>
            </w:r>
          </w:p>
          <w:p w14:paraId="4FF12A31" w14:textId="77777777" w:rsidR="00662C47" w:rsidRPr="003151F9" w:rsidRDefault="00662C47" w:rsidP="00576546">
            <w:pPr>
              <w:pStyle w:val="Normale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14"/>
              </w:rPr>
            </w:pPr>
          </w:p>
          <w:p w14:paraId="71EC6ED7" w14:textId="77777777" w:rsidR="00662C47" w:rsidRPr="003151F9" w:rsidRDefault="00662C47" w:rsidP="00576546">
            <w:pPr>
              <w:pStyle w:val="NormaleWeb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14"/>
              </w:rPr>
            </w:pPr>
          </w:p>
          <w:p w14:paraId="16653488" w14:textId="77777777" w:rsidR="00662C47" w:rsidRPr="003151F9" w:rsidRDefault="00662C47" w:rsidP="00576546">
            <w:pPr>
              <w:pStyle w:val="NormaleWeb"/>
              <w:jc w:val="both"/>
              <w:rPr>
                <w:rFonts w:ascii="Arial" w:hAnsi="Arial" w:cs="Arial"/>
                <w:sz w:val="20"/>
                <w:szCs w:val="14"/>
              </w:rPr>
            </w:pPr>
            <w:r w:rsidRPr="003151F9">
              <w:rPr>
                <w:rFonts w:ascii="Arial" w:hAnsi="Arial" w:cs="Arial"/>
                <w:sz w:val="18"/>
                <w:szCs w:val="14"/>
              </w:rPr>
              <w:t>(indicare il lotto nell’ambito del quale l’impresa ausiliaria presta i requisiti al concorrente. In caso di prestito di requisiti per più lotti, specificare distintamente i requisiti prestati per ciascun lotto)</w:t>
            </w:r>
          </w:p>
        </w:tc>
        <w:tc>
          <w:tcPr>
            <w:tcW w:w="4899" w:type="dxa"/>
            <w:shd w:val="clear" w:color="auto" w:fill="auto"/>
          </w:tcPr>
          <w:p w14:paraId="439CF3C9" w14:textId="77777777" w:rsidR="00662C47" w:rsidRPr="003151F9" w:rsidRDefault="00662C47" w:rsidP="00576546">
            <w:pPr>
              <w:pStyle w:val="TableParagraph"/>
              <w:kinsoku w:val="0"/>
              <w:overflowPunct w:val="0"/>
              <w:spacing w:line="273" w:lineRule="auto"/>
              <w:ind w:right="300"/>
              <w:jc w:val="both"/>
              <w:rPr>
                <w:rFonts w:ascii="Arial" w:eastAsia="Batang" w:hAnsi="Arial" w:cs="Arial"/>
                <w:sz w:val="20"/>
                <w:szCs w:val="18"/>
              </w:rPr>
            </w:pP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SI                  </w:t>
            </w:r>
            <w:r w:rsidRPr="003151F9">
              <w:rPr>
                <w:rFonts w:ascii="Arial" w:eastAsia="Batang" w:hAnsi="Arial" w:cs="Arial"/>
                <w:bCs/>
                <w:sz w:val="56"/>
                <w:szCs w:val="22"/>
              </w:rPr>
              <w:t>□</w:t>
            </w:r>
            <w:r w:rsidRPr="003151F9">
              <w:rPr>
                <w:rFonts w:ascii="Arial" w:eastAsia="Batang" w:hAnsi="Arial" w:cs="Arial"/>
                <w:bCs/>
                <w:sz w:val="20"/>
                <w:szCs w:val="22"/>
              </w:rPr>
              <w:t xml:space="preserve"> NO</w:t>
            </w:r>
          </w:p>
          <w:p w14:paraId="77415091" w14:textId="77777777" w:rsidR="00662C47" w:rsidRPr="003151F9" w:rsidRDefault="00662C47" w:rsidP="00576546">
            <w:pPr>
              <w:pStyle w:val="TableParagraph"/>
              <w:kinsoku w:val="0"/>
              <w:overflowPunct w:val="0"/>
              <w:spacing w:line="273" w:lineRule="auto"/>
              <w:ind w:right="300"/>
              <w:jc w:val="both"/>
              <w:rPr>
                <w:rFonts w:ascii="Arial" w:eastAsia="Batang" w:hAnsi="Arial" w:cs="Arial"/>
                <w:sz w:val="20"/>
                <w:szCs w:val="18"/>
              </w:rPr>
            </w:pPr>
            <w:r w:rsidRPr="003151F9">
              <w:rPr>
                <w:rFonts w:ascii="Arial" w:eastAsia="Batang" w:hAnsi="Arial" w:cs="Arial"/>
                <w:sz w:val="20"/>
                <w:szCs w:val="18"/>
              </w:rPr>
              <w:t>Indicare i requisiti:</w:t>
            </w:r>
          </w:p>
          <w:p w14:paraId="1FBCAFC2" w14:textId="77777777" w:rsidR="00662C47" w:rsidRPr="003151F9" w:rsidRDefault="00662C47" w:rsidP="00576546">
            <w:pPr>
              <w:pStyle w:val="TableParagraph"/>
              <w:kinsoku w:val="0"/>
              <w:overflowPunct w:val="0"/>
              <w:spacing w:line="273" w:lineRule="auto"/>
              <w:ind w:right="300"/>
              <w:jc w:val="both"/>
              <w:rPr>
                <w:rFonts w:ascii="Arial" w:eastAsia="Batang" w:hAnsi="Arial" w:cs="Arial"/>
                <w:sz w:val="20"/>
                <w:szCs w:val="18"/>
              </w:rPr>
            </w:pPr>
          </w:p>
          <w:p w14:paraId="24AF5A4E" w14:textId="77777777" w:rsidR="00662C47" w:rsidRPr="003151F9" w:rsidRDefault="00662C47" w:rsidP="00576546">
            <w:pPr>
              <w:pStyle w:val="TableParagraph"/>
              <w:kinsoku w:val="0"/>
              <w:overflowPunct w:val="0"/>
              <w:spacing w:line="273" w:lineRule="auto"/>
              <w:ind w:right="300"/>
              <w:jc w:val="both"/>
              <w:rPr>
                <w:rFonts w:ascii="Arial" w:eastAsia="Batang" w:hAnsi="Arial" w:cs="Arial"/>
                <w:sz w:val="20"/>
                <w:szCs w:val="18"/>
              </w:rPr>
            </w:pPr>
            <w:r w:rsidRPr="003151F9">
              <w:rPr>
                <w:rFonts w:ascii="Arial" w:eastAsia="Batang" w:hAnsi="Arial" w:cs="Arial"/>
                <w:sz w:val="20"/>
                <w:szCs w:val="18"/>
              </w:rPr>
              <w:t>lotto ________</w:t>
            </w:r>
          </w:p>
          <w:p w14:paraId="762817FB" w14:textId="77777777" w:rsidR="00662C47" w:rsidRPr="003151F9" w:rsidRDefault="00662C47" w:rsidP="00576546">
            <w:pPr>
              <w:pStyle w:val="TableParagraph"/>
              <w:kinsoku w:val="0"/>
              <w:overflowPunct w:val="0"/>
              <w:spacing w:line="273" w:lineRule="auto"/>
              <w:ind w:right="300"/>
              <w:jc w:val="both"/>
              <w:rPr>
                <w:rFonts w:ascii="Arial" w:eastAsia="Batang" w:hAnsi="Arial" w:cs="Arial"/>
                <w:sz w:val="20"/>
                <w:szCs w:val="18"/>
              </w:rPr>
            </w:pPr>
            <w:r w:rsidRPr="003151F9">
              <w:rPr>
                <w:rFonts w:ascii="Arial" w:eastAsia="Batang" w:hAnsi="Arial" w:cs="Arial"/>
                <w:sz w:val="20"/>
                <w:szCs w:val="18"/>
              </w:rPr>
              <w:t>requisiti:</w:t>
            </w:r>
          </w:p>
          <w:p w14:paraId="7B2CFA7B" w14:textId="77777777" w:rsidR="00662C47" w:rsidRPr="003151F9" w:rsidRDefault="00662C47" w:rsidP="00576546">
            <w:pPr>
              <w:pStyle w:val="TableParagraph"/>
              <w:kinsoku w:val="0"/>
              <w:overflowPunct w:val="0"/>
              <w:spacing w:line="273" w:lineRule="auto"/>
              <w:ind w:right="300"/>
              <w:jc w:val="both"/>
              <w:rPr>
                <w:rFonts w:ascii="Arial" w:eastAsia="Batang" w:hAnsi="Arial" w:cs="Arial"/>
                <w:sz w:val="20"/>
                <w:szCs w:val="18"/>
              </w:rPr>
            </w:pPr>
          </w:p>
          <w:p w14:paraId="07923C18" w14:textId="77777777" w:rsidR="00662C47" w:rsidRPr="003151F9" w:rsidRDefault="00662C47" w:rsidP="00576546">
            <w:pPr>
              <w:pStyle w:val="TableParagraph"/>
              <w:kinsoku w:val="0"/>
              <w:overflowPunct w:val="0"/>
              <w:spacing w:line="273" w:lineRule="auto"/>
              <w:ind w:right="300"/>
              <w:jc w:val="both"/>
              <w:rPr>
                <w:rFonts w:ascii="Arial" w:eastAsia="Batang" w:hAnsi="Arial" w:cs="Arial"/>
                <w:sz w:val="20"/>
                <w:szCs w:val="18"/>
              </w:rPr>
            </w:pPr>
            <w:r w:rsidRPr="003151F9">
              <w:rPr>
                <w:rFonts w:ascii="Arial" w:eastAsia="Batang" w:hAnsi="Arial" w:cs="Arial"/>
                <w:sz w:val="20"/>
                <w:szCs w:val="18"/>
              </w:rPr>
              <w:t xml:space="preserve">1) _________________________________________ </w:t>
            </w:r>
          </w:p>
          <w:p w14:paraId="10181E7E" w14:textId="77777777" w:rsidR="00662C47" w:rsidRPr="003151F9" w:rsidRDefault="00662C47" w:rsidP="00576546">
            <w:pPr>
              <w:pStyle w:val="TableParagraph"/>
              <w:kinsoku w:val="0"/>
              <w:overflowPunct w:val="0"/>
              <w:spacing w:line="273" w:lineRule="auto"/>
              <w:ind w:right="300"/>
              <w:jc w:val="both"/>
              <w:rPr>
                <w:rFonts w:ascii="Arial" w:eastAsia="Batang" w:hAnsi="Arial" w:cs="Arial"/>
                <w:sz w:val="20"/>
                <w:szCs w:val="18"/>
              </w:rPr>
            </w:pPr>
          </w:p>
          <w:p w14:paraId="08567CFA" w14:textId="77777777" w:rsidR="00662C47" w:rsidRPr="003151F9" w:rsidRDefault="00662C47" w:rsidP="00576546">
            <w:pPr>
              <w:pStyle w:val="TableParagraph"/>
              <w:kinsoku w:val="0"/>
              <w:overflowPunct w:val="0"/>
              <w:spacing w:line="273" w:lineRule="auto"/>
              <w:ind w:right="300"/>
              <w:jc w:val="both"/>
              <w:rPr>
                <w:rFonts w:ascii="Arial" w:eastAsia="Batang" w:hAnsi="Arial" w:cs="Arial"/>
                <w:sz w:val="20"/>
                <w:szCs w:val="18"/>
              </w:rPr>
            </w:pPr>
            <w:r w:rsidRPr="003151F9">
              <w:rPr>
                <w:rFonts w:ascii="Arial" w:eastAsia="Batang" w:hAnsi="Arial" w:cs="Arial"/>
                <w:sz w:val="20"/>
                <w:szCs w:val="18"/>
              </w:rPr>
              <w:t>2) _________________________________________</w:t>
            </w:r>
          </w:p>
        </w:tc>
      </w:tr>
    </w:tbl>
    <w:p w14:paraId="57CD159C" w14:textId="77777777" w:rsidR="00DA75CA" w:rsidRPr="003151F9" w:rsidRDefault="00DA75CA" w:rsidP="009452BE">
      <w:pPr>
        <w:pStyle w:val="Corpodeltesto"/>
        <w:kinsoku w:val="0"/>
        <w:overflowPunct w:val="0"/>
        <w:spacing w:before="82"/>
        <w:rPr>
          <w:rFonts w:ascii="Arial" w:hAnsi="Arial" w:cs="Arial"/>
          <w:sz w:val="20"/>
        </w:rPr>
      </w:pPr>
    </w:p>
    <w:p w14:paraId="71C2D883" w14:textId="77777777" w:rsidR="002834FB" w:rsidRPr="003151F9" w:rsidRDefault="002834FB" w:rsidP="009452BE">
      <w:pPr>
        <w:pStyle w:val="Corpodeltesto"/>
        <w:kinsoku w:val="0"/>
        <w:overflowPunct w:val="0"/>
        <w:spacing w:before="82"/>
        <w:rPr>
          <w:rFonts w:ascii="Arial" w:hAnsi="Arial" w:cs="Arial"/>
          <w:sz w:val="20"/>
        </w:rPr>
      </w:pPr>
    </w:p>
    <w:p w14:paraId="5AF9076F" w14:textId="77777777" w:rsidR="002834FB" w:rsidRPr="003151F9" w:rsidRDefault="002834FB" w:rsidP="009452BE">
      <w:pPr>
        <w:pStyle w:val="Corpodeltesto"/>
        <w:kinsoku w:val="0"/>
        <w:overflowPunct w:val="0"/>
        <w:spacing w:before="82"/>
        <w:rPr>
          <w:rFonts w:ascii="Arial" w:hAnsi="Arial" w:cs="Arial"/>
          <w:sz w:val="20"/>
        </w:rPr>
      </w:pPr>
    </w:p>
    <w:p w14:paraId="1E9F1241" w14:textId="77777777" w:rsidR="002834FB" w:rsidRPr="003151F9" w:rsidRDefault="002834FB" w:rsidP="009452BE">
      <w:pPr>
        <w:pStyle w:val="Corpodeltesto"/>
        <w:kinsoku w:val="0"/>
        <w:overflowPunct w:val="0"/>
        <w:spacing w:before="82"/>
        <w:rPr>
          <w:rFonts w:ascii="Arial" w:hAnsi="Arial" w:cs="Arial"/>
          <w:sz w:val="20"/>
        </w:rPr>
      </w:pPr>
    </w:p>
    <w:p w14:paraId="578C14CA" w14:textId="77777777" w:rsidR="009915B8" w:rsidRPr="003151F9" w:rsidRDefault="009915B8" w:rsidP="009915B8">
      <w:pPr>
        <w:pStyle w:val="Corpodeltesto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kinsoku w:val="0"/>
        <w:overflowPunct w:val="0"/>
        <w:jc w:val="center"/>
        <w:rPr>
          <w:rFonts w:ascii="Arial" w:hAnsi="Arial" w:cs="Arial"/>
          <w:b/>
          <w:szCs w:val="24"/>
        </w:rPr>
      </w:pPr>
      <w:r w:rsidRPr="003151F9">
        <w:rPr>
          <w:rFonts w:ascii="Arial" w:hAnsi="Arial" w:cs="Arial"/>
          <w:b/>
          <w:szCs w:val="24"/>
        </w:rPr>
        <w:t xml:space="preserve">Parte </w:t>
      </w:r>
      <w:proofErr w:type="gramStart"/>
      <w:r w:rsidRPr="003151F9">
        <w:rPr>
          <w:rFonts w:ascii="Arial" w:hAnsi="Arial" w:cs="Arial"/>
          <w:b/>
          <w:szCs w:val="24"/>
        </w:rPr>
        <w:t>V :</w:t>
      </w:r>
      <w:proofErr w:type="gramEnd"/>
      <w:r w:rsidRPr="003151F9">
        <w:rPr>
          <w:rFonts w:ascii="Arial" w:hAnsi="Arial" w:cs="Arial"/>
          <w:b/>
          <w:szCs w:val="24"/>
        </w:rPr>
        <w:t xml:space="preserve"> riduzione del numero di candidati qualificati</w:t>
      </w:r>
    </w:p>
    <w:p w14:paraId="340666AB" w14:textId="77777777" w:rsidR="009915B8" w:rsidRPr="003151F9" w:rsidRDefault="009915B8" w:rsidP="009915B8">
      <w:pPr>
        <w:pStyle w:val="Corpodeltesto"/>
        <w:kinsoku w:val="0"/>
        <w:overflowPunct w:val="0"/>
        <w:rPr>
          <w:rFonts w:ascii="Arial" w:hAnsi="Arial" w:cs="Arial"/>
          <w:sz w:val="20"/>
        </w:rPr>
      </w:pPr>
    </w:p>
    <w:p w14:paraId="749D8D6D" w14:textId="77777777" w:rsidR="009915B8" w:rsidRPr="003151F9" w:rsidRDefault="009915B8" w:rsidP="009915B8">
      <w:pPr>
        <w:pStyle w:val="Corpodeltesto"/>
        <w:kinsoku w:val="0"/>
        <w:overflowPunct w:val="0"/>
        <w:rPr>
          <w:rFonts w:ascii="Arial" w:hAnsi="Arial" w:cs="Arial"/>
          <w:sz w:val="20"/>
        </w:rPr>
      </w:pPr>
      <w:r w:rsidRPr="003151F9">
        <w:rPr>
          <w:rFonts w:ascii="Arial" w:hAnsi="Arial" w:cs="Arial"/>
          <w:sz w:val="20"/>
        </w:rPr>
        <w:t>[OMISSIS]</w:t>
      </w:r>
    </w:p>
    <w:p w14:paraId="5B479099" w14:textId="77777777" w:rsidR="009452BE" w:rsidRPr="003151F9" w:rsidRDefault="009452BE" w:rsidP="009452BE">
      <w:pPr>
        <w:pStyle w:val="Corpodeltesto"/>
        <w:kinsoku w:val="0"/>
        <w:overflowPunct w:val="0"/>
        <w:spacing w:before="82"/>
        <w:rPr>
          <w:rFonts w:ascii="Arial" w:hAnsi="Arial" w:cs="Arial"/>
          <w:sz w:val="20"/>
        </w:rPr>
      </w:pPr>
    </w:p>
    <w:p w14:paraId="63831D1D" w14:textId="77777777" w:rsidR="001C4471" w:rsidRPr="003151F9" w:rsidRDefault="001C4471" w:rsidP="009452BE">
      <w:pPr>
        <w:pStyle w:val="Corpodeltesto"/>
        <w:kinsoku w:val="0"/>
        <w:overflowPunct w:val="0"/>
        <w:spacing w:before="82"/>
        <w:rPr>
          <w:rFonts w:ascii="Arial" w:hAnsi="Arial" w:cs="Arial"/>
          <w:sz w:val="20"/>
        </w:rPr>
      </w:pPr>
    </w:p>
    <w:p w14:paraId="3800D214" w14:textId="77777777" w:rsidR="00B66B79" w:rsidRPr="003151F9" w:rsidRDefault="00B66B79" w:rsidP="00A939CB">
      <w:pPr>
        <w:pStyle w:val="Corpodel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kinsoku w:val="0"/>
        <w:overflowPunct w:val="0"/>
        <w:spacing w:before="158"/>
        <w:ind w:left="7" w:right="8"/>
        <w:jc w:val="center"/>
        <w:rPr>
          <w:rFonts w:ascii="Arial" w:hAnsi="Arial" w:cs="Arial"/>
        </w:rPr>
      </w:pPr>
      <w:r w:rsidRPr="003151F9">
        <w:rPr>
          <w:rFonts w:ascii="Arial" w:hAnsi="Arial" w:cs="Arial"/>
          <w:b/>
          <w:bCs/>
          <w:spacing w:val="1"/>
          <w:w w:val="95"/>
        </w:rPr>
        <w:t>Parte</w:t>
      </w:r>
      <w:r w:rsidRPr="003151F9">
        <w:rPr>
          <w:rFonts w:ascii="Arial" w:hAnsi="Arial" w:cs="Arial"/>
          <w:b/>
          <w:bCs/>
          <w:spacing w:val="-10"/>
          <w:w w:val="95"/>
        </w:rPr>
        <w:t xml:space="preserve"> </w:t>
      </w:r>
      <w:r w:rsidRPr="003151F9">
        <w:rPr>
          <w:rFonts w:ascii="Arial" w:hAnsi="Arial" w:cs="Arial"/>
          <w:b/>
          <w:bCs/>
          <w:w w:val="95"/>
        </w:rPr>
        <w:t>VI:</w:t>
      </w:r>
      <w:r w:rsidRPr="003151F9">
        <w:rPr>
          <w:rFonts w:ascii="Arial" w:hAnsi="Arial" w:cs="Arial"/>
          <w:b/>
          <w:bCs/>
          <w:spacing w:val="-10"/>
          <w:w w:val="95"/>
        </w:rPr>
        <w:t xml:space="preserve"> </w:t>
      </w:r>
      <w:r w:rsidRPr="003151F9">
        <w:rPr>
          <w:rFonts w:ascii="Arial" w:hAnsi="Arial" w:cs="Arial"/>
          <w:b/>
          <w:bCs/>
          <w:w w:val="95"/>
        </w:rPr>
        <w:t>Dichiarazioni</w:t>
      </w:r>
      <w:r w:rsidRPr="003151F9">
        <w:rPr>
          <w:rFonts w:ascii="Arial" w:hAnsi="Arial" w:cs="Arial"/>
          <w:b/>
          <w:bCs/>
          <w:spacing w:val="-10"/>
          <w:w w:val="95"/>
        </w:rPr>
        <w:t xml:space="preserve"> </w:t>
      </w:r>
      <w:r w:rsidRPr="003151F9">
        <w:rPr>
          <w:rFonts w:ascii="Arial" w:hAnsi="Arial" w:cs="Arial"/>
          <w:b/>
          <w:bCs/>
          <w:w w:val="95"/>
        </w:rPr>
        <w:t>f</w:t>
      </w:r>
      <w:r w:rsidRPr="003151F9">
        <w:rPr>
          <w:rFonts w:ascii="Arial" w:hAnsi="Arial" w:cs="Arial"/>
          <w:b/>
          <w:bCs/>
          <w:spacing w:val="1"/>
          <w:w w:val="95"/>
        </w:rPr>
        <w:t>inali</w:t>
      </w:r>
    </w:p>
    <w:p w14:paraId="12881C5D" w14:textId="77777777" w:rsidR="009452BE" w:rsidRPr="003151F9" w:rsidRDefault="009452BE" w:rsidP="003E7863">
      <w:pPr>
        <w:pStyle w:val="NormaleWeb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</w:p>
    <w:p w14:paraId="0AB4E020" w14:textId="77777777" w:rsidR="003E7863" w:rsidRPr="003151F9" w:rsidRDefault="00B66B79" w:rsidP="003E7863">
      <w:pPr>
        <w:pStyle w:val="NormaleWeb"/>
        <w:spacing w:before="0" w:beforeAutospacing="0" w:after="0" w:afterAutospacing="0"/>
        <w:jc w:val="both"/>
        <w:rPr>
          <w:rFonts w:ascii="Arial" w:hAnsi="Arial" w:cs="Arial"/>
          <w:sz w:val="20"/>
          <w:szCs w:val="22"/>
        </w:rPr>
      </w:pPr>
      <w:r w:rsidRPr="003151F9">
        <w:rPr>
          <w:rFonts w:ascii="Arial" w:hAnsi="Arial" w:cs="Arial"/>
          <w:sz w:val="20"/>
          <w:szCs w:val="20"/>
        </w:rPr>
        <w:t>Il</w:t>
      </w:r>
      <w:r w:rsidR="00635FDE" w:rsidRPr="003151F9">
        <w:rPr>
          <w:rFonts w:ascii="Arial" w:hAnsi="Arial" w:cs="Arial"/>
          <w:sz w:val="20"/>
          <w:szCs w:val="20"/>
        </w:rPr>
        <w:t>/i</w:t>
      </w:r>
      <w:r w:rsidRPr="003151F9">
        <w:rPr>
          <w:rFonts w:ascii="Arial" w:hAnsi="Arial" w:cs="Arial"/>
          <w:sz w:val="20"/>
          <w:szCs w:val="20"/>
        </w:rPr>
        <w:t xml:space="preserve"> sottoscritto/i dichiara/dichiarano formalmente che le informazioni riportate nelle precedenti parti da II a V sono veritiere, corrette e rese ai sensi degli articoli 46 e 47 del D.P.R. 28 dicembre 2000, n. 445, con la piena consapevolezza delle sanzioni penali previste dall’articolo 76 del medesimo D.P.R. 445/2000 per le ipotesi di falsità in atti e dichiarazioni</w:t>
      </w:r>
      <w:r w:rsidRPr="003151F9">
        <w:rPr>
          <w:rFonts w:ascii="Arial" w:hAnsi="Arial" w:cs="Arial"/>
          <w:sz w:val="20"/>
          <w:szCs w:val="22"/>
        </w:rPr>
        <w:t xml:space="preserve"> mendaci ivi indicate.</w:t>
      </w:r>
    </w:p>
    <w:p w14:paraId="5806D1EA" w14:textId="77777777" w:rsidR="00B66B79" w:rsidRPr="003151F9" w:rsidRDefault="007E003B" w:rsidP="003E7863">
      <w:pPr>
        <w:pStyle w:val="NormaleWeb"/>
        <w:spacing w:before="0" w:beforeAutospacing="0" w:after="0" w:afterAutospacing="0"/>
        <w:jc w:val="both"/>
        <w:rPr>
          <w:rFonts w:ascii="Arial" w:hAnsi="Arial" w:cs="Arial"/>
          <w:sz w:val="20"/>
          <w:szCs w:val="22"/>
        </w:rPr>
      </w:pPr>
      <w:r w:rsidRPr="003151F9">
        <w:rPr>
          <w:rFonts w:ascii="Arial" w:hAnsi="Arial" w:cs="Arial"/>
          <w:sz w:val="20"/>
          <w:szCs w:val="22"/>
        </w:rPr>
        <w:t>Ferme restando le disposizioni degli articoli 40, 43 e 46 del DPR 445/2000 i</w:t>
      </w:r>
      <w:r w:rsidR="00B66B79" w:rsidRPr="003151F9">
        <w:rPr>
          <w:rFonts w:ascii="Arial" w:hAnsi="Arial" w:cs="Arial"/>
          <w:sz w:val="20"/>
          <w:szCs w:val="22"/>
        </w:rPr>
        <w:t>l</w:t>
      </w:r>
      <w:r w:rsidR="00635FDE" w:rsidRPr="003151F9">
        <w:rPr>
          <w:rFonts w:ascii="Arial" w:hAnsi="Arial" w:cs="Arial"/>
          <w:sz w:val="20"/>
          <w:szCs w:val="22"/>
        </w:rPr>
        <w:t>/i</w:t>
      </w:r>
      <w:r w:rsidR="00B66B79" w:rsidRPr="003151F9">
        <w:rPr>
          <w:rFonts w:ascii="Arial" w:hAnsi="Arial" w:cs="Arial"/>
          <w:sz w:val="20"/>
          <w:szCs w:val="22"/>
        </w:rPr>
        <w:t xml:space="preserve"> sottoscritto/i dichiara/dichiarano formalmente di essere in grado di produrre,</w:t>
      </w:r>
      <w:r w:rsidR="00635FDE" w:rsidRPr="003151F9">
        <w:rPr>
          <w:rFonts w:ascii="Arial" w:hAnsi="Arial" w:cs="Arial"/>
          <w:sz w:val="20"/>
          <w:szCs w:val="22"/>
        </w:rPr>
        <w:t xml:space="preserve"> </w:t>
      </w:r>
      <w:r w:rsidR="00B66B79" w:rsidRPr="003151F9">
        <w:rPr>
          <w:rFonts w:ascii="Arial" w:hAnsi="Arial" w:cs="Arial"/>
          <w:sz w:val="20"/>
          <w:szCs w:val="22"/>
        </w:rPr>
        <w:t>su richiesta e senza indugio, i certificati e le altre forme di prove documentali del caso con le seguenti eccezioni:</w:t>
      </w:r>
    </w:p>
    <w:p w14:paraId="18AFD0E2" w14:textId="77777777" w:rsidR="00635FDE" w:rsidRPr="003151F9" w:rsidRDefault="00B66B79" w:rsidP="00635FDE">
      <w:pPr>
        <w:pStyle w:val="NormaleWeb"/>
        <w:numPr>
          <w:ilvl w:val="0"/>
          <w:numId w:val="25"/>
        </w:numPr>
        <w:spacing w:before="0" w:beforeAutospacing="0" w:after="0" w:afterAutospacing="0"/>
        <w:ind w:left="357"/>
        <w:jc w:val="both"/>
        <w:rPr>
          <w:rFonts w:ascii="Arial" w:hAnsi="Arial" w:cs="Arial"/>
          <w:sz w:val="20"/>
          <w:szCs w:val="20"/>
        </w:rPr>
      </w:pPr>
      <w:r w:rsidRPr="003151F9">
        <w:rPr>
          <w:rFonts w:ascii="Arial" w:hAnsi="Arial" w:cs="Arial"/>
          <w:sz w:val="20"/>
          <w:szCs w:val="20"/>
        </w:rPr>
        <w:t>se</w:t>
      </w:r>
      <w:r w:rsidR="00B37FF8" w:rsidRPr="003151F9">
        <w:rPr>
          <w:rFonts w:ascii="Arial" w:hAnsi="Arial" w:cs="Arial"/>
          <w:sz w:val="20"/>
          <w:szCs w:val="20"/>
        </w:rPr>
        <w:t xml:space="preserve"> </w:t>
      </w:r>
      <w:r w:rsidRPr="003151F9">
        <w:rPr>
          <w:rFonts w:ascii="Arial" w:hAnsi="Arial" w:cs="Arial"/>
          <w:sz w:val="20"/>
          <w:szCs w:val="20"/>
        </w:rPr>
        <w:t xml:space="preserve">l’amministrazione aggiudicatrice o l’ente aggiudicatore hanno la possibilità di acquisire direttamente la documentazione complementare accedendo ad una banca dati nazionale che sia disponibile gratuitamente in un qualunque Stato membro </w:t>
      </w:r>
    </w:p>
    <w:p w14:paraId="2BED1D88" w14:textId="77777777" w:rsidR="00B66B79" w:rsidRPr="003151F9" w:rsidRDefault="00B66B79" w:rsidP="00635FDE">
      <w:pPr>
        <w:pStyle w:val="NormaleWeb"/>
        <w:spacing w:before="0" w:beforeAutospacing="0" w:after="0" w:afterAutospacing="0"/>
        <w:ind w:left="357"/>
        <w:jc w:val="both"/>
        <w:rPr>
          <w:rFonts w:ascii="Arial" w:hAnsi="Arial" w:cs="Arial"/>
          <w:sz w:val="20"/>
          <w:szCs w:val="20"/>
        </w:rPr>
      </w:pPr>
      <w:r w:rsidRPr="003151F9">
        <w:rPr>
          <w:rFonts w:ascii="Arial" w:hAnsi="Arial" w:cs="Arial"/>
          <w:sz w:val="20"/>
          <w:szCs w:val="20"/>
        </w:rPr>
        <w:t>oppure</w:t>
      </w:r>
    </w:p>
    <w:p w14:paraId="4292C36C" w14:textId="77777777" w:rsidR="00B66B79" w:rsidRPr="003151F9" w:rsidRDefault="00B66B79" w:rsidP="00635FDE">
      <w:pPr>
        <w:pStyle w:val="NormaleWeb"/>
        <w:numPr>
          <w:ilvl w:val="0"/>
          <w:numId w:val="25"/>
        </w:numPr>
        <w:spacing w:before="0" w:beforeAutospacing="0" w:after="0" w:afterAutospacing="0"/>
        <w:ind w:left="357"/>
        <w:jc w:val="both"/>
        <w:rPr>
          <w:rFonts w:ascii="Arial" w:hAnsi="Arial" w:cs="Arial"/>
          <w:sz w:val="20"/>
          <w:szCs w:val="20"/>
        </w:rPr>
      </w:pPr>
      <w:r w:rsidRPr="003151F9">
        <w:rPr>
          <w:rFonts w:ascii="Arial" w:hAnsi="Arial" w:cs="Arial"/>
          <w:sz w:val="20"/>
          <w:szCs w:val="20"/>
        </w:rPr>
        <w:t>a</w:t>
      </w:r>
      <w:r w:rsidR="00B37FF8" w:rsidRPr="003151F9">
        <w:rPr>
          <w:rFonts w:ascii="Arial" w:hAnsi="Arial" w:cs="Arial"/>
          <w:sz w:val="20"/>
          <w:szCs w:val="20"/>
        </w:rPr>
        <w:t xml:space="preserve"> </w:t>
      </w:r>
      <w:r w:rsidRPr="003151F9">
        <w:rPr>
          <w:rFonts w:ascii="Arial" w:hAnsi="Arial" w:cs="Arial"/>
          <w:sz w:val="20"/>
          <w:szCs w:val="20"/>
        </w:rPr>
        <w:t>decorrere al più tardi dal 18 ottobre 2018 l’amministrazione aggiudicatrice o l’ente aggiudicatore sono già in possesso della documentazione in questione.</w:t>
      </w:r>
    </w:p>
    <w:p w14:paraId="135FD7FC" w14:textId="77777777" w:rsidR="00B66B79" w:rsidRPr="003151F9" w:rsidRDefault="00B66B79" w:rsidP="00B66B79">
      <w:pPr>
        <w:pStyle w:val="NormaleWeb"/>
        <w:jc w:val="both"/>
        <w:rPr>
          <w:rFonts w:ascii="Arial" w:hAnsi="Arial" w:cs="Arial"/>
          <w:sz w:val="20"/>
          <w:szCs w:val="22"/>
        </w:rPr>
      </w:pPr>
      <w:r w:rsidRPr="003151F9">
        <w:rPr>
          <w:rFonts w:ascii="Arial" w:hAnsi="Arial" w:cs="Arial"/>
          <w:sz w:val="20"/>
          <w:szCs w:val="22"/>
        </w:rPr>
        <w:t>Il</w:t>
      </w:r>
      <w:r w:rsidR="00635FDE" w:rsidRPr="003151F9">
        <w:rPr>
          <w:rFonts w:ascii="Arial" w:hAnsi="Arial" w:cs="Arial"/>
          <w:sz w:val="20"/>
          <w:szCs w:val="22"/>
        </w:rPr>
        <w:t>/i</w:t>
      </w:r>
      <w:r w:rsidRPr="003151F9">
        <w:rPr>
          <w:rFonts w:ascii="Arial" w:hAnsi="Arial" w:cs="Arial"/>
          <w:sz w:val="20"/>
          <w:szCs w:val="22"/>
        </w:rPr>
        <w:t xml:space="preserve"> sottoscritto/i autorizza/autorizzano formalmente l’Amministrazione Aggiudicatrice ad accedere ai documenti complementari alle informazioni di cui (alla parte/alla sezione/al punto o ai punti) del presente documento di gara unico europeo ai fini della (identificare la procedura di appalto)</w:t>
      </w:r>
    </w:p>
    <w:p w14:paraId="5EED988A" w14:textId="77777777" w:rsidR="00336467" w:rsidRPr="003151F9" w:rsidRDefault="00336467" w:rsidP="00336467">
      <w:pPr>
        <w:pStyle w:val="Intestazione"/>
        <w:tabs>
          <w:tab w:val="left" w:pos="708"/>
        </w:tabs>
        <w:spacing w:before="120" w:line="300" w:lineRule="exact"/>
        <w:rPr>
          <w:rFonts w:ascii="Arial" w:hAnsi="Arial" w:cs="Arial"/>
          <w:sz w:val="20"/>
        </w:rPr>
      </w:pPr>
    </w:p>
    <w:p w14:paraId="5C01D699" w14:textId="77777777" w:rsidR="00336467" w:rsidRPr="003151F9" w:rsidRDefault="00336467" w:rsidP="00336467">
      <w:pPr>
        <w:pStyle w:val="Intestazione"/>
        <w:tabs>
          <w:tab w:val="left" w:pos="708"/>
        </w:tabs>
        <w:spacing w:before="120" w:line="300" w:lineRule="exact"/>
        <w:jc w:val="right"/>
        <w:rPr>
          <w:rFonts w:ascii="Arial" w:hAnsi="Arial" w:cs="Arial"/>
          <w:sz w:val="20"/>
        </w:rPr>
      </w:pPr>
      <w:r w:rsidRPr="003151F9">
        <w:rPr>
          <w:rFonts w:ascii="Arial" w:hAnsi="Arial" w:cs="Arial"/>
          <w:b/>
          <w:caps/>
          <w:sz w:val="18"/>
          <w:szCs w:val="18"/>
        </w:rPr>
        <w:t>(apporre firma digitale)</w:t>
      </w:r>
    </w:p>
    <w:p w14:paraId="4D929E12" w14:textId="77777777" w:rsidR="004A6785" w:rsidRPr="003151F9" w:rsidRDefault="004A6785" w:rsidP="00B66B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rFonts w:ascii="Arial" w:hAnsi="Arial" w:cs="Arial"/>
          <w:b/>
          <w:sz w:val="20"/>
          <w:szCs w:val="22"/>
        </w:rPr>
      </w:pPr>
    </w:p>
    <w:p w14:paraId="0CC7075D" w14:textId="77777777" w:rsidR="00B66B79" w:rsidRPr="003151F9" w:rsidRDefault="00B66B79" w:rsidP="00B66B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rFonts w:ascii="Arial" w:hAnsi="Arial" w:cs="Arial"/>
          <w:b/>
          <w:sz w:val="20"/>
          <w:szCs w:val="22"/>
        </w:rPr>
      </w:pPr>
      <w:r w:rsidRPr="003151F9">
        <w:rPr>
          <w:rFonts w:ascii="Arial" w:hAnsi="Arial" w:cs="Arial"/>
          <w:b/>
          <w:sz w:val="20"/>
          <w:szCs w:val="22"/>
        </w:rPr>
        <w:t>N.B. La dichiarazione, a pena di nullità, deve essere corredata da fotocopia, non autenticata, di valido documento di identità del sottoscrittore.</w:t>
      </w:r>
    </w:p>
    <w:p w14:paraId="4A7220B3" w14:textId="77777777" w:rsidR="00B66B79" w:rsidRPr="003151F9" w:rsidRDefault="00B66B79" w:rsidP="00B66B79">
      <w:pPr>
        <w:numPr>
          <w:ilvl w:val="12"/>
          <w:numId w:val="0"/>
        </w:numPr>
        <w:tabs>
          <w:tab w:val="left" w:pos="567"/>
          <w:tab w:val="right" w:leader="underscore" w:pos="9639"/>
        </w:tabs>
        <w:jc w:val="both"/>
        <w:rPr>
          <w:rFonts w:ascii="Arial" w:eastAsia="Batang" w:hAnsi="Arial" w:cs="Arial"/>
          <w:b/>
          <w:sz w:val="20"/>
          <w:szCs w:val="22"/>
        </w:rPr>
      </w:pPr>
    </w:p>
    <w:p w14:paraId="175D496C" w14:textId="77777777" w:rsidR="00B66B79" w:rsidRPr="003151F9" w:rsidRDefault="00B66B79" w:rsidP="00B66B79">
      <w:pPr>
        <w:numPr>
          <w:ilvl w:val="12"/>
          <w:numId w:val="0"/>
        </w:numPr>
        <w:tabs>
          <w:tab w:val="left" w:pos="567"/>
          <w:tab w:val="right" w:leader="underscore" w:pos="9639"/>
        </w:tabs>
        <w:jc w:val="both"/>
        <w:rPr>
          <w:rFonts w:ascii="Arial" w:eastAsia="Batang" w:hAnsi="Arial" w:cs="Arial"/>
          <w:b/>
          <w:sz w:val="20"/>
          <w:szCs w:val="22"/>
        </w:rPr>
      </w:pPr>
      <w:r w:rsidRPr="003151F9">
        <w:rPr>
          <w:rFonts w:ascii="Arial" w:eastAsia="Batang" w:hAnsi="Arial" w:cs="Arial"/>
          <w:b/>
          <w:sz w:val="20"/>
          <w:szCs w:val="22"/>
        </w:rPr>
        <w:t xml:space="preserve">NB: In caso di una pluralità di legali rappresentanti è ammessa la presentazione </w:t>
      </w:r>
      <w:r w:rsidR="008C0764" w:rsidRPr="003151F9">
        <w:rPr>
          <w:rFonts w:ascii="Arial" w:eastAsia="Batang" w:hAnsi="Arial" w:cs="Arial"/>
          <w:b/>
          <w:sz w:val="20"/>
          <w:szCs w:val="22"/>
        </w:rPr>
        <w:t>del documento</w:t>
      </w:r>
      <w:r w:rsidRPr="003151F9">
        <w:rPr>
          <w:rFonts w:ascii="Arial" w:eastAsia="Batang" w:hAnsi="Arial" w:cs="Arial"/>
          <w:b/>
          <w:sz w:val="20"/>
          <w:szCs w:val="22"/>
        </w:rPr>
        <w:t xml:space="preserve"> da parte di uno solo di essi.</w:t>
      </w:r>
    </w:p>
    <w:p w14:paraId="70D67844" w14:textId="77777777" w:rsidR="00413645" w:rsidRPr="003151F9" w:rsidRDefault="00413645">
      <w:pPr>
        <w:rPr>
          <w:rFonts w:ascii="Arial" w:hAnsi="Arial" w:cs="Arial"/>
        </w:rPr>
      </w:pPr>
    </w:p>
    <w:sectPr w:rsidR="00413645" w:rsidRPr="003151F9">
      <w:headerReference w:type="default" r:id="rId11"/>
      <w:foot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21CE9" w14:textId="77777777" w:rsidR="00C51717" w:rsidRDefault="00C51717" w:rsidP="000976E6">
      <w:r>
        <w:separator/>
      </w:r>
    </w:p>
  </w:endnote>
  <w:endnote w:type="continuationSeparator" w:id="0">
    <w:p w14:paraId="62173B9D" w14:textId="77777777" w:rsidR="00C51717" w:rsidRDefault="00C51717" w:rsidP="00097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A180B" w14:textId="77777777" w:rsidR="00734878" w:rsidRPr="002834FB" w:rsidRDefault="00734878" w:rsidP="00734878">
    <w:pPr>
      <w:pStyle w:val="Pidipagina"/>
      <w:jc w:val="center"/>
      <w:rPr>
        <w:rFonts w:ascii="Arial" w:hAnsi="Arial" w:cs="Arial"/>
        <w:sz w:val="18"/>
      </w:rPr>
    </w:pPr>
    <w:r w:rsidRPr="002834FB">
      <w:rPr>
        <w:rFonts w:ascii="Arial" w:hAnsi="Arial" w:cs="Arial"/>
        <w:sz w:val="18"/>
      </w:rPr>
      <w:t xml:space="preserve">pag. </w:t>
    </w:r>
    <w:r w:rsidRPr="002834FB">
      <w:rPr>
        <w:rFonts w:ascii="Arial" w:hAnsi="Arial" w:cs="Arial"/>
        <w:b/>
        <w:bCs/>
        <w:sz w:val="18"/>
      </w:rPr>
      <w:fldChar w:fldCharType="begin"/>
    </w:r>
    <w:r w:rsidRPr="002834FB">
      <w:rPr>
        <w:rFonts w:ascii="Arial" w:hAnsi="Arial" w:cs="Arial"/>
        <w:b/>
        <w:bCs/>
        <w:sz w:val="18"/>
      </w:rPr>
      <w:instrText>PAGE</w:instrText>
    </w:r>
    <w:r w:rsidRPr="002834FB">
      <w:rPr>
        <w:rFonts w:ascii="Arial" w:hAnsi="Arial" w:cs="Arial"/>
        <w:b/>
        <w:bCs/>
        <w:sz w:val="18"/>
      </w:rPr>
      <w:fldChar w:fldCharType="separate"/>
    </w:r>
    <w:r w:rsidR="0096782A">
      <w:rPr>
        <w:rFonts w:ascii="Arial" w:hAnsi="Arial" w:cs="Arial"/>
        <w:b/>
        <w:bCs/>
        <w:noProof/>
        <w:sz w:val="18"/>
      </w:rPr>
      <w:t>1</w:t>
    </w:r>
    <w:r w:rsidRPr="002834FB">
      <w:rPr>
        <w:rFonts w:ascii="Arial" w:hAnsi="Arial" w:cs="Arial"/>
        <w:b/>
        <w:bCs/>
        <w:sz w:val="18"/>
      </w:rPr>
      <w:fldChar w:fldCharType="end"/>
    </w:r>
    <w:r w:rsidRPr="002834FB">
      <w:rPr>
        <w:rFonts w:ascii="Arial" w:hAnsi="Arial" w:cs="Arial"/>
        <w:sz w:val="18"/>
      </w:rPr>
      <w:t xml:space="preserve"> a </w:t>
    </w:r>
    <w:r w:rsidRPr="002834FB">
      <w:rPr>
        <w:rFonts w:ascii="Arial" w:hAnsi="Arial" w:cs="Arial"/>
        <w:b/>
        <w:bCs/>
        <w:sz w:val="18"/>
      </w:rPr>
      <w:fldChar w:fldCharType="begin"/>
    </w:r>
    <w:r w:rsidRPr="002834FB">
      <w:rPr>
        <w:rFonts w:ascii="Arial" w:hAnsi="Arial" w:cs="Arial"/>
        <w:b/>
        <w:bCs/>
        <w:sz w:val="18"/>
      </w:rPr>
      <w:instrText>NUMPAGES</w:instrText>
    </w:r>
    <w:r w:rsidRPr="002834FB">
      <w:rPr>
        <w:rFonts w:ascii="Arial" w:hAnsi="Arial" w:cs="Arial"/>
        <w:b/>
        <w:bCs/>
        <w:sz w:val="18"/>
      </w:rPr>
      <w:fldChar w:fldCharType="separate"/>
    </w:r>
    <w:r w:rsidR="0096782A">
      <w:rPr>
        <w:rFonts w:ascii="Arial" w:hAnsi="Arial" w:cs="Arial"/>
        <w:b/>
        <w:bCs/>
        <w:noProof/>
        <w:sz w:val="18"/>
      </w:rPr>
      <w:t>18</w:t>
    </w:r>
    <w:r w:rsidRPr="002834FB">
      <w:rPr>
        <w:rFonts w:ascii="Arial" w:hAnsi="Arial" w:cs="Arial"/>
        <w:b/>
        <w:bCs/>
        <w:sz w:val="18"/>
      </w:rPr>
      <w:fldChar w:fldCharType="end"/>
    </w:r>
  </w:p>
  <w:p w14:paraId="53394AF1" w14:textId="77777777" w:rsidR="00734878" w:rsidRDefault="0073487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0C635" w14:textId="77777777" w:rsidR="00C51717" w:rsidRDefault="00C51717" w:rsidP="000976E6">
      <w:r>
        <w:separator/>
      </w:r>
    </w:p>
  </w:footnote>
  <w:footnote w:type="continuationSeparator" w:id="0">
    <w:p w14:paraId="67498EE9" w14:textId="77777777" w:rsidR="00C51717" w:rsidRDefault="00C51717" w:rsidP="000976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8FAB0" w14:textId="77777777" w:rsidR="00734878" w:rsidRPr="002834FB" w:rsidRDefault="00734878" w:rsidP="00734878">
    <w:pPr>
      <w:pStyle w:val="Intestazione"/>
      <w:jc w:val="right"/>
      <w:rPr>
        <w:rFonts w:ascii="Arial" w:hAnsi="Arial" w:cs="Arial"/>
        <w:i/>
        <w:sz w:val="18"/>
      </w:rPr>
    </w:pPr>
    <w:r w:rsidRPr="002834FB">
      <w:rPr>
        <w:rFonts w:ascii="Arial" w:hAnsi="Arial" w:cs="Arial"/>
        <w:i/>
        <w:sz w:val="18"/>
      </w:rPr>
      <w:t xml:space="preserve">DGUE </w:t>
    </w:r>
    <w:r w:rsidR="00D106CA" w:rsidRPr="002834FB">
      <w:rPr>
        <w:rFonts w:ascii="Arial" w:hAnsi="Arial" w:cs="Arial"/>
        <w:i/>
        <w:sz w:val="18"/>
      </w:rPr>
      <w:t xml:space="preserve">impresa ausiliaria </w:t>
    </w:r>
    <w:r w:rsidRPr="002834FB">
      <w:rPr>
        <w:rFonts w:ascii="Arial" w:hAnsi="Arial" w:cs="Arial"/>
        <w:i/>
        <w:sz w:val="18"/>
      </w:rPr>
      <w:t>appalto servizi assicurativi</w:t>
    </w:r>
    <w:r w:rsidR="0036567D" w:rsidRPr="002834FB">
      <w:rPr>
        <w:rFonts w:ascii="Arial" w:hAnsi="Arial" w:cs="Arial"/>
        <w:i/>
        <w:sz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(%1)"/>
      <w:lvlJc w:val="left"/>
      <w:pPr>
        <w:ind w:left="1164" w:hanging="538"/>
      </w:pPr>
      <w:rPr>
        <w:rFonts w:ascii="Cambria" w:hAnsi="Cambria" w:cs="Cambria"/>
        <w:b w:val="0"/>
        <w:bCs w:val="0"/>
        <w:w w:val="80"/>
        <w:sz w:val="19"/>
        <w:szCs w:val="19"/>
      </w:rPr>
    </w:lvl>
    <w:lvl w:ilvl="1">
      <w:numFmt w:val="bullet"/>
      <w:lvlText w:val="•"/>
      <w:lvlJc w:val="left"/>
      <w:pPr>
        <w:ind w:left="2094" w:hanging="538"/>
      </w:pPr>
    </w:lvl>
    <w:lvl w:ilvl="2">
      <w:numFmt w:val="bullet"/>
      <w:lvlText w:val="•"/>
      <w:lvlJc w:val="left"/>
      <w:pPr>
        <w:ind w:left="3024" w:hanging="538"/>
      </w:pPr>
    </w:lvl>
    <w:lvl w:ilvl="3">
      <w:numFmt w:val="bullet"/>
      <w:lvlText w:val="•"/>
      <w:lvlJc w:val="left"/>
      <w:pPr>
        <w:ind w:left="3954" w:hanging="538"/>
      </w:pPr>
    </w:lvl>
    <w:lvl w:ilvl="4">
      <w:numFmt w:val="bullet"/>
      <w:lvlText w:val="•"/>
      <w:lvlJc w:val="left"/>
      <w:pPr>
        <w:ind w:left="4884" w:hanging="538"/>
      </w:pPr>
    </w:lvl>
    <w:lvl w:ilvl="5">
      <w:numFmt w:val="bullet"/>
      <w:lvlText w:val="•"/>
      <w:lvlJc w:val="left"/>
      <w:pPr>
        <w:ind w:left="5815" w:hanging="538"/>
      </w:pPr>
    </w:lvl>
    <w:lvl w:ilvl="6">
      <w:numFmt w:val="bullet"/>
      <w:lvlText w:val="•"/>
      <w:lvlJc w:val="left"/>
      <w:pPr>
        <w:ind w:left="6745" w:hanging="538"/>
      </w:pPr>
    </w:lvl>
    <w:lvl w:ilvl="7">
      <w:numFmt w:val="bullet"/>
      <w:lvlText w:val="•"/>
      <w:lvlJc w:val="left"/>
      <w:pPr>
        <w:ind w:left="7675" w:hanging="538"/>
      </w:pPr>
    </w:lvl>
    <w:lvl w:ilvl="8">
      <w:numFmt w:val="bullet"/>
      <w:lvlText w:val="•"/>
      <w:lvlJc w:val="left"/>
      <w:pPr>
        <w:ind w:left="8605" w:hanging="538"/>
      </w:pPr>
    </w:lvl>
  </w:abstractNum>
  <w:abstractNum w:abstractNumId="1" w15:restartNumberingAfterBreak="0">
    <w:nsid w:val="00000403"/>
    <w:multiLevelType w:val="multilevel"/>
    <w:tmpl w:val="00000886"/>
    <w:lvl w:ilvl="0">
      <w:start w:val="1"/>
      <w:numFmt w:val="decimal"/>
      <w:lvlText w:val="(%1)"/>
      <w:lvlJc w:val="left"/>
      <w:pPr>
        <w:ind w:left="852" w:hanging="226"/>
      </w:pPr>
      <w:rPr>
        <w:rFonts w:ascii="Cambria" w:hAnsi="Cambria" w:cs="Cambria"/>
        <w:b w:val="0"/>
        <w:bCs w:val="0"/>
        <w:spacing w:val="-1"/>
        <w:w w:val="68"/>
        <w:sz w:val="17"/>
        <w:szCs w:val="17"/>
      </w:rPr>
    </w:lvl>
    <w:lvl w:ilvl="1">
      <w:numFmt w:val="bullet"/>
      <w:lvlText w:val="•"/>
      <w:lvlJc w:val="left"/>
      <w:pPr>
        <w:ind w:left="1813" w:hanging="226"/>
      </w:pPr>
    </w:lvl>
    <w:lvl w:ilvl="2">
      <w:numFmt w:val="bullet"/>
      <w:lvlText w:val="•"/>
      <w:lvlJc w:val="left"/>
      <w:pPr>
        <w:ind w:left="2775" w:hanging="226"/>
      </w:pPr>
    </w:lvl>
    <w:lvl w:ilvl="3">
      <w:numFmt w:val="bullet"/>
      <w:lvlText w:val="•"/>
      <w:lvlJc w:val="left"/>
      <w:pPr>
        <w:ind w:left="3736" w:hanging="226"/>
      </w:pPr>
    </w:lvl>
    <w:lvl w:ilvl="4">
      <w:numFmt w:val="bullet"/>
      <w:lvlText w:val="•"/>
      <w:lvlJc w:val="left"/>
      <w:pPr>
        <w:ind w:left="4697" w:hanging="226"/>
      </w:pPr>
    </w:lvl>
    <w:lvl w:ilvl="5">
      <w:numFmt w:val="bullet"/>
      <w:lvlText w:val="•"/>
      <w:lvlJc w:val="left"/>
      <w:pPr>
        <w:ind w:left="5659" w:hanging="226"/>
      </w:pPr>
    </w:lvl>
    <w:lvl w:ilvl="6">
      <w:numFmt w:val="bullet"/>
      <w:lvlText w:val="•"/>
      <w:lvlJc w:val="left"/>
      <w:pPr>
        <w:ind w:left="6620" w:hanging="226"/>
      </w:pPr>
    </w:lvl>
    <w:lvl w:ilvl="7">
      <w:numFmt w:val="bullet"/>
      <w:lvlText w:val="•"/>
      <w:lvlJc w:val="left"/>
      <w:pPr>
        <w:ind w:left="7581" w:hanging="226"/>
      </w:pPr>
    </w:lvl>
    <w:lvl w:ilvl="8">
      <w:numFmt w:val="bullet"/>
      <w:lvlText w:val="•"/>
      <w:lvlJc w:val="left"/>
      <w:pPr>
        <w:ind w:left="8542" w:hanging="226"/>
      </w:pPr>
    </w:lvl>
  </w:abstractNum>
  <w:abstractNum w:abstractNumId="2" w15:restartNumberingAfterBreak="0">
    <w:nsid w:val="00000404"/>
    <w:multiLevelType w:val="multilevel"/>
    <w:tmpl w:val="00000887"/>
    <w:lvl w:ilvl="0">
      <w:numFmt w:val="bullet"/>
      <w:lvlText w:val="—"/>
      <w:lvlJc w:val="left"/>
      <w:pPr>
        <w:ind w:left="908" w:hanging="282"/>
      </w:pPr>
      <w:rPr>
        <w:rFonts w:ascii="Cambria" w:hAnsi="Cambria" w:cs="Cambria"/>
        <w:b w:val="0"/>
        <w:bCs w:val="0"/>
        <w:w w:val="95"/>
        <w:sz w:val="19"/>
        <w:szCs w:val="19"/>
      </w:rPr>
    </w:lvl>
    <w:lvl w:ilvl="1">
      <w:numFmt w:val="bullet"/>
      <w:lvlText w:val="•"/>
      <w:lvlJc w:val="left"/>
      <w:pPr>
        <w:ind w:left="1863" w:hanging="282"/>
      </w:pPr>
    </w:lvl>
    <w:lvl w:ilvl="2">
      <w:numFmt w:val="bullet"/>
      <w:lvlText w:val="•"/>
      <w:lvlJc w:val="left"/>
      <w:pPr>
        <w:ind w:left="2819" w:hanging="282"/>
      </w:pPr>
    </w:lvl>
    <w:lvl w:ilvl="3">
      <w:numFmt w:val="bullet"/>
      <w:lvlText w:val="•"/>
      <w:lvlJc w:val="left"/>
      <w:pPr>
        <w:ind w:left="3775" w:hanging="282"/>
      </w:pPr>
    </w:lvl>
    <w:lvl w:ilvl="4">
      <w:numFmt w:val="bullet"/>
      <w:lvlText w:val="•"/>
      <w:lvlJc w:val="left"/>
      <w:pPr>
        <w:ind w:left="4731" w:hanging="282"/>
      </w:pPr>
    </w:lvl>
    <w:lvl w:ilvl="5">
      <w:numFmt w:val="bullet"/>
      <w:lvlText w:val="•"/>
      <w:lvlJc w:val="left"/>
      <w:pPr>
        <w:ind w:left="5686" w:hanging="282"/>
      </w:pPr>
    </w:lvl>
    <w:lvl w:ilvl="6">
      <w:numFmt w:val="bullet"/>
      <w:lvlText w:val="•"/>
      <w:lvlJc w:val="left"/>
      <w:pPr>
        <w:ind w:left="6642" w:hanging="282"/>
      </w:pPr>
    </w:lvl>
    <w:lvl w:ilvl="7">
      <w:numFmt w:val="bullet"/>
      <w:lvlText w:val="•"/>
      <w:lvlJc w:val="left"/>
      <w:pPr>
        <w:ind w:left="7598" w:hanging="282"/>
      </w:pPr>
    </w:lvl>
    <w:lvl w:ilvl="8">
      <w:numFmt w:val="bullet"/>
      <w:lvlText w:val="•"/>
      <w:lvlJc w:val="left"/>
      <w:pPr>
        <w:ind w:left="8554" w:hanging="282"/>
      </w:pPr>
    </w:lvl>
  </w:abstractNum>
  <w:abstractNum w:abstractNumId="3" w15:restartNumberingAfterBreak="0">
    <w:nsid w:val="00000405"/>
    <w:multiLevelType w:val="multilevel"/>
    <w:tmpl w:val="00000888"/>
    <w:lvl w:ilvl="0">
      <w:numFmt w:val="bullet"/>
      <w:lvlText w:val="—"/>
      <w:lvlJc w:val="left"/>
      <w:pPr>
        <w:ind w:left="908" w:hanging="282"/>
      </w:pPr>
      <w:rPr>
        <w:rFonts w:ascii="Cambria" w:hAnsi="Cambria" w:cs="Cambria"/>
        <w:b w:val="0"/>
        <w:bCs w:val="0"/>
        <w:w w:val="95"/>
        <w:sz w:val="19"/>
        <w:szCs w:val="19"/>
      </w:rPr>
    </w:lvl>
    <w:lvl w:ilvl="1">
      <w:numFmt w:val="bullet"/>
      <w:lvlText w:val="—"/>
      <w:lvlJc w:val="left"/>
      <w:pPr>
        <w:ind w:left="1188" w:hanging="281"/>
      </w:pPr>
      <w:rPr>
        <w:rFonts w:ascii="Cambria" w:hAnsi="Cambria" w:cs="Cambria"/>
        <w:b w:val="0"/>
        <w:bCs w:val="0"/>
        <w:w w:val="95"/>
        <w:sz w:val="19"/>
        <w:szCs w:val="19"/>
      </w:rPr>
    </w:lvl>
    <w:lvl w:ilvl="2">
      <w:numFmt w:val="bullet"/>
      <w:lvlText w:val="•"/>
      <w:lvlJc w:val="left"/>
      <w:pPr>
        <w:ind w:left="1188" w:hanging="281"/>
      </w:pPr>
    </w:lvl>
    <w:lvl w:ilvl="3">
      <w:numFmt w:val="bullet"/>
      <w:lvlText w:val="•"/>
      <w:lvlJc w:val="left"/>
      <w:pPr>
        <w:ind w:left="2347" w:hanging="281"/>
      </w:pPr>
    </w:lvl>
    <w:lvl w:ilvl="4">
      <w:numFmt w:val="bullet"/>
      <w:lvlText w:val="•"/>
      <w:lvlJc w:val="left"/>
      <w:pPr>
        <w:ind w:left="3507" w:hanging="281"/>
      </w:pPr>
    </w:lvl>
    <w:lvl w:ilvl="5">
      <w:numFmt w:val="bullet"/>
      <w:lvlText w:val="•"/>
      <w:lvlJc w:val="left"/>
      <w:pPr>
        <w:ind w:left="4667" w:hanging="281"/>
      </w:pPr>
    </w:lvl>
    <w:lvl w:ilvl="6">
      <w:numFmt w:val="bullet"/>
      <w:lvlText w:val="•"/>
      <w:lvlJc w:val="left"/>
      <w:pPr>
        <w:ind w:left="5826" w:hanging="281"/>
      </w:pPr>
    </w:lvl>
    <w:lvl w:ilvl="7">
      <w:numFmt w:val="bullet"/>
      <w:lvlText w:val="•"/>
      <w:lvlJc w:val="left"/>
      <w:pPr>
        <w:ind w:left="6986" w:hanging="281"/>
      </w:pPr>
    </w:lvl>
    <w:lvl w:ilvl="8">
      <w:numFmt w:val="bullet"/>
      <w:lvlText w:val="•"/>
      <w:lvlJc w:val="left"/>
      <w:pPr>
        <w:ind w:left="8146" w:hanging="281"/>
      </w:pPr>
    </w:lvl>
  </w:abstractNum>
  <w:abstractNum w:abstractNumId="4" w15:restartNumberingAfterBreak="0">
    <w:nsid w:val="00000406"/>
    <w:multiLevelType w:val="multilevel"/>
    <w:tmpl w:val="00000889"/>
    <w:lvl w:ilvl="0">
      <w:start w:val="1"/>
      <w:numFmt w:val="lowerLetter"/>
      <w:lvlText w:val="%1)"/>
      <w:lvlJc w:val="left"/>
      <w:pPr>
        <w:ind w:left="399" w:hanging="288"/>
      </w:pPr>
      <w:rPr>
        <w:rFonts w:ascii="Arial" w:hAnsi="Arial" w:cs="Arial"/>
        <w:b w:val="0"/>
        <w:bCs w:val="0"/>
        <w:color w:val="010000"/>
        <w:w w:val="99"/>
        <w:sz w:val="14"/>
        <w:szCs w:val="14"/>
      </w:rPr>
    </w:lvl>
    <w:lvl w:ilvl="1">
      <w:start w:val="1"/>
      <w:numFmt w:val="decimal"/>
      <w:lvlText w:val="%2)"/>
      <w:lvlJc w:val="left"/>
      <w:pPr>
        <w:ind w:left="399" w:hanging="281"/>
      </w:pPr>
      <w:rPr>
        <w:rFonts w:ascii="Arial" w:hAnsi="Arial" w:cs="Arial"/>
        <w:b w:val="0"/>
        <w:bCs w:val="0"/>
        <w:color w:val="010000"/>
        <w:w w:val="102"/>
        <w:sz w:val="14"/>
        <w:szCs w:val="14"/>
      </w:rPr>
    </w:lvl>
    <w:lvl w:ilvl="2">
      <w:numFmt w:val="bullet"/>
      <w:lvlText w:val="•"/>
      <w:lvlJc w:val="left"/>
      <w:pPr>
        <w:ind w:left="1236" w:hanging="281"/>
      </w:pPr>
    </w:lvl>
    <w:lvl w:ilvl="3">
      <w:numFmt w:val="bullet"/>
      <w:lvlText w:val="•"/>
      <w:lvlJc w:val="left"/>
      <w:pPr>
        <w:ind w:left="1655" w:hanging="281"/>
      </w:pPr>
    </w:lvl>
    <w:lvl w:ilvl="4">
      <w:numFmt w:val="bullet"/>
      <w:lvlText w:val="•"/>
      <w:lvlJc w:val="left"/>
      <w:pPr>
        <w:ind w:left="2073" w:hanging="281"/>
      </w:pPr>
    </w:lvl>
    <w:lvl w:ilvl="5">
      <w:numFmt w:val="bullet"/>
      <w:lvlText w:val="•"/>
      <w:lvlJc w:val="left"/>
      <w:pPr>
        <w:ind w:left="2492" w:hanging="281"/>
      </w:pPr>
    </w:lvl>
    <w:lvl w:ilvl="6">
      <w:numFmt w:val="bullet"/>
      <w:lvlText w:val="•"/>
      <w:lvlJc w:val="left"/>
      <w:pPr>
        <w:ind w:left="2910" w:hanging="281"/>
      </w:pPr>
    </w:lvl>
    <w:lvl w:ilvl="7">
      <w:numFmt w:val="bullet"/>
      <w:lvlText w:val="•"/>
      <w:lvlJc w:val="left"/>
      <w:pPr>
        <w:ind w:left="3329" w:hanging="281"/>
      </w:pPr>
    </w:lvl>
    <w:lvl w:ilvl="8">
      <w:numFmt w:val="bullet"/>
      <w:lvlText w:val="•"/>
      <w:lvlJc w:val="left"/>
      <w:pPr>
        <w:ind w:left="3748" w:hanging="281"/>
      </w:pPr>
    </w:lvl>
  </w:abstractNum>
  <w:abstractNum w:abstractNumId="5" w15:restartNumberingAfterBreak="0">
    <w:nsid w:val="00000407"/>
    <w:multiLevelType w:val="multilevel"/>
    <w:tmpl w:val="0000088A"/>
    <w:lvl w:ilvl="0">
      <w:numFmt w:val="bullet"/>
      <w:lvlText w:val="-"/>
      <w:lvlJc w:val="left"/>
      <w:pPr>
        <w:ind w:left="392" w:hanging="288"/>
      </w:pPr>
      <w:rPr>
        <w:rFonts w:ascii="Arial" w:hAnsi="Arial" w:cs="Arial"/>
        <w:b w:val="0"/>
        <w:bCs w:val="0"/>
        <w:color w:val="010000"/>
        <w:w w:val="395"/>
        <w:sz w:val="14"/>
        <w:szCs w:val="14"/>
      </w:rPr>
    </w:lvl>
    <w:lvl w:ilvl="1">
      <w:numFmt w:val="bullet"/>
      <w:lvlText w:val="•"/>
      <w:lvlJc w:val="left"/>
      <w:pPr>
        <w:ind w:left="811" w:hanging="288"/>
      </w:pPr>
    </w:lvl>
    <w:lvl w:ilvl="2">
      <w:numFmt w:val="bullet"/>
      <w:lvlText w:val="•"/>
      <w:lvlJc w:val="left"/>
      <w:pPr>
        <w:ind w:left="1230" w:hanging="288"/>
      </w:pPr>
    </w:lvl>
    <w:lvl w:ilvl="3">
      <w:numFmt w:val="bullet"/>
      <w:lvlText w:val="•"/>
      <w:lvlJc w:val="left"/>
      <w:pPr>
        <w:ind w:left="1650" w:hanging="288"/>
      </w:pPr>
    </w:lvl>
    <w:lvl w:ilvl="4">
      <w:numFmt w:val="bullet"/>
      <w:lvlText w:val="•"/>
      <w:lvlJc w:val="left"/>
      <w:pPr>
        <w:ind w:left="2069" w:hanging="288"/>
      </w:pPr>
    </w:lvl>
    <w:lvl w:ilvl="5">
      <w:numFmt w:val="bullet"/>
      <w:lvlText w:val="•"/>
      <w:lvlJc w:val="left"/>
      <w:pPr>
        <w:ind w:left="2488" w:hanging="288"/>
      </w:pPr>
    </w:lvl>
    <w:lvl w:ilvl="6">
      <w:numFmt w:val="bullet"/>
      <w:lvlText w:val="•"/>
      <w:lvlJc w:val="left"/>
      <w:pPr>
        <w:ind w:left="2908" w:hanging="288"/>
      </w:pPr>
    </w:lvl>
    <w:lvl w:ilvl="7">
      <w:numFmt w:val="bullet"/>
      <w:lvlText w:val="•"/>
      <w:lvlJc w:val="left"/>
      <w:pPr>
        <w:ind w:left="3327" w:hanging="288"/>
      </w:pPr>
    </w:lvl>
    <w:lvl w:ilvl="8">
      <w:numFmt w:val="bullet"/>
      <w:lvlText w:val="•"/>
      <w:lvlJc w:val="left"/>
      <w:pPr>
        <w:ind w:left="3746" w:hanging="288"/>
      </w:pPr>
    </w:lvl>
  </w:abstractNum>
  <w:abstractNum w:abstractNumId="6" w15:restartNumberingAfterBreak="0">
    <w:nsid w:val="00000408"/>
    <w:multiLevelType w:val="multilevel"/>
    <w:tmpl w:val="0000088B"/>
    <w:lvl w:ilvl="0">
      <w:start w:val="24"/>
      <w:numFmt w:val="decimal"/>
      <w:lvlText w:val="(%1)"/>
      <w:lvlJc w:val="left"/>
      <w:pPr>
        <w:ind w:left="921" w:hanging="288"/>
      </w:pPr>
      <w:rPr>
        <w:rFonts w:ascii="Arial" w:hAnsi="Arial" w:cs="Arial"/>
        <w:b w:val="0"/>
        <w:bCs w:val="0"/>
        <w:color w:val="010000"/>
        <w:w w:val="68"/>
        <w:sz w:val="14"/>
        <w:szCs w:val="14"/>
      </w:rPr>
    </w:lvl>
    <w:lvl w:ilvl="1">
      <w:numFmt w:val="bullet"/>
      <w:lvlText w:val="•"/>
      <w:lvlJc w:val="left"/>
      <w:pPr>
        <w:ind w:left="1875" w:hanging="288"/>
      </w:pPr>
    </w:lvl>
    <w:lvl w:ilvl="2">
      <w:numFmt w:val="bullet"/>
      <w:lvlText w:val="•"/>
      <w:lvlJc w:val="left"/>
      <w:pPr>
        <w:ind w:left="2830" w:hanging="288"/>
      </w:pPr>
    </w:lvl>
    <w:lvl w:ilvl="3">
      <w:numFmt w:val="bullet"/>
      <w:lvlText w:val="•"/>
      <w:lvlJc w:val="left"/>
      <w:pPr>
        <w:ind w:left="3784" w:hanging="288"/>
      </w:pPr>
    </w:lvl>
    <w:lvl w:ilvl="4">
      <w:numFmt w:val="bullet"/>
      <w:lvlText w:val="•"/>
      <w:lvlJc w:val="left"/>
      <w:pPr>
        <w:ind w:left="4738" w:hanging="288"/>
      </w:pPr>
    </w:lvl>
    <w:lvl w:ilvl="5">
      <w:numFmt w:val="bullet"/>
      <w:lvlText w:val="•"/>
      <w:lvlJc w:val="left"/>
      <w:pPr>
        <w:ind w:left="5693" w:hanging="288"/>
      </w:pPr>
    </w:lvl>
    <w:lvl w:ilvl="6">
      <w:numFmt w:val="bullet"/>
      <w:lvlText w:val="•"/>
      <w:lvlJc w:val="left"/>
      <w:pPr>
        <w:ind w:left="6647" w:hanging="288"/>
      </w:pPr>
    </w:lvl>
    <w:lvl w:ilvl="7">
      <w:numFmt w:val="bullet"/>
      <w:lvlText w:val="•"/>
      <w:lvlJc w:val="left"/>
      <w:pPr>
        <w:ind w:left="7602" w:hanging="288"/>
      </w:pPr>
    </w:lvl>
    <w:lvl w:ilvl="8">
      <w:numFmt w:val="bullet"/>
      <w:lvlText w:val="•"/>
      <w:lvlJc w:val="left"/>
      <w:pPr>
        <w:ind w:left="8556" w:hanging="288"/>
      </w:pPr>
    </w:lvl>
  </w:abstractNum>
  <w:abstractNum w:abstractNumId="7" w15:restartNumberingAfterBreak="0">
    <w:nsid w:val="00000409"/>
    <w:multiLevelType w:val="multilevel"/>
    <w:tmpl w:val="0000088C"/>
    <w:lvl w:ilvl="0">
      <w:start w:val="1"/>
      <w:numFmt w:val="lowerLetter"/>
      <w:lvlText w:val="%1)"/>
      <w:lvlJc w:val="left"/>
      <w:pPr>
        <w:ind w:left="395" w:hanging="278"/>
      </w:pPr>
      <w:rPr>
        <w:rFonts w:ascii="Arial" w:hAnsi="Arial" w:cs="Arial"/>
        <w:b w:val="0"/>
        <w:bCs w:val="0"/>
        <w:color w:val="030000"/>
        <w:w w:val="99"/>
        <w:sz w:val="14"/>
        <w:szCs w:val="14"/>
      </w:rPr>
    </w:lvl>
    <w:lvl w:ilvl="1">
      <w:numFmt w:val="bullet"/>
      <w:lvlText w:val="•"/>
      <w:lvlJc w:val="left"/>
      <w:pPr>
        <w:ind w:left="814" w:hanging="278"/>
      </w:pPr>
    </w:lvl>
    <w:lvl w:ilvl="2">
      <w:numFmt w:val="bullet"/>
      <w:lvlText w:val="•"/>
      <w:lvlJc w:val="left"/>
      <w:pPr>
        <w:ind w:left="1233" w:hanging="278"/>
      </w:pPr>
    </w:lvl>
    <w:lvl w:ilvl="3">
      <w:numFmt w:val="bullet"/>
      <w:lvlText w:val="•"/>
      <w:lvlJc w:val="left"/>
      <w:pPr>
        <w:ind w:left="1652" w:hanging="278"/>
      </w:pPr>
    </w:lvl>
    <w:lvl w:ilvl="4">
      <w:numFmt w:val="bullet"/>
      <w:lvlText w:val="•"/>
      <w:lvlJc w:val="left"/>
      <w:pPr>
        <w:ind w:left="2071" w:hanging="278"/>
      </w:pPr>
    </w:lvl>
    <w:lvl w:ilvl="5">
      <w:numFmt w:val="bullet"/>
      <w:lvlText w:val="•"/>
      <w:lvlJc w:val="left"/>
      <w:pPr>
        <w:ind w:left="2490" w:hanging="278"/>
      </w:pPr>
    </w:lvl>
    <w:lvl w:ilvl="6">
      <w:numFmt w:val="bullet"/>
      <w:lvlText w:val="•"/>
      <w:lvlJc w:val="left"/>
      <w:pPr>
        <w:ind w:left="2909" w:hanging="278"/>
      </w:pPr>
    </w:lvl>
    <w:lvl w:ilvl="7">
      <w:numFmt w:val="bullet"/>
      <w:lvlText w:val="•"/>
      <w:lvlJc w:val="left"/>
      <w:pPr>
        <w:ind w:left="3328" w:hanging="278"/>
      </w:pPr>
    </w:lvl>
    <w:lvl w:ilvl="8">
      <w:numFmt w:val="bullet"/>
      <w:lvlText w:val="•"/>
      <w:lvlJc w:val="left"/>
      <w:pPr>
        <w:ind w:left="3747" w:hanging="278"/>
      </w:pPr>
    </w:lvl>
  </w:abstractNum>
  <w:abstractNum w:abstractNumId="8" w15:restartNumberingAfterBreak="0">
    <w:nsid w:val="0000040A"/>
    <w:multiLevelType w:val="multilevel"/>
    <w:tmpl w:val="0000088D"/>
    <w:lvl w:ilvl="0">
      <w:numFmt w:val="bullet"/>
      <w:lvlText w:val="-"/>
      <w:lvlJc w:val="left"/>
      <w:pPr>
        <w:ind w:left="392" w:hanging="296"/>
      </w:pPr>
      <w:rPr>
        <w:rFonts w:ascii="Arial" w:hAnsi="Arial" w:cs="Arial"/>
        <w:b w:val="0"/>
        <w:bCs w:val="0"/>
        <w:color w:val="030000"/>
        <w:w w:val="395"/>
        <w:sz w:val="14"/>
        <w:szCs w:val="14"/>
      </w:rPr>
    </w:lvl>
    <w:lvl w:ilvl="1">
      <w:numFmt w:val="bullet"/>
      <w:lvlText w:val="•"/>
      <w:lvlJc w:val="left"/>
      <w:pPr>
        <w:ind w:left="811" w:hanging="296"/>
      </w:pPr>
    </w:lvl>
    <w:lvl w:ilvl="2">
      <w:numFmt w:val="bullet"/>
      <w:lvlText w:val="•"/>
      <w:lvlJc w:val="left"/>
      <w:pPr>
        <w:ind w:left="1230" w:hanging="296"/>
      </w:pPr>
    </w:lvl>
    <w:lvl w:ilvl="3">
      <w:numFmt w:val="bullet"/>
      <w:lvlText w:val="•"/>
      <w:lvlJc w:val="left"/>
      <w:pPr>
        <w:ind w:left="1650" w:hanging="296"/>
      </w:pPr>
    </w:lvl>
    <w:lvl w:ilvl="4">
      <w:numFmt w:val="bullet"/>
      <w:lvlText w:val="•"/>
      <w:lvlJc w:val="left"/>
      <w:pPr>
        <w:ind w:left="2069" w:hanging="296"/>
      </w:pPr>
    </w:lvl>
    <w:lvl w:ilvl="5">
      <w:numFmt w:val="bullet"/>
      <w:lvlText w:val="•"/>
      <w:lvlJc w:val="left"/>
      <w:pPr>
        <w:ind w:left="2488" w:hanging="296"/>
      </w:pPr>
    </w:lvl>
    <w:lvl w:ilvl="6">
      <w:numFmt w:val="bullet"/>
      <w:lvlText w:val="•"/>
      <w:lvlJc w:val="left"/>
      <w:pPr>
        <w:ind w:left="2908" w:hanging="296"/>
      </w:pPr>
    </w:lvl>
    <w:lvl w:ilvl="7">
      <w:numFmt w:val="bullet"/>
      <w:lvlText w:val="•"/>
      <w:lvlJc w:val="left"/>
      <w:pPr>
        <w:ind w:left="3327" w:hanging="296"/>
      </w:pPr>
    </w:lvl>
    <w:lvl w:ilvl="8">
      <w:numFmt w:val="bullet"/>
      <w:lvlText w:val="•"/>
      <w:lvlJc w:val="left"/>
      <w:pPr>
        <w:ind w:left="3746" w:hanging="296"/>
      </w:pPr>
    </w:lvl>
  </w:abstractNum>
  <w:abstractNum w:abstractNumId="9" w15:restartNumberingAfterBreak="0">
    <w:nsid w:val="0000040B"/>
    <w:multiLevelType w:val="multilevel"/>
    <w:tmpl w:val="0000088E"/>
    <w:lvl w:ilvl="0">
      <w:start w:val="1"/>
      <w:numFmt w:val="lowerLetter"/>
      <w:lvlText w:val="%1)"/>
      <w:lvlJc w:val="left"/>
      <w:pPr>
        <w:ind w:left="392" w:hanging="288"/>
      </w:pPr>
      <w:rPr>
        <w:rFonts w:ascii="Arial" w:hAnsi="Arial" w:cs="Arial"/>
        <w:b w:val="0"/>
        <w:bCs w:val="0"/>
        <w:color w:val="010000"/>
        <w:w w:val="99"/>
        <w:sz w:val="14"/>
        <w:szCs w:val="14"/>
      </w:rPr>
    </w:lvl>
    <w:lvl w:ilvl="1">
      <w:numFmt w:val="bullet"/>
      <w:lvlText w:val="•"/>
      <w:lvlJc w:val="left"/>
      <w:pPr>
        <w:ind w:left="811" w:hanging="288"/>
      </w:pPr>
    </w:lvl>
    <w:lvl w:ilvl="2">
      <w:numFmt w:val="bullet"/>
      <w:lvlText w:val="•"/>
      <w:lvlJc w:val="left"/>
      <w:pPr>
        <w:ind w:left="1231" w:hanging="288"/>
      </w:pPr>
    </w:lvl>
    <w:lvl w:ilvl="3">
      <w:numFmt w:val="bullet"/>
      <w:lvlText w:val="•"/>
      <w:lvlJc w:val="left"/>
      <w:pPr>
        <w:ind w:left="1651" w:hanging="288"/>
      </w:pPr>
    </w:lvl>
    <w:lvl w:ilvl="4">
      <w:numFmt w:val="bullet"/>
      <w:lvlText w:val="•"/>
      <w:lvlJc w:val="left"/>
      <w:pPr>
        <w:ind w:left="2070" w:hanging="288"/>
      </w:pPr>
    </w:lvl>
    <w:lvl w:ilvl="5">
      <w:numFmt w:val="bullet"/>
      <w:lvlText w:val="•"/>
      <w:lvlJc w:val="left"/>
      <w:pPr>
        <w:ind w:left="2490" w:hanging="288"/>
      </w:pPr>
    </w:lvl>
    <w:lvl w:ilvl="6">
      <w:numFmt w:val="bullet"/>
      <w:lvlText w:val="•"/>
      <w:lvlJc w:val="left"/>
      <w:pPr>
        <w:ind w:left="2910" w:hanging="288"/>
      </w:pPr>
    </w:lvl>
    <w:lvl w:ilvl="7">
      <w:numFmt w:val="bullet"/>
      <w:lvlText w:val="•"/>
      <w:lvlJc w:val="left"/>
      <w:pPr>
        <w:ind w:left="3329" w:hanging="288"/>
      </w:pPr>
    </w:lvl>
    <w:lvl w:ilvl="8">
      <w:numFmt w:val="bullet"/>
      <w:lvlText w:val="•"/>
      <w:lvlJc w:val="left"/>
      <w:pPr>
        <w:ind w:left="3749" w:hanging="288"/>
      </w:pPr>
    </w:lvl>
  </w:abstractNum>
  <w:abstractNum w:abstractNumId="10" w15:restartNumberingAfterBreak="0">
    <w:nsid w:val="0000040C"/>
    <w:multiLevelType w:val="multilevel"/>
    <w:tmpl w:val="0000088F"/>
    <w:lvl w:ilvl="0">
      <w:start w:val="34"/>
      <w:numFmt w:val="decimal"/>
      <w:lvlText w:val="(%1)"/>
      <w:lvlJc w:val="left"/>
      <w:pPr>
        <w:ind w:left="921" w:hanging="285"/>
      </w:pPr>
      <w:rPr>
        <w:rFonts w:ascii="Times New Roman" w:hAnsi="Times New Roman" w:cs="Times New Roman"/>
        <w:b w:val="0"/>
        <w:bCs w:val="0"/>
        <w:color w:val="010000"/>
        <w:w w:val="74"/>
        <w:sz w:val="14"/>
        <w:szCs w:val="14"/>
      </w:rPr>
    </w:lvl>
    <w:lvl w:ilvl="1">
      <w:numFmt w:val="bullet"/>
      <w:lvlText w:val="•"/>
      <w:lvlJc w:val="left"/>
      <w:pPr>
        <w:ind w:left="1875" w:hanging="285"/>
      </w:pPr>
    </w:lvl>
    <w:lvl w:ilvl="2">
      <w:numFmt w:val="bullet"/>
      <w:lvlText w:val="•"/>
      <w:lvlJc w:val="left"/>
      <w:pPr>
        <w:ind w:left="2830" w:hanging="285"/>
      </w:pPr>
    </w:lvl>
    <w:lvl w:ilvl="3">
      <w:numFmt w:val="bullet"/>
      <w:lvlText w:val="•"/>
      <w:lvlJc w:val="left"/>
      <w:pPr>
        <w:ind w:left="3784" w:hanging="285"/>
      </w:pPr>
    </w:lvl>
    <w:lvl w:ilvl="4">
      <w:numFmt w:val="bullet"/>
      <w:lvlText w:val="•"/>
      <w:lvlJc w:val="left"/>
      <w:pPr>
        <w:ind w:left="4738" w:hanging="285"/>
      </w:pPr>
    </w:lvl>
    <w:lvl w:ilvl="5">
      <w:numFmt w:val="bullet"/>
      <w:lvlText w:val="•"/>
      <w:lvlJc w:val="left"/>
      <w:pPr>
        <w:ind w:left="5693" w:hanging="285"/>
      </w:pPr>
    </w:lvl>
    <w:lvl w:ilvl="6">
      <w:numFmt w:val="bullet"/>
      <w:lvlText w:val="•"/>
      <w:lvlJc w:val="left"/>
      <w:pPr>
        <w:ind w:left="6647" w:hanging="285"/>
      </w:pPr>
    </w:lvl>
    <w:lvl w:ilvl="7">
      <w:numFmt w:val="bullet"/>
      <w:lvlText w:val="•"/>
      <w:lvlJc w:val="left"/>
      <w:pPr>
        <w:ind w:left="7602" w:hanging="285"/>
      </w:pPr>
    </w:lvl>
    <w:lvl w:ilvl="8">
      <w:numFmt w:val="bullet"/>
      <w:lvlText w:val="•"/>
      <w:lvlJc w:val="left"/>
      <w:pPr>
        <w:ind w:left="8556" w:hanging="285"/>
      </w:pPr>
    </w:lvl>
  </w:abstractNum>
  <w:abstractNum w:abstractNumId="11" w15:restartNumberingAfterBreak="0">
    <w:nsid w:val="08235DED"/>
    <w:multiLevelType w:val="hybridMultilevel"/>
    <w:tmpl w:val="08DC4AA6"/>
    <w:lvl w:ilvl="0" w:tplc="8C88B2B2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18775B"/>
    <w:multiLevelType w:val="hybridMultilevel"/>
    <w:tmpl w:val="0C6C0566"/>
    <w:lvl w:ilvl="0" w:tplc="D444CEBE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14" w:hanging="360"/>
      </w:pPr>
    </w:lvl>
    <w:lvl w:ilvl="2" w:tplc="0410001B" w:tentative="1">
      <w:start w:val="1"/>
      <w:numFmt w:val="lowerRoman"/>
      <w:lvlText w:val="%3."/>
      <w:lvlJc w:val="right"/>
      <w:pPr>
        <w:ind w:left="1834" w:hanging="180"/>
      </w:pPr>
    </w:lvl>
    <w:lvl w:ilvl="3" w:tplc="0410000F" w:tentative="1">
      <w:start w:val="1"/>
      <w:numFmt w:val="decimal"/>
      <w:lvlText w:val="%4."/>
      <w:lvlJc w:val="left"/>
      <w:pPr>
        <w:ind w:left="2554" w:hanging="360"/>
      </w:pPr>
    </w:lvl>
    <w:lvl w:ilvl="4" w:tplc="04100019" w:tentative="1">
      <w:start w:val="1"/>
      <w:numFmt w:val="lowerLetter"/>
      <w:lvlText w:val="%5."/>
      <w:lvlJc w:val="left"/>
      <w:pPr>
        <w:ind w:left="3274" w:hanging="360"/>
      </w:pPr>
    </w:lvl>
    <w:lvl w:ilvl="5" w:tplc="0410001B" w:tentative="1">
      <w:start w:val="1"/>
      <w:numFmt w:val="lowerRoman"/>
      <w:lvlText w:val="%6."/>
      <w:lvlJc w:val="right"/>
      <w:pPr>
        <w:ind w:left="3994" w:hanging="180"/>
      </w:pPr>
    </w:lvl>
    <w:lvl w:ilvl="6" w:tplc="0410000F" w:tentative="1">
      <w:start w:val="1"/>
      <w:numFmt w:val="decimal"/>
      <w:lvlText w:val="%7."/>
      <w:lvlJc w:val="left"/>
      <w:pPr>
        <w:ind w:left="4714" w:hanging="360"/>
      </w:pPr>
    </w:lvl>
    <w:lvl w:ilvl="7" w:tplc="04100019" w:tentative="1">
      <w:start w:val="1"/>
      <w:numFmt w:val="lowerLetter"/>
      <w:lvlText w:val="%8."/>
      <w:lvlJc w:val="left"/>
      <w:pPr>
        <w:ind w:left="5434" w:hanging="360"/>
      </w:pPr>
    </w:lvl>
    <w:lvl w:ilvl="8" w:tplc="0410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0E9C2663"/>
    <w:multiLevelType w:val="hybridMultilevel"/>
    <w:tmpl w:val="A7A854A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C54A31"/>
    <w:multiLevelType w:val="hybridMultilevel"/>
    <w:tmpl w:val="FC3A05EE"/>
    <w:lvl w:ilvl="0" w:tplc="BF24702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Calibri" w:eastAsia="Batang" w:hAnsi="Calibri" w:cs="Arial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18022941"/>
    <w:multiLevelType w:val="hybridMultilevel"/>
    <w:tmpl w:val="E0246750"/>
    <w:lvl w:ilvl="0" w:tplc="CB5646D6">
      <w:start w:val="1"/>
      <w:numFmt w:val="lowerLetter"/>
      <w:lvlText w:val="%1)"/>
      <w:lvlJc w:val="left"/>
      <w:pPr>
        <w:tabs>
          <w:tab w:val="num" w:pos="1125"/>
        </w:tabs>
        <w:ind w:left="1125" w:hanging="765"/>
      </w:pPr>
      <w:rPr>
        <w:rFonts w:hint="default"/>
        <w:w w:val="105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98D6DE9"/>
    <w:multiLevelType w:val="hybridMultilevel"/>
    <w:tmpl w:val="BD481A5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586108"/>
    <w:multiLevelType w:val="hybridMultilevel"/>
    <w:tmpl w:val="0F766F56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1685A59"/>
    <w:multiLevelType w:val="hybridMultilevel"/>
    <w:tmpl w:val="67BE3AE4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739006B"/>
    <w:multiLevelType w:val="hybridMultilevel"/>
    <w:tmpl w:val="5B9AA5E8"/>
    <w:lvl w:ilvl="0" w:tplc="55005BA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8878A5"/>
    <w:multiLevelType w:val="hybridMultilevel"/>
    <w:tmpl w:val="EC82BD72"/>
    <w:lvl w:ilvl="0" w:tplc="BCE2C58A">
      <w:start w:val="32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A3E39C0"/>
    <w:multiLevelType w:val="hybridMultilevel"/>
    <w:tmpl w:val="82741878"/>
    <w:lvl w:ilvl="0" w:tplc="04100011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14" w:hanging="360"/>
      </w:pPr>
    </w:lvl>
    <w:lvl w:ilvl="2" w:tplc="0410001B" w:tentative="1">
      <w:start w:val="1"/>
      <w:numFmt w:val="lowerRoman"/>
      <w:lvlText w:val="%3."/>
      <w:lvlJc w:val="right"/>
      <w:pPr>
        <w:ind w:left="1834" w:hanging="180"/>
      </w:pPr>
    </w:lvl>
    <w:lvl w:ilvl="3" w:tplc="0410000F" w:tentative="1">
      <w:start w:val="1"/>
      <w:numFmt w:val="decimal"/>
      <w:lvlText w:val="%4."/>
      <w:lvlJc w:val="left"/>
      <w:pPr>
        <w:ind w:left="2554" w:hanging="360"/>
      </w:pPr>
    </w:lvl>
    <w:lvl w:ilvl="4" w:tplc="04100019" w:tentative="1">
      <w:start w:val="1"/>
      <w:numFmt w:val="lowerLetter"/>
      <w:lvlText w:val="%5."/>
      <w:lvlJc w:val="left"/>
      <w:pPr>
        <w:ind w:left="3274" w:hanging="360"/>
      </w:pPr>
    </w:lvl>
    <w:lvl w:ilvl="5" w:tplc="0410001B" w:tentative="1">
      <w:start w:val="1"/>
      <w:numFmt w:val="lowerRoman"/>
      <w:lvlText w:val="%6."/>
      <w:lvlJc w:val="right"/>
      <w:pPr>
        <w:ind w:left="3994" w:hanging="180"/>
      </w:pPr>
    </w:lvl>
    <w:lvl w:ilvl="6" w:tplc="0410000F" w:tentative="1">
      <w:start w:val="1"/>
      <w:numFmt w:val="decimal"/>
      <w:lvlText w:val="%7."/>
      <w:lvlJc w:val="left"/>
      <w:pPr>
        <w:ind w:left="4714" w:hanging="360"/>
      </w:pPr>
    </w:lvl>
    <w:lvl w:ilvl="7" w:tplc="04100019" w:tentative="1">
      <w:start w:val="1"/>
      <w:numFmt w:val="lowerLetter"/>
      <w:lvlText w:val="%8."/>
      <w:lvlJc w:val="left"/>
      <w:pPr>
        <w:ind w:left="5434" w:hanging="360"/>
      </w:pPr>
    </w:lvl>
    <w:lvl w:ilvl="8" w:tplc="0410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2B6D26B5"/>
    <w:multiLevelType w:val="hybridMultilevel"/>
    <w:tmpl w:val="0DB2CF0A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C880729"/>
    <w:multiLevelType w:val="hybridMultilevel"/>
    <w:tmpl w:val="144CEA08"/>
    <w:lvl w:ilvl="0" w:tplc="DB305E9C">
      <w:start w:val="4"/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cs="Times New Roman" w:hint="default"/>
      </w:rPr>
    </w:lvl>
  </w:abstractNum>
  <w:abstractNum w:abstractNumId="24" w15:restartNumberingAfterBreak="0">
    <w:nsid w:val="2E9D7A67"/>
    <w:multiLevelType w:val="hybridMultilevel"/>
    <w:tmpl w:val="631A384C"/>
    <w:lvl w:ilvl="0" w:tplc="0A444068">
      <w:start w:val="1"/>
      <w:numFmt w:val="bullet"/>
      <w:lvlText w:val="-"/>
      <w:lvlJc w:val="left"/>
      <w:pPr>
        <w:ind w:left="1080" w:hanging="360"/>
      </w:pPr>
      <w:rPr>
        <w:rFonts w:ascii="Calibri" w:eastAsia="Batang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75C0602"/>
    <w:multiLevelType w:val="hybridMultilevel"/>
    <w:tmpl w:val="B9A8FFAE"/>
    <w:lvl w:ilvl="0" w:tplc="B378877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9150B55"/>
    <w:multiLevelType w:val="hybridMultilevel"/>
    <w:tmpl w:val="98DE0F88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E0B750C"/>
    <w:multiLevelType w:val="hybridMultilevel"/>
    <w:tmpl w:val="B9B4BA6E"/>
    <w:lvl w:ilvl="0" w:tplc="04100011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14" w:hanging="360"/>
      </w:pPr>
    </w:lvl>
    <w:lvl w:ilvl="2" w:tplc="0410001B" w:tentative="1">
      <w:start w:val="1"/>
      <w:numFmt w:val="lowerRoman"/>
      <w:lvlText w:val="%3."/>
      <w:lvlJc w:val="right"/>
      <w:pPr>
        <w:ind w:left="1834" w:hanging="180"/>
      </w:pPr>
    </w:lvl>
    <w:lvl w:ilvl="3" w:tplc="0410000F" w:tentative="1">
      <w:start w:val="1"/>
      <w:numFmt w:val="decimal"/>
      <w:lvlText w:val="%4."/>
      <w:lvlJc w:val="left"/>
      <w:pPr>
        <w:ind w:left="2554" w:hanging="360"/>
      </w:pPr>
    </w:lvl>
    <w:lvl w:ilvl="4" w:tplc="04100019" w:tentative="1">
      <w:start w:val="1"/>
      <w:numFmt w:val="lowerLetter"/>
      <w:lvlText w:val="%5."/>
      <w:lvlJc w:val="left"/>
      <w:pPr>
        <w:ind w:left="3274" w:hanging="360"/>
      </w:pPr>
    </w:lvl>
    <w:lvl w:ilvl="5" w:tplc="0410001B" w:tentative="1">
      <w:start w:val="1"/>
      <w:numFmt w:val="lowerRoman"/>
      <w:lvlText w:val="%6."/>
      <w:lvlJc w:val="right"/>
      <w:pPr>
        <w:ind w:left="3994" w:hanging="180"/>
      </w:pPr>
    </w:lvl>
    <w:lvl w:ilvl="6" w:tplc="0410000F" w:tentative="1">
      <w:start w:val="1"/>
      <w:numFmt w:val="decimal"/>
      <w:lvlText w:val="%7."/>
      <w:lvlJc w:val="left"/>
      <w:pPr>
        <w:ind w:left="4714" w:hanging="360"/>
      </w:pPr>
    </w:lvl>
    <w:lvl w:ilvl="7" w:tplc="04100019" w:tentative="1">
      <w:start w:val="1"/>
      <w:numFmt w:val="lowerLetter"/>
      <w:lvlText w:val="%8."/>
      <w:lvlJc w:val="left"/>
      <w:pPr>
        <w:ind w:left="5434" w:hanging="360"/>
      </w:pPr>
    </w:lvl>
    <w:lvl w:ilvl="8" w:tplc="0410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8" w15:restartNumberingAfterBreak="0">
    <w:nsid w:val="427723AF"/>
    <w:multiLevelType w:val="hybridMultilevel"/>
    <w:tmpl w:val="68ECBEEA"/>
    <w:lvl w:ilvl="0" w:tplc="35B6EF5E">
      <w:start w:val="4"/>
      <w:numFmt w:val="bullet"/>
      <w:lvlText w:val="-"/>
      <w:lvlJc w:val="left"/>
      <w:pPr>
        <w:ind w:left="360" w:hanging="360"/>
      </w:pPr>
      <w:rPr>
        <w:rFonts w:ascii="Calibri" w:eastAsia="Batang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34C037D"/>
    <w:multiLevelType w:val="hybridMultilevel"/>
    <w:tmpl w:val="53FA238C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43019EC"/>
    <w:multiLevelType w:val="hybridMultilevel"/>
    <w:tmpl w:val="E5DA8BCE"/>
    <w:lvl w:ilvl="0" w:tplc="78D28F6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48221047"/>
    <w:multiLevelType w:val="hybridMultilevel"/>
    <w:tmpl w:val="901ADA6C"/>
    <w:lvl w:ilvl="0" w:tplc="3BA0BB4A">
      <w:start w:val="2635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804FC7"/>
    <w:multiLevelType w:val="hybridMultilevel"/>
    <w:tmpl w:val="88885E90"/>
    <w:lvl w:ilvl="0" w:tplc="9F505B8C">
      <w:start w:val="5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7940058"/>
    <w:multiLevelType w:val="hybridMultilevel"/>
    <w:tmpl w:val="4C441C64"/>
    <w:lvl w:ilvl="0" w:tplc="85D8363E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14" w:hanging="360"/>
      </w:pPr>
    </w:lvl>
    <w:lvl w:ilvl="2" w:tplc="0410001B" w:tentative="1">
      <w:start w:val="1"/>
      <w:numFmt w:val="lowerRoman"/>
      <w:lvlText w:val="%3."/>
      <w:lvlJc w:val="right"/>
      <w:pPr>
        <w:ind w:left="1834" w:hanging="180"/>
      </w:pPr>
    </w:lvl>
    <w:lvl w:ilvl="3" w:tplc="0410000F" w:tentative="1">
      <w:start w:val="1"/>
      <w:numFmt w:val="decimal"/>
      <w:lvlText w:val="%4."/>
      <w:lvlJc w:val="left"/>
      <w:pPr>
        <w:ind w:left="2554" w:hanging="360"/>
      </w:pPr>
    </w:lvl>
    <w:lvl w:ilvl="4" w:tplc="04100019" w:tentative="1">
      <w:start w:val="1"/>
      <w:numFmt w:val="lowerLetter"/>
      <w:lvlText w:val="%5."/>
      <w:lvlJc w:val="left"/>
      <w:pPr>
        <w:ind w:left="3274" w:hanging="360"/>
      </w:pPr>
    </w:lvl>
    <w:lvl w:ilvl="5" w:tplc="0410001B" w:tentative="1">
      <w:start w:val="1"/>
      <w:numFmt w:val="lowerRoman"/>
      <w:lvlText w:val="%6."/>
      <w:lvlJc w:val="right"/>
      <w:pPr>
        <w:ind w:left="3994" w:hanging="180"/>
      </w:pPr>
    </w:lvl>
    <w:lvl w:ilvl="6" w:tplc="0410000F" w:tentative="1">
      <w:start w:val="1"/>
      <w:numFmt w:val="decimal"/>
      <w:lvlText w:val="%7."/>
      <w:lvlJc w:val="left"/>
      <w:pPr>
        <w:ind w:left="4714" w:hanging="360"/>
      </w:pPr>
    </w:lvl>
    <w:lvl w:ilvl="7" w:tplc="04100019" w:tentative="1">
      <w:start w:val="1"/>
      <w:numFmt w:val="lowerLetter"/>
      <w:lvlText w:val="%8."/>
      <w:lvlJc w:val="left"/>
      <w:pPr>
        <w:ind w:left="5434" w:hanging="360"/>
      </w:pPr>
    </w:lvl>
    <w:lvl w:ilvl="8" w:tplc="0410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4" w15:restartNumberingAfterBreak="0">
    <w:nsid w:val="57E94ECE"/>
    <w:multiLevelType w:val="hybridMultilevel"/>
    <w:tmpl w:val="699E381E"/>
    <w:lvl w:ilvl="0" w:tplc="C388C8BC">
      <w:start w:val="10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eastAsia="Batang" w:hAnsi="Symbol" w:cs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A8032D6"/>
    <w:multiLevelType w:val="hybridMultilevel"/>
    <w:tmpl w:val="AD225EE4"/>
    <w:lvl w:ilvl="0" w:tplc="E59C57EC">
      <w:start w:val="2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eastAsia="Batang" w:hint="default"/>
      </w:rPr>
    </w:lvl>
    <w:lvl w:ilvl="1" w:tplc="E8F0C1A4">
      <w:start w:val="2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eastAsia="Times New Roman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63E337A"/>
    <w:multiLevelType w:val="hybridMultilevel"/>
    <w:tmpl w:val="1488EE5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2733DD"/>
    <w:multiLevelType w:val="hybridMultilevel"/>
    <w:tmpl w:val="6B9CD9D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EA07A0"/>
    <w:multiLevelType w:val="hybridMultilevel"/>
    <w:tmpl w:val="EE2CBCF8"/>
    <w:lvl w:ilvl="0" w:tplc="BB2611D8">
      <w:start w:val="27"/>
      <w:numFmt w:val="upperLetter"/>
      <w:lvlText w:val="%1)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2975204"/>
    <w:multiLevelType w:val="hybridMultilevel"/>
    <w:tmpl w:val="8C0C50B0"/>
    <w:lvl w:ilvl="0" w:tplc="1F7AD78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5ACE3C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5144826"/>
    <w:multiLevelType w:val="hybridMultilevel"/>
    <w:tmpl w:val="A01A9C32"/>
    <w:lvl w:ilvl="0" w:tplc="A946778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94F1407"/>
    <w:multiLevelType w:val="hybridMultilevel"/>
    <w:tmpl w:val="9E42E994"/>
    <w:lvl w:ilvl="0" w:tplc="388EEFD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CAC2EFD"/>
    <w:multiLevelType w:val="hybridMultilevel"/>
    <w:tmpl w:val="4392B5BE"/>
    <w:lvl w:ilvl="0" w:tplc="E1284B04">
      <w:start w:val="1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CD26375"/>
    <w:multiLevelType w:val="hybridMultilevel"/>
    <w:tmpl w:val="3E14ECB2"/>
    <w:lvl w:ilvl="0" w:tplc="0D803590">
      <w:start w:val="1"/>
      <w:numFmt w:val="decimal"/>
      <w:lvlText w:val="%1)"/>
      <w:lvlJc w:val="left"/>
      <w:pPr>
        <w:ind w:left="720" w:hanging="360"/>
      </w:pPr>
      <w:rPr>
        <w:rFonts w:ascii="Calibri" w:eastAsia="Batang" w:hAnsi="Calibri" w:cs="Aria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1151062">
    <w:abstractNumId w:val="38"/>
    <w:lvlOverride w:ilvl="0">
      <w:startOverride w:val="2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86202859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968247967">
    <w:abstractNumId w:val="20"/>
    <w:lvlOverride w:ilvl="0">
      <w:startOverride w:val="3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47473784">
    <w:abstractNumId w:val="34"/>
  </w:num>
  <w:num w:numId="5" w16cid:durableId="1502889366">
    <w:abstractNumId w:val="42"/>
  </w:num>
  <w:num w:numId="6" w16cid:durableId="1636254236">
    <w:abstractNumId w:val="35"/>
  </w:num>
  <w:num w:numId="7" w16cid:durableId="1657109152">
    <w:abstractNumId w:val="25"/>
  </w:num>
  <w:num w:numId="8" w16cid:durableId="557864024">
    <w:abstractNumId w:val="4"/>
  </w:num>
  <w:num w:numId="9" w16cid:durableId="1856070769">
    <w:abstractNumId w:val="32"/>
  </w:num>
  <w:num w:numId="10" w16cid:durableId="38550063">
    <w:abstractNumId w:val="15"/>
  </w:num>
  <w:num w:numId="11" w16cid:durableId="1245146201">
    <w:abstractNumId w:val="14"/>
  </w:num>
  <w:num w:numId="12" w16cid:durableId="1501191258">
    <w:abstractNumId w:val="41"/>
  </w:num>
  <w:num w:numId="13" w16cid:durableId="1082489027">
    <w:abstractNumId w:val="39"/>
  </w:num>
  <w:num w:numId="14" w16cid:durableId="673187756">
    <w:abstractNumId w:val="40"/>
  </w:num>
  <w:num w:numId="15" w16cid:durableId="5207241">
    <w:abstractNumId w:val="5"/>
  </w:num>
  <w:num w:numId="16" w16cid:durableId="147015955">
    <w:abstractNumId w:val="10"/>
  </w:num>
  <w:num w:numId="17" w16cid:durableId="556210499">
    <w:abstractNumId w:val="9"/>
  </w:num>
  <w:num w:numId="18" w16cid:durableId="1413038943">
    <w:abstractNumId w:val="8"/>
  </w:num>
  <w:num w:numId="19" w16cid:durableId="1636058413">
    <w:abstractNumId w:val="7"/>
  </w:num>
  <w:num w:numId="20" w16cid:durableId="76829785">
    <w:abstractNumId w:val="6"/>
  </w:num>
  <w:num w:numId="21" w16cid:durableId="663969549">
    <w:abstractNumId w:val="3"/>
  </w:num>
  <w:num w:numId="22" w16cid:durableId="1331760747">
    <w:abstractNumId w:val="2"/>
  </w:num>
  <w:num w:numId="23" w16cid:durableId="1281063228">
    <w:abstractNumId w:val="1"/>
  </w:num>
  <w:num w:numId="24" w16cid:durableId="1432822185">
    <w:abstractNumId w:val="0"/>
  </w:num>
  <w:num w:numId="25" w16cid:durableId="149031330">
    <w:abstractNumId w:val="30"/>
  </w:num>
  <w:num w:numId="26" w16cid:durableId="1177693247">
    <w:abstractNumId w:val="36"/>
  </w:num>
  <w:num w:numId="27" w16cid:durableId="695155733">
    <w:abstractNumId w:val="18"/>
  </w:num>
  <w:num w:numId="28" w16cid:durableId="644815828">
    <w:abstractNumId w:val="31"/>
  </w:num>
  <w:num w:numId="29" w16cid:durableId="1279023023">
    <w:abstractNumId w:val="37"/>
  </w:num>
  <w:num w:numId="30" w16cid:durableId="474027292">
    <w:abstractNumId w:val="12"/>
  </w:num>
  <w:num w:numId="31" w16cid:durableId="2010986248">
    <w:abstractNumId w:val="33"/>
  </w:num>
  <w:num w:numId="32" w16cid:durableId="1533374172">
    <w:abstractNumId w:val="29"/>
  </w:num>
  <w:num w:numId="33" w16cid:durableId="1199466427">
    <w:abstractNumId w:val="21"/>
  </w:num>
  <w:num w:numId="34" w16cid:durableId="1245189746">
    <w:abstractNumId w:val="27"/>
  </w:num>
  <w:num w:numId="35" w16cid:durableId="1290278946">
    <w:abstractNumId w:val="28"/>
  </w:num>
  <w:num w:numId="36" w16cid:durableId="2130397629">
    <w:abstractNumId w:val="26"/>
  </w:num>
  <w:num w:numId="37" w16cid:durableId="518587171">
    <w:abstractNumId w:val="17"/>
  </w:num>
  <w:num w:numId="38" w16cid:durableId="2002003430">
    <w:abstractNumId w:val="43"/>
  </w:num>
  <w:num w:numId="39" w16cid:durableId="293021615">
    <w:abstractNumId w:val="24"/>
  </w:num>
  <w:num w:numId="40" w16cid:durableId="356345726">
    <w:abstractNumId w:val="22"/>
  </w:num>
  <w:num w:numId="41" w16cid:durableId="465199732">
    <w:abstractNumId w:val="19"/>
  </w:num>
  <w:num w:numId="42" w16cid:durableId="997733326">
    <w:abstractNumId w:val="13"/>
  </w:num>
  <w:num w:numId="43" w16cid:durableId="476648200">
    <w:abstractNumId w:val="16"/>
  </w:num>
  <w:num w:numId="44" w16cid:durableId="139515617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B79"/>
    <w:rsid w:val="00014653"/>
    <w:rsid w:val="00020885"/>
    <w:rsid w:val="00027472"/>
    <w:rsid w:val="0003368E"/>
    <w:rsid w:val="00037733"/>
    <w:rsid w:val="000415B6"/>
    <w:rsid w:val="0004200F"/>
    <w:rsid w:val="00044F5F"/>
    <w:rsid w:val="00046DB8"/>
    <w:rsid w:val="00051C19"/>
    <w:rsid w:val="00052BE2"/>
    <w:rsid w:val="00060CE1"/>
    <w:rsid w:val="00065572"/>
    <w:rsid w:val="00074762"/>
    <w:rsid w:val="000759B3"/>
    <w:rsid w:val="00075BFF"/>
    <w:rsid w:val="0008285B"/>
    <w:rsid w:val="00083BE2"/>
    <w:rsid w:val="00084E2A"/>
    <w:rsid w:val="000911E0"/>
    <w:rsid w:val="00091D98"/>
    <w:rsid w:val="00093FBE"/>
    <w:rsid w:val="000973E1"/>
    <w:rsid w:val="000976E6"/>
    <w:rsid w:val="00097979"/>
    <w:rsid w:val="000A08EA"/>
    <w:rsid w:val="000A152D"/>
    <w:rsid w:val="000A19E8"/>
    <w:rsid w:val="000A4D10"/>
    <w:rsid w:val="000B09CE"/>
    <w:rsid w:val="000B2426"/>
    <w:rsid w:val="000B2AA1"/>
    <w:rsid w:val="000B39FF"/>
    <w:rsid w:val="000B3C7C"/>
    <w:rsid w:val="000C4A5B"/>
    <w:rsid w:val="000D025B"/>
    <w:rsid w:val="000D304B"/>
    <w:rsid w:val="000F1AE4"/>
    <w:rsid w:val="000F2448"/>
    <w:rsid w:val="000F5733"/>
    <w:rsid w:val="00102BD9"/>
    <w:rsid w:val="00105551"/>
    <w:rsid w:val="00113AC4"/>
    <w:rsid w:val="00113D57"/>
    <w:rsid w:val="0011601A"/>
    <w:rsid w:val="00117F31"/>
    <w:rsid w:val="001238B8"/>
    <w:rsid w:val="00133483"/>
    <w:rsid w:val="001337DB"/>
    <w:rsid w:val="00136C56"/>
    <w:rsid w:val="00151953"/>
    <w:rsid w:val="00151DBA"/>
    <w:rsid w:val="001569FD"/>
    <w:rsid w:val="0016351A"/>
    <w:rsid w:val="0016496D"/>
    <w:rsid w:val="001664A7"/>
    <w:rsid w:val="00172B2C"/>
    <w:rsid w:val="001746DB"/>
    <w:rsid w:val="001823F4"/>
    <w:rsid w:val="00182470"/>
    <w:rsid w:val="00182666"/>
    <w:rsid w:val="001847C2"/>
    <w:rsid w:val="0018712B"/>
    <w:rsid w:val="0018793B"/>
    <w:rsid w:val="00194207"/>
    <w:rsid w:val="001963F4"/>
    <w:rsid w:val="001963F5"/>
    <w:rsid w:val="001974B1"/>
    <w:rsid w:val="001976BB"/>
    <w:rsid w:val="00197BC7"/>
    <w:rsid w:val="001B0525"/>
    <w:rsid w:val="001C1845"/>
    <w:rsid w:val="001C4471"/>
    <w:rsid w:val="001C4D2F"/>
    <w:rsid w:val="001D1625"/>
    <w:rsid w:val="001D4534"/>
    <w:rsid w:val="001D779C"/>
    <w:rsid w:val="001E1684"/>
    <w:rsid w:val="001E2E2A"/>
    <w:rsid w:val="001E4ADB"/>
    <w:rsid w:val="001F7265"/>
    <w:rsid w:val="00213474"/>
    <w:rsid w:val="002169E8"/>
    <w:rsid w:val="00216C61"/>
    <w:rsid w:val="00230224"/>
    <w:rsid w:val="0023075F"/>
    <w:rsid w:val="00233494"/>
    <w:rsid w:val="00234641"/>
    <w:rsid w:val="00242354"/>
    <w:rsid w:val="00242F3B"/>
    <w:rsid w:val="0024324A"/>
    <w:rsid w:val="00256610"/>
    <w:rsid w:val="00257246"/>
    <w:rsid w:val="00261900"/>
    <w:rsid w:val="00263F80"/>
    <w:rsid w:val="00265864"/>
    <w:rsid w:val="00265BB7"/>
    <w:rsid w:val="002722B7"/>
    <w:rsid w:val="002748A7"/>
    <w:rsid w:val="00276F07"/>
    <w:rsid w:val="00280576"/>
    <w:rsid w:val="00280969"/>
    <w:rsid w:val="002834FB"/>
    <w:rsid w:val="002A6326"/>
    <w:rsid w:val="002B69E4"/>
    <w:rsid w:val="002B7EFB"/>
    <w:rsid w:val="002C3D4A"/>
    <w:rsid w:val="002C4C54"/>
    <w:rsid w:val="002C6CC5"/>
    <w:rsid w:val="002D051B"/>
    <w:rsid w:val="002D1FC9"/>
    <w:rsid w:val="002D3F5E"/>
    <w:rsid w:val="002E464B"/>
    <w:rsid w:val="002E492F"/>
    <w:rsid w:val="002F2750"/>
    <w:rsid w:val="002F341D"/>
    <w:rsid w:val="003008B6"/>
    <w:rsid w:val="003014FD"/>
    <w:rsid w:val="00303D23"/>
    <w:rsid w:val="00305228"/>
    <w:rsid w:val="00307DA0"/>
    <w:rsid w:val="003142AD"/>
    <w:rsid w:val="003149FE"/>
    <w:rsid w:val="00314E39"/>
    <w:rsid w:val="003151F9"/>
    <w:rsid w:val="0032040E"/>
    <w:rsid w:val="00321DD1"/>
    <w:rsid w:val="00322C77"/>
    <w:rsid w:val="00325272"/>
    <w:rsid w:val="00335D86"/>
    <w:rsid w:val="00335D9C"/>
    <w:rsid w:val="00336467"/>
    <w:rsid w:val="00336EF1"/>
    <w:rsid w:val="00342381"/>
    <w:rsid w:val="003431BE"/>
    <w:rsid w:val="00343D03"/>
    <w:rsid w:val="003510CF"/>
    <w:rsid w:val="00352E43"/>
    <w:rsid w:val="00364929"/>
    <w:rsid w:val="0036567D"/>
    <w:rsid w:val="0037096B"/>
    <w:rsid w:val="003726E8"/>
    <w:rsid w:val="00374878"/>
    <w:rsid w:val="0037542F"/>
    <w:rsid w:val="003766DC"/>
    <w:rsid w:val="003853CB"/>
    <w:rsid w:val="00385B59"/>
    <w:rsid w:val="00386B23"/>
    <w:rsid w:val="00387E36"/>
    <w:rsid w:val="003909C8"/>
    <w:rsid w:val="00394282"/>
    <w:rsid w:val="003971DF"/>
    <w:rsid w:val="003A09D7"/>
    <w:rsid w:val="003A5541"/>
    <w:rsid w:val="003B25F0"/>
    <w:rsid w:val="003B3E5E"/>
    <w:rsid w:val="003B48FD"/>
    <w:rsid w:val="003B5B66"/>
    <w:rsid w:val="003B5C32"/>
    <w:rsid w:val="003B60F5"/>
    <w:rsid w:val="003B758C"/>
    <w:rsid w:val="003C0037"/>
    <w:rsid w:val="003C1D8C"/>
    <w:rsid w:val="003C20CB"/>
    <w:rsid w:val="003C7B58"/>
    <w:rsid w:val="003D0884"/>
    <w:rsid w:val="003D0DEB"/>
    <w:rsid w:val="003D2CC0"/>
    <w:rsid w:val="003D2DDA"/>
    <w:rsid w:val="003D6BD5"/>
    <w:rsid w:val="003E10B5"/>
    <w:rsid w:val="003E17F0"/>
    <w:rsid w:val="003E453B"/>
    <w:rsid w:val="003E670A"/>
    <w:rsid w:val="003E705E"/>
    <w:rsid w:val="003E73E1"/>
    <w:rsid w:val="003E7789"/>
    <w:rsid w:val="003E7863"/>
    <w:rsid w:val="003F366D"/>
    <w:rsid w:val="003F6079"/>
    <w:rsid w:val="0040329A"/>
    <w:rsid w:val="0040731D"/>
    <w:rsid w:val="00412740"/>
    <w:rsid w:val="00413645"/>
    <w:rsid w:val="00415BEF"/>
    <w:rsid w:val="00422D0F"/>
    <w:rsid w:val="00424EE3"/>
    <w:rsid w:val="0042546F"/>
    <w:rsid w:val="00431158"/>
    <w:rsid w:val="00433125"/>
    <w:rsid w:val="00437A7B"/>
    <w:rsid w:val="00443388"/>
    <w:rsid w:val="004461BE"/>
    <w:rsid w:val="00447A70"/>
    <w:rsid w:val="00453183"/>
    <w:rsid w:val="00454616"/>
    <w:rsid w:val="004560A6"/>
    <w:rsid w:val="00456DE7"/>
    <w:rsid w:val="00460137"/>
    <w:rsid w:val="0046458A"/>
    <w:rsid w:val="0047294D"/>
    <w:rsid w:val="00473EE9"/>
    <w:rsid w:val="00476DC0"/>
    <w:rsid w:val="00476FF4"/>
    <w:rsid w:val="00490374"/>
    <w:rsid w:val="004906F6"/>
    <w:rsid w:val="004A2611"/>
    <w:rsid w:val="004A4D3E"/>
    <w:rsid w:val="004A6785"/>
    <w:rsid w:val="004A6849"/>
    <w:rsid w:val="004B25E1"/>
    <w:rsid w:val="004B5983"/>
    <w:rsid w:val="004C0813"/>
    <w:rsid w:val="004C2061"/>
    <w:rsid w:val="004C48D0"/>
    <w:rsid w:val="004D1863"/>
    <w:rsid w:val="004D1B39"/>
    <w:rsid w:val="004D1E13"/>
    <w:rsid w:val="004D511D"/>
    <w:rsid w:val="004D73FC"/>
    <w:rsid w:val="004D7BB0"/>
    <w:rsid w:val="004D7F90"/>
    <w:rsid w:val="004E02B9"/>
    <w:rsid w:val="004E324D"/>
    <w:rsid w:val="004E3459"/>
    <w:rsid w:val="004E3FB5"/>
    <w:rsid w:val="004E626D"/>
    <w:rsid w:val="004E7BA5"/>
    <w:rsid w:val="004E7BC3"/>
    <w:rsid w:val="004F25DC"/>
    <w:rsid w:val="004F2EFB"/>
    <w:rsid w:val="00500BD1"/>
    <w:rsid w:val="00501CB1"/>
    <w:rsid w:val="00506917"/>
    <w:rsid w:val="00507734"/>
    <w:rsid w:val="0050796A"/>
    <w:rsid w:val="00515AAC"/>
    <w:rsid w:val="00522AD4"/>
    <w:rsid w:val="00535A1A"/>
    <w:rsid w:val="005373E3"/>
    <w:rsid w:val="0054046F"/>
    <w:rsid w:val="00544B07"/>
    <w:rsid w:val="00545CCE"/>
    <w:rsid w:val="00550EF1"/>
    <w:rsid w:val="00551392"/>
    <w:rsid w:val="00551FF0"/>
    <w:rsid w:val="00555B5A"/>
    <w:rsid w:val="005567AB"/>
    <w:rsid w:val="005623E5"/>
    <w:rsid w:val="00562E88"/>
    <w:rsid w:val="0056540F"/>
    <w:rsid w:val="00574385"/>
    <w:rsid w:val="00575494"/>
    <w:rsid w:val="00576546"/>
    <w:rsid w:val="005815B4"/>
    <w:rsid w:val="00584EB6"/>
    <w:rsid w:val="005905ED"/>
    <w:rsid w:val="00590AE9"/>
    <w:rsid w:val="00591A41"/>
    <w:rsid w:val="0059233A"/>
    <w:rsid w:val="00592BD1"/>
    <w:rsid w:val="0059447E"/>
    <w:rsid w:val="005A24C3"/>
    <w:rsid w:val="005A2DD6"/>
    <w:rsid w:val="005A30D7"/>
    <w:rsid w:val="005A3596"/>
    <w:rsid w:val="005A5C41"/>
    <w:rsid w:val="005B6A5D"/>
    <w:rsid w:val="005B7506"/>
    <w:rsid w:val="005B7B57"/>
    <w:rsid w:val="005C166A"/>
    <w:rsid w:val="005C49B2"/>
    <w:rsid w:val="005C6086"/>
    <w:rsid w:val="005D049D"/>
    <w:rsid w:val="005D0F85"/>
    <w:rsid w:val="005D17EB"/>
    <w:rsid w:val="005D3F26"/>
    <w:rsid w:val="005D4CC0"/>
    <w:rsid w:val="005E2368"/>
    <w:rsid w:val="005E2730"/>
    <w:rsid w:val="005E338A"/>
    <w:rsid w:val="005E4F0E"/>
    <w:rsid w:val="005F35D1"/>
    <w:rsid w:val="005F736C"/>
    <w:rsid w:val="005F7AE8"/>
    <w:rsid w:val="006037B6"/>
    <w:rsid w:val="0060740D"/>
    <w:rsid w:val="006156C6"/>
    <w:rsid w:val="00616A22"/>
    <w:rsid w:val="006177ED"/>
    <w:rsid w:val="006203C6"/>
    <w:rsid w:val="00620F7B"/>
    <w:rsid w:val="0062247A"/>
    <w:rsid w:val="00623F2B"/>
    <w:rsid w:val="00625D5F"/>
    <w:rsid w:val="00626D13"/>
    <w:rsid w:val="00631F3C"/>
    <w:rsid w:val="00632B50"/>
    <w:rsid w:val="006333B7"/>
    <w:rsid w:val="00635FDE"/>
    <w:rsid w:val="0063650A"/>
    <w:rsid w:val="006376F9"/>
    <w:rsid w:val="0064357D"/>
    <w:rsid w:val="006541DE"/>
    <w:rsid w:val="0065506E"/>
    <w:rsid w:val="0065561F"/>
    <w:rsid w:val="00656901"/>
    <w:rsid w:val="00661527"/>
    <w:rsid w:val="00661834"/>
    <w:rsid w:val="00662921"/>
    <w:rsid w:val="00662988"/>
    <w:rsid w:val="00662C47"/>
    <w:rsid w:val="0066456D"/>
    <w:rsid w:val="00670B21"/>
    <w:rsid w:val="00673350"/>
    <w:rsid w:val="00674705"/>
    <w:rsid w:val="00677273"/>
    <w:rsid w:val="006805AB"/>
    <w:rsid w:val="00680FD6"/>
    <w:rsid w:val="006854F3"/>
    <w:rsid w:val="0069605C"/>
    <w:rsid w:val="006A01A8"/>
    <w:rsid w:val="006A4E7B"/>
    <w:rsid w:val="006A5296"/>
    <w:rsid w:val="006B2677"/>
    <w:rsid w:val="006B2FD2"/>
    <w:rsid w:val="006B4073"/>
    <w:rsid w:val="006B5ADD"/>
    <w:rsid w:val="006C1310"/>
    <w:rsid w:val="006C35CD"/>
    <w:rsid w:val="006C47FA"/>
    <w:rsid w:val="006D31AA"/>
    <w:rsid w:val="006D7AD6"/>
    <w:rsid w:val="006E06AB"/>
    <w:rsid w:val="006E5087"/>
    <w:rsid w:val="006F131F"/>
    <w:rsid w:val="006F1452"/>
    <w:rsid w:val="00702476"/>
    <w:rsid w:val="0071229D"/>
    <w:rsid w:val="0071623C"/>
    <w:rsid w:val="00720919"/>
    <w:rsid w:val="00725FBA"/>
    <w:rsid w:val="00726D31"/>
    <w:rsid w:val="007302DD"/>
    <w:rsid w:val="00732E32"/>
    <w:rsid w:val="0073375D"/>
    <w:rsid w:val="00734878"/>
    <w:rsid w:val="00737E1B"/>
    <w:rsid w:val="0074363B"/>
    <w:rsid w:val="007456DF"/>
    <w:rsid w:val="00746779"/>
    <w:rsid w:val="00747F29"/>
    <w:rsid w:val="00757261"/>
    <w:rsid w:val="0076595C"/>
    <w:rsid w:val="0077126C"/>
    <w:rsid w:val="007716D0"/>
    <w:rsid w:val="00774697"/>
    <w:rsid w:val="0077679F"/>
    <w:rsid w:val="0078072A"/>
    <w:rsid w:val="007849EF"/>
    <w:rsid w:val="00784A7A"/>
    <w:rsid w:val="00784ECC"/>
    <w:rsid w:val="00786B09"/>
    <w:rsid w:val="007B559B"/>
    <w:rsid w:val="007B786E"/>
    <w:rsid w:val="007C00CC"/>
    <w:rsid w:val="007C0DE1"/>
    <w:rsid w:val="007C5876"/>
    <w:rsid w:val="007C7AA3"/>
    <w:rsid w:val="007D0B5A"/>
    <w:rsid w:val="007D2049"/>
    <w:rsid w:val="007D69B4"/>
    <w:rsid w:val="007D6E99"/>
    <w:rsid w:val="007E003B"/>
    <w:rsid w:val="007E271C"/>
    <w:rsid w:val="007E427C"/>
    <w:rsid w:val="007E75AF"/>
    <w:rsid w:val="007F0908"/>
    <w:rsid w:val="007F51B7"/>
    <w:rsid w:val="00803BA8"/>
    <w:rsid w:val="008106AB"/>
    <w:rsid w:val="00810799"/>
    <w:rsid w:val="008109F8"/>
    <w:rsid w:val="00810FD9"/>
    <w:rsid w:val="00831799"/>
    <w:rsid w:val="00832AFD"/>
    <w:rsid w:val="008341CA"/>
    <w:rsid w:val="00841F45"/>
    <w:rsid w:val="0084216F"/>
    <w:rsid w:val="00843AC7"/>
    <w:rsid w:val="008453D6"/>
    <w:rsid w:val="00852B8A"/>
    <w:rsid w:val="00854553"/>
    <w:rsid w:val="00855E09"/>
    <w:rsid w:val="008579A6"/>
    <w:rsid w:val="00860868"/>
    <w:rsid w:val="00860A42"/>
    <w:rsid w:val="00861508"/>
    <w:rsid w:val="00863D04"/>
    <w:rsid w:val="00873129"/>
    <w:rsid w:val="00873721"/>
    <w:rsid w:val="008741DE"/>
    <w:rsid w:val="00875AD4"/>
    <w:rsid w:val="0087607F"/>
    <w:rsid w:val="00876737"/>
    <w:rsid w:val="00884B57"/>
    <w:rsid w:val="00891F8B"/>
    <w:rsid w:val="008929E1"/>
    <w:rsid w:val="00895110"/>
    <w:rsid w:val="00895937"/>
    <w:rsid w:val="00895C29"/>
    <w:rsid w:val="00895EDF"/>
    <w:rsid w:val="008A152D"/>
    <w:rsid w:val="008A2E36"/>
    <w:rsid w:val="008A4894"/>
    <w:rsid w:val="008B330A"/>
    <w:rsid w:val="008B5356"/>
    <w:rsid w:val="008B72E1"/>
    <w:rsid w:val="008C0764"/>
    <w:rsid w:val="008C09CC"/>
    <w:rsid w:val="008C125B"/>
    <w:rsid w:val="008C3051"/>
    <w:rsid w:val="008C74F6"/>
    <w:rsid w:val="008D1BB8"/>
    <w:rsid w:val="008D4058"/>
    <w:rsid w:val="008D48DC"/>
    <w:rsid w:val="008E318F"/>
    <w:rsid w:val="008E3AD4"/>
    <w:rsid w:val="008E4F18"/>
    <w:rsid w:val="008E6F46"/>
    <w:rsid w:val="008E7219"/>
    <w:rsid w:val="008E756E"/>
    <w:rsid w:val="008E7CE9"/>
    <w:rsid w:val="008F0AA2"/>
    <w:rsid w:val="008F22E4"/>
    <w:rsid w:val="009002D3"/>
    <w:rsid w:val="00902D68"/>
    <w:rsid w:val="00903218"/>
    <w:rsid w:val="00911653"/>
    <w:rsid w:val="00920E45"/>
    <w:rsid w:val="0092119E"/>
    <w:rsid w:val="00921D6D"/>
    <w:rsid w:val="009233A7"/>
    <w:rsid w:val="00924F5A"/>
    <w:rsid w:val="009361F0"/>
    <w:rsid w:val="00940A17"/>
    <w:rsid w:val="009452BE"/>
    <w:rsid w:val="009515B9"/>
    <w:rsid w:val="00956947"/>
    <w:rsid w:val="0095779B"/>
    <w:rsid w:val="0096268E"/>
    <w:rsid w:val="0096782A"/>
    <w:rsid w:val="0097210D"/>
    <w:rsid w:val="0097312F"/>
    <w:rsid w:val="00973B0F"/>
    <w:rsid w:val="00987344"/>
    <w:rsid w:val="009915B8"/>
    <w:rsid w:val="00996F08"/>
    <w:rsid w:val="00996F77"/>
    <w:rsid w:val="00997C18"/>
    <w:rsid w:val="009A03CB"/>
    <w:rsid w:val="009A07C6"/>
    <w:rsid w:val="009A4285"/>
    <w:rsid w:val="009B0D76"/>
    <w:rsid w:val="009C16CB"/>
    <w:rsid w:val="009C2528"/>
    <w:rsid w:val="009C5128"/>
    <w:rsid w:val="009E0E6C"/>
    <w:rsid w:val="009E214E"/>
    <w:rsid w:val="009E6007"/>
    <w:rsid w:val="009E67B3"/>
    <w:rsid w:val="009F1C1D"/>
    <w:rsid w:val="009F2220"/>
    <w:rsid w:val="009F2A51"/>
    <w:rsid w:val="009F31A3"/>
    <w:rsid w:val="00A0143C"/>
    <w:rsid w:val="00A038BC"/>
    <w:rsid w:val="00A04EC2"/>
    <w:rsid w:val="00A05C52"/>
    <w:rsid w:val="00A060EB"/>
    <w:rsid w:val="00A1249B"/>
    <w:rsid w:val="00A130A8"/>
    <w:rsid w:val="00A16E2E"/>
    <w:rsid w:val="00A204BE"/>
    <w:rsid w:val="00A20F66"/>
    <w:rsid w:val="00A24392"/>
    <w:rsid w:val="00A24D03"/>
    <w:rsid w:val="00A327CB"/>
    <w:rsid w:val="00A33716"/>
    <w:rsid w:val="00A34030"/>
    <w:rsid w:val="00A376E0"/>
    <w:rsid w:val="00A41ED4"/>
    <w:rsid w:val="00A537D2"/>
    <w:rsid w:val="00A56673"/>
    <w:rsid w:val="00A636CD"/>
    <w:rsid w:val="00A639BA"/>
    <w:rsid w:val="00A63EBC"/>
    <w:rsid w:val="00A70109"/>
    <w:rsid w:val="00A70499"/>
    <w:rsid w:val="00A77AD8"/>
    <w:rsid w:val="00A77EBD"/>
    <w:rsid w:val="00A81B6A"/>
    <w:rsid w:val="00A8262E"/>
    <w:rsid w:val="00A82995"/>
    <w:rsid w:val="00A84F09"/>
    <w:rsid w:val="00A920A2"/>
    <w:rsid w:val="00A939CB"/>
    <w:rsid w:val="00A94E7B"/>
    <w:rsid w:val="00A96DCD"/>
    <w:rsid w:val="00AA0B65"/>
    <w:rsid w:val="00AB1DF1"/>
    <w:rsid w:val="00AB2393"/>
    <w:rsid w:val="00AB457A"/>
    <w:rsid w:val="00AB77E5"/>
    <w:rsid w:val="00AC546A"/>
    <w:rsid w:val="00AC59C1"/>
    <w:rsid w:val="00AD25C5"/>
    <w:rsid w:val="00AD3B2F"/>
    <w:rsid w:val="00AD543E"/>
    <w:rsid w:val="00B0525E"/>
    <w:rsid w:val="00B06468"/>
    <w:rsid w:val="00B06A23"/>
    <w:rsid w:val="00B07BAB"/>
    <w:rsid w:val="00B14739"/>
    <w:rsid w:val="00B229F3"/>
    <w:rsid w:val="00B22D64"/>
    <w:rsid w:val="00B2618D"/>
    <w:rsid w:val="00B315BA"/>
    <w:rsid w:val="00B37FF8"/>
    <w:rsid w:val="00B4138C"/>
    <w:rsid w:val="00B426E3"/>
    <w:rsid w:val="00B44933"/>
    <w:rsid w:val="00B44F74"/>
    <w:rsid w:val="00B46AC3"/>
    <w:rsid w:val="00B5169A"/>
    <w:rsid w:val="00B5227F"/>
    <w:rsid w:val="00B52FFD"/>
    <w:rsid w:val="00B53DD8"/>
    <w:rsid w:val="00B54562"/>
    <w:rsid w:val="00B616AA"/>
    <w:rsid w:val="00B66B79"/>
    <w:rsid w:val="00B71641"/>
    <w:rsid w:val="00B726C3"/>
    <w:rsid w:val="00B8578C"/>
    <w:rsid w:val="00B86B38"/>
    <w:rsid w:val="00B95545"/>
    <w:rsid w:val="00BA03A7"/>
    <w:rsid w:val="00BA086D"/>
    <w:rsid w:val="00BA7868"/>
    <w:rsid w:val="00BB41CD"/>
    <w:rsid w:val="00BB475A"/>
    <w:rsid w:val="00BC38D4"/>
    <w:rsid w:val="00BC40FA"/>
    <w:rsid w:val="00BD01FA"/>
    <w:rsid w:val="00BD4734"/>
    <w:rsid w:val="00BE0FC9"/>
    <w:rsid w:val="00BE2E04"/>
    <w:rsid w:val="00BE3A87"/>
    <w:rsid w:val="00BF1198"/>
    <w:rsid w:val="00BF2882"/>
    <w:rsid w:val="00BF41A3"/>
    <w:rsid w:val="00BF4BB9"/>
    <w:rsid w:val="00BF622E"/>
    <w:rsid w:val="00BF70E3"/>
    <w:rsid w:val="00BF72F6"/>
    <w:rsid w:val="00C04795"/>
    <w:rsid w:val="00C04B26"/>
    <w:rsid w:val="00C07EDE"/>
    <w:rsid w:val="00C10223"/>
    <w:rsid w:val="00C26493"/>
    <w:rsid w:val="00C326FA"/>
    <w:rsid w:val="00C354F3"/>
    <w:rsid w:val="00C37299"/>
    <w:rsid w:val="00C40410"/>
    <w:rsid w:val="00C40D2D"/>
    <w:rsid w:val="00C45283"/>
    <w:rsid w:val="00C5085C"/>
    <w:rsid w:val="00C51717"/>
    <w:rsid w:val="00C519F7"/>
    <w:rsid w:val="00C546B2"/>
    <w:rsid w:val="00C54DBE"/>
    <w:rsid w:val="00C55306"/>
    <w:rsid w:val="00C56C20"/>
    <w:rsid w:val="00C56D33"/>
    <w:rsid w:val="00C65BE8"/>
    <w:rsid w:val="00C6682D"/>
    <w:rsid w:val="00C70BC5"/>
    <w:rsid w:val="00C71E3F"/>
    <w:rsid w:val="00C74989"/>
    <w:rsid w:val="00C8110F"/>
    <w:rsid w:val="00C865D5"/>
    <w:rsid w:val="00C86986"/>
    <w:rsid w:val="00C9345A"/>
    <w:rsid w:val="00C93AF8"/>
    <w:rsid w:val="00C94B98"/>
    <w:rsid w:val="00C958B9"/>
    <w:rsid w:val="00CA37C3"/>
    <w:rsid w:val="00CA4C95"/>
    <w:rsid w:val="00CA6811"/>
    <w:rsid w:val="00CB057E"/>
    <w:rsid w:val="00CB2348"/>
    <w:rsid w:val="00CB3055"/>
    <w:rsid w:val="00CB5525"/>
    <w:rsid w:val="00CC0392"/>
    <w:rsid w:val="00CC1FE2"/>
    <w:rsid w:val="00CC48E0"/>
    <w:rsid w:val="00CC4924"/>
    <w:rsid w:val="00CD4ECC"/>
    <w:rsid w:val="00CD79F6"/>
    <w:rsid w:val="00CE2ADE"/>
    <w:rsid w:val="00CE7FDC"/>
    <w:rsid w:val="00CF0CBE"/>
    <w:rsid w:val="00CF5E5A"/>
    <w:rsid w:val="00D02246"/>
    <w:rsid w:val="00D0256D"/>
    <w:rsid w:val="00D02B0C"/>
    <w:rsid w:val="00D030A3"/>
    <w:rsid w:val="00D07457"/>
    <w:rsid w:val="00D106CA"/>
    <w:rsid w:val="00D22885"/>
    <w:rsid w:val="00D245CB"/>
    <w:rsid w:val="00D310B5"/>
    <w:rsid w:val="00D357D3"/>
    <w:rsid w:val="00D357DE"/>
    <w:rsid w:val="00D35FF2"/>
    <w:rsid w:val="00D3776F"/>
    <w:rsid w:val="00D4211A"/>
    <w:rsid w:val="00D42790"/>
    <w:rsid w:val="00D43BEA"/>
    <w:rsid w:val="00D5078A"/>
    <w:rsid w:val="00D53A80"/>
    <w:rsid w:val="00D54F9B"/>
    <w:rsid w:val="00D65F13"/>
    <w:rsid w:val="00D67459"/>
    <w:rsid w:val="00D732EF"/>
    <w:rsid w:val="00D746BB"/>
    <w:rsid w:val="00D74BBA"/>
    <w:rsid w:val="00D84B67"/>
    <w:rsid w:val="00D954DA"/>
    <w:rsid w:val="00DA2378"/>
    <w:rsid w:val="00DA3CA6"/>
    <w:rsid w:val="00DA555C"/>
    <w:rsid w:val="00DA75CA"/>
    <w:rsid w:val="00DB1732"/>
    <w:rsid w:val="00DB25B6"/>
    <w:rsid w:val="00DB2A20"/>
    <w:rsid w:val="00DB3783"/>
    <w:rsid w:val="00DB6594"/>
    <w:rsid w:val="00DC2000"/>
    <w:rsid w:val="00DC4C9C"/>
    <w:rsid w:val="00DC4EC7"/>
    <w:rsid w:val="00DC79B9"/>
    <w:rsid w:val="00DC7B1A"/>
    <w:rsid w:val="00DC7C18"/>
    <w:rsid w:val="00DD3973"/>
    <w:rsid w:val="00DE200A"/>
    <w:rsid w:val="00DE25BC"/>
    <w:rsid w:val="00DE6F5B"/>
    <w:rsid w:val="00DE7B9A"/>
    <w:rsid w:val="00DF2402"/>
    <w:rsid w:val="00DF54A4"/>
    <w:rsid w:val="00E00AA6"/>
    <w:rsid w:val="00E01BB9"/>
    <w:rsid w:val="00E01F6F"/>
    <w:rsid w:val="00E04C2F"/>
    <w:rsid w:val="00E06AA6"/>
    <w:rsid w:val="00E06DD8"/>
    <w:rsid w:val="00E071BF"/>
    <w:rsid w:val="00E11C50"/>
    <w:rsid w:val="00E16B8E"/>
    <w:rsid w:val="00E17191"/>
    <w:rsid w:val="00E17270"/>
    <w:rsid w:val="00E2055C"/>
    <w:rsid w:val="00E224B6"/>
    <w:rsid w:val="00E235C7"/>
    <w:rsid w:val="00E25254"/>
    <w:rsid w:val="00E336A3"/>
    <w:rsid w:val="00E37E09"/>
    <w:rsid w:val="00E42203"/>
    <w:rsid w:val="00E43D80"/>
    <w:rsid w:val="00E46FC5"/>
    <w:rsid w:val="00E578B0"/>
    <w:rsid w:val="00E62F1D"/>
    <w:rsid w:val="00E755F5"/>
    <w:rsid w:val="00E77563"/>
    <w:rsid w:val="00E829BD"/>
    <w:rsid w:val="00E829E2"/>
    <w:rsid w:val="00E844BE"/>
    <w:rsid w:val="00E85367"/>
    <w:rsid w:val="00E96873"/>
    <w:rsid w:val="00EA3487"/>
    <w:rsid w:val="00EB1EBC"/>
    <w:rsid w:val="00EB5300"/>
    <w:rsid w:val="00EC30CD"/>
    <w:rsid w:val="00EC7282"/>
    <w:rsid w:val="00EC7BE2"/>
    <w:rsid w:val="00ED169C"/>
    <w:rsid w:val="00ED20A8"/>
    <w:rsid w:val="00EE1B5E"/>
    <w:rsid w:val="00EE25A0"/>
    <w:rsid w:val="00EE3727"/>
    <w:rsid w:val="00EE3807"/>
    <w:rsid w:val="00EE58E8"/>
    <w:rsid w:val="00EE5C40"/>
    <w:rsid w:val="00EF3A34"/>
    <w:rsid w:val="00F0005B"/>
    <w:rsid w:val="00F05199"/>
    <w:rsid w:val="00F05506"/>
    <w:rsid w:val="00F060AD"/>
    <w:rsid w:val="00F0679E"/>
    <w:rsid w:val="00F06A59"/>
    <w:rsid w:val="00F1166E"/>
    <w:rsid w:val="00F271E8"/>
    <w:rsid w:val="00F339AE"/>
    <w:rsid w:val="00F5027F"/>
    <w:rsid w:val="00F52302"/>
    <w:rsid w:val="00F61F37"/>
    <w:rsid w:val="00F62F4F"/>
    <w:rsid w:val="00F63A18"/>
    <w:rsid w:val="00F72FAF"/>
    <w:rsid w:val="00F74ECD"/>
    <w:rsid w:val="00F770B0"/>
    <w:rsid w:val="00F83621"/>
    <w:rsid w:val="00F874BB"/>
    <w:rsid w:val="00F87FC9"/>
    <w:rsid w:val="00F90C97"/>
    <w:rsid w:val="00F96B11"/>
    <w:rsid w:val="00FA089E"/>
    <w:rsid w:val="00FA22BD"/>
    <w:rsid w:val="00FA480B"/>
    <w:rsid w:val="00FA496D"/>
    <w:rsid w:val="00FB260E"/>
    <w:rsid w:val="00FB2B34"/>
    <w:rsid w:val="00FB343C"/>
    <w:rsid w:val="00FC181F"/>
    <w:rsid w:val="00FC1BA2"/>
    <w:rsid w:val="00FC5113"/>
    <w:rsid w:val="00FD2CE0"/>
    <w:rsid w:val="00FD787F"/>
    <w:rsid w:val="00FD78AC"/>
    <w:rsid w:val="00FE02A0"/>
    <w:rsid w:val="00FE6BEE"/>
    <w:rsid w:val="00FE731C"/>
    <w:rsid w:val="00FF21C6"/>
    <w:rsid w:val="00FF3946"/>
    <w:rsid w:val="00FF7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27788581"/>
  <w15:chartTrackingRefBased/>
  <w15:docId w15:val="{EC217541-DA55-4B26-B2E0-D32EA7E85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66B79"/>
    <w:rPr>
      <w:sz w:val="24"/>
      <w:szCs w:val="24"/>
      <w:lang w:val="it-IT" w:eastAsia="it-IT"/>
    </w:rPr>
  </w:style>
  <w:style w:type="paragraph" w:styleId="Titolo6">
    <w:name w:val="heading 6"/>
    <w:basedOn w:val="Normale"/>
    <w:next w:val="Normale"/>
    <w:qFormat/>
    <w:rsid w:val="00B66B7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NormaleWeb">
    <w:name w:val="Normal (Web)"/>
    <w:basedOn w:val="Normale"/>
    <w:rsid w:val="00B66B79"/>
    <w:pPr>
      <w:spacing w:before="100" w:beforeAutospacing="1" w:after="100" w:afterAutospacing="1"/>
    </w:pPr>
  </w:style>
  <w:style w:type="character" w:styleId="Collegamentoipertestuale">
    <w:name w:val="Hyperlink"/>
    <w:rsid w:val="00B66B79"/>
    <w:rPr>
      <w:color w:val="0000FF"/>
      <w:u w:val="single"/>
    </w:rPr>
  </w:style>
  <w:style w:type="paragraph" w:customStyle="1" w:styleId="sche3">
    <w:name w:val="sche_3"/>
    <w:rsid w:val="00B66B79"/>
    <w:pPr>
      <w:widowControl w:val="0"/>
      <w:overflowPunct w:val="0"/>
      <w:autoSpaceDE w:val="0"/>
      <w:autoSpaceDN w:val="0"/>
      <w:adjustRightInd w:val="0"/>
      <w:jc w:val="both"/>
    </w:pPr>
    <w:rPr>
      <w:lang w:val="en-US" w:eastAsia="it-IT"/>
    </w:rPr>
  </w:style>
  <w:style w:type="paragraph" w:styleId="Corpodeltesto">
    <w:name w:val="Corpo del testo"/>
    <w:aliases w:val="Tempo Body Text"/>
    <w:basedOn w:val="Normale"/>
    <w:rsid w:val="00B66B79"/>
    <w:pPr>
      <w:jc w:val="both"/>
    </w:pPr>
    <w:rPr>
      <w:rFonts w:ascii="Comic Sans MS" w:hAnsi="Comic Sans MS"/>
      <w:szCs w:val="20"/>
    </w:rPr>
  </w:style>
  <w:style w:type="paragraph" w:styleId="Testodelblocco">
    <w:name w:val="Block Text"/>
    <w:basedOn w:val="Normale"/>
    <w:rsid w:val="00B66B79"/>
    <w:pPr>
      <w:autoSpaceDE w:val="0"/>
      <w:autoSpaceDN w:val="0"/>
      <w:ind w:left="851" w:right="567" w:firstLine="142"/>
      <w:jc w:val="both"/>
    </w:pPr>
    <w:rPr>
      <w:sz w:val="26"/>
      <w:szCs w:val="26"/>
    </w:rPr>
  </w:style>
  <w:style w:type="paragraph" w:styleId="Rientrocorpodeltesto">
    <w:name w:val="Body Text Indent"/>
    <w:basedOn w:val="Normale"/>
    <w:rsid w:val="00B66B79"/>
    <w:pPr>
      <w:spacing w:after="120"/>
      <w:ind w:left="283"/>
    </w:pPr>
    <w:rPr>
      <w:rFonts w:ascii="Arial" w:hAnsi="Arial"/>
      <w:szCs w:val="20"/>
    </w:rPr>
  </w:style>
  <w:style w:type="paragraph" w:styleId="Rientrocorpodeltesto3">
    <w:name w:val="Body Text Indent 3"/>
    <w:basedOn w:val="Normale"/>
    <w:rsid w:val="00B66B79"/>
    <w:pPr>
      <w:autoSpaceDN w:val="0"/>
      <w:spacing w:after="120"/>
      <w:ind w:left="283"/>
    </w:pPr>
    <w:rPr>
      <w:sz w:val="16"/>
      <w:szCs w:val="16"/>
    </w:rPr>
  </w:style>
  <w:style w:type="paragraph" w:customStyle="1" w:styleId="TableParagraph">
    <w:name w:val="Table Paragraph"/>
    <w:basedOn w:val="Normale"/>
    <w:rsid w:val="00B66B79"/>
    <w:pPr>
      <w:widowControl w:val="0"/>
      <w:autoSpaceDE w:val="0"/>
      <w:autoSpaceDN w:val="0"/>
      <w:adjustRightInd w:val="0"/>
    </w:pPr>
  </w:style>
  <w:style w:type="table" w:styleId="Grigliatabella">
    <w:name w:val="Table Grid"/>
    <w:basedOn w:val="Tabellanormale"/>
    <w:rsid w:val="00B66B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">
    <w:name w:val="List Paragraph"/>
    <w:basedOn w:val="Normale"/>
    <w:rsid w:val="00B66B79"/>
    <w:pPr>
      <w:widowControl w:val="0"/>
      <w:autoSpaceDE w:val="0"/>
      <w:autoSpaceDN w:val="0"/>
      <w:adjustRightInd w:val="0"/>
    </w:pPr>
  </w:style>
  <w:style w:type="paragraph" w:customStyle="1" w:styleId="Heading1">
    <w:name w:val="Heading 1"/>
    <w:basedOn w:val="Normale"/>
    <w:rsid w:val="00B66B79"/>
    <w:pPr>
      <w:widowControl w:val="0"/>
      <w:autoSpaceDE w:val="0"/>
      <w:autoSpaceDN w:val="0"/>
      <w:adjustRightInd w:val="0"/>
      <w:outlineLvl w:val="0"/>
    </w:pPr>
    <w:rPr>
      <w:b/>
      <w:bCs/>
      <w:sz w:val="19"/>
      <w:szCs w:val="19"/>
    </w:rPr>
  </w:style>
  <w:style w:type="paragraph" w:styleId="Testonotadichiusura">
    <w:name w:val="endnote text"/>
    <w:basedOn w:val="Normale"/>
    <w:link w:val="TestonotadichiusuraCarattere"/>
    <w:rsid w:val="000976E6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0976E6"/>
  </w:style>
  <w:style w:type="character" w:styleId="Rimandonotadichiusura">
    <w:name w:val="endnote reference"/>
    <w:rsid w:val="000976E6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387E3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rsid w:val="00734878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IntestazioneCarattere">
    <w:name w:val="Intestazione Carattere"/>
    <w:link w:val="Intestazione"/>
    <w:rsid w:val="00734878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734878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PidipaginaCarattere">
    <w:name w:val="Piè di pagina Carattere"/>
    <w:link w:val="Pidipagina"/>
    <w:uiPriority w:val="99"/>
    <w:rsid w:val="007348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3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409FBDB9249C4BB4DDD526A0774A3A" ma:contentTypeVersion="16" ma:contentTypeDescription="Create a new document." ma:contentTypeScope="" ma:versionID="6160a9f045335b7ad45b07dd6751a7e7">
  <xsd:schema xmlns:xsd="http://www.w3.org/2001/XMLSchema" xmlns:xs="http://www.w3.org/2001/XMLSchema" xmlns:p="http://schemas.microsoft.com/office/2006/metadata/properties" xmlns:ns2="bbc98045-3ada-4f84-8af5-a87014da0fa5" xmlns:ns3="4bfa12da-0f79-4fad-bf94-6b6c5a875085" targetNamespace="http://schemas.microsoft.com/office/2006/metadata/properties" ma:root="true" ma:fieldsID="0696596b84874bec7850fc81bd5e43a9" ns2:_="" ns3:_="">
    <xsd:import namespace="bbc98045-3ada-4f84-8af5-a87014da0fa5"/>
    <xsd:import namespace="4bfa12da-0f79-4fad-bf94-6b6c5a8750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98045-3ada-4f84-8af5-a87014da0f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2b2d2bc-131c-40be-a916-a7698da2b8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a12da-0f79-4fad-bf94-6b6c5a87508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bb41b9f-c7bb-4401-a5bd-ba3357052903}" ma:internalName="TaxCatchAll" ma:showField="CatchAllData" ma:web="4bfa12da-0f79-4fad-bf94-6b6c5a8750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bbc98045-3ada-4f84-8af5-a87014da0fa5" xsi:nil="true"/>
    <lcf76f155ced4ddcb4097134ff3c332f xmlns="bbc98045-3ada-4f84-8af5-a87014da0fa5">
      <Terms xmlns="http://schemas.microsoft.com/office/infopath/2007/PartnerControls"/>
    </lcf76f155ced4ddcb4097134ff3c332f>
    <TaxCatchAll xmlns="4bfa12da-0f79-4fad-bf94-6b6c5a875085" xsi:nil="true"/>
  </documentManagement>
</p:properties>
</file>

<file path=customXml/itemProps1.xml><?xml version="1.0" encoding="utf-8"?>
<ds:datastoreItem xmlns:ds="http://schemas.openxmlformats.org/officeDocument/2006/customXml" ds:itemID="{E6639D3E-F734-4458-9CB2-B72256D3D6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52F5E0-0543-45D5-B3CD-06FF1C1CD7EB}"/>
</file>

<file path=customXml/itemProps3.xml><?xml version="1.0" encoding="utf-8"?>
<ds:datastoreItem xmlns:ds="http://schemas.openxmlformats.org/officeDocument/2006/customXml" ds:itemID="{CF8A9CA2-8524-4776-91D6-158AC87E2AE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7B83D5-9F3C-4A8E-A89D-C25572097D8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5765</Words>
  <Characters>32862</Characters>
  <Application>Microsoft Office Word</Application>
  <DocSecurity>0</DocSecurity>
  <Lines>273</Lines>
  <Paragraphs>77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DOCUMENTO DI GARA UNICO EUROPEO</vt:lpstr>
    </vt:vector>
  </TitlesOfParts>
  <Company>Hewlett-Packard Company</Company>
  <LinksUpToDate>false</LinksUpToDate>
  <CharactersWithSpaces>38550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DI GARA UNICO EUROPEO</dc:title>
  <dc:subject/>
  <dc:creator>donati</dc:creator>
  <cp:keywords/>
  <cp:lastModifiedBy>Tiziana Barile</cp:lastModifiedBy>
  <cp:revision>2</cp:revision>
  <dcterms:created xsi:type="dcterms:W3CDTF">2022-09-14T09:30:00Z</dcterms:created>
  <dcterms:modified xsi:type="dcterms:W3CDTF">2022-09-14T09:30:00Z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0x010100C8409FBDB9249C4BB4DDD526A0774A3A</vt:lpwstr>
  </property>
</Properties>
</file>